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C546B44" w14:textId="77777777" w:rsidR="002D3779" w:rsidRDefault="00312A90" w:rsidP="002D3779">
      <w:pPr>
        <w:spacing w:line="0" w:lineRule="atLeast"/>
        <w:ind w:left="160"/>
        <w:jc w:val="center"/>
        <w:rPr>
          <w:rFonts w:ascii="Arial" w:eastAsia="Arial" w:hAnsi="Arial"/>
          <w:b/>
          <w:sz w:val="36"/>
        </w:rPr>
      </w:pPr>
      <w:r>
        <w:rPr>
          <w:rFonts w:ascii="Arial" w:eastAsia="Arial" w:hAnsi="Arial"/>
          <w:b/>
          <w:noProof/>
          <w:sz w:val="36"/>
        </w:rPr>
        <w:drawing>
          <wp:inline distT="0" distB="0" distL="0" distR="0" wp14:anchorId="7C546BDD" wp14:editId="7C546BDE">
            <wp:extent cx="1809750" cy="1152525"/>
            <wp:effectExtent l="0" t="0" r="0" b="9525"/>
            <wp:docPr id="1" name="Immagine 1" descr="LogoMinistero_000000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Ministero_000000029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9750" cy="1152525"/>
                    </a:xfrm>
                    <a:prstGeom prst="rect">
                      <a:avLst/>
                    </a:prstGeom>
                    <a:noFill/>
                    <a:ln>
                      <a:noFill/>
                    </a:ln>
                  </pic:spPr>
                </pic:pic>
              </a:graphicData>
            </a:graphic>
          </wp:inline>
        </w:drawing>
      </w:r>
    </w:p>
    <w:p w14:paraId="7C546B45" w14:textId="77777777" w:rsidR="00573C0A" w:rsidRPr="00573C0A" w:rsidRDefault="00573C0A" w:rsidP="002D3779">
      <w:pPr>
        <w:spacing w:line="0" w:lineRule="atLeast"/>
        <w:ind w:left="160"/>
        <w:jc w:val="center"/>
        <w:rPr>
          <w:rFonts w:ascii="Arial" w:eastAsia="Arial" w:hAnsi="Arial"/>
          <w:b/>
          <w:sz w:val="12"/>
        </w:rPr>
      </w:pPr>
    </w:p>
    <w:p w14:paraId="7C546B46" w14:textId="77777777" w:rsidR="00573C0A" w:rsidRDefault="00312A90" w:rsidP="00573C0A">
      <w:pPr>
        <w:spacing w:line="0" w:lineRule="atLeast"/>
        <w:ind w:left="160"/>
        <w:jc w:val="center"/>
        <w:rPr>
          <w:rFonts w:ascii="Arial" w:eastAsia="Arial" w:hAnsi="Arial"/>
          <w:b/>
          <w:sz w:val="36"/>
        </w:rPr>
      </w:pPr>
      <w:r>
        <w:rPr>
          <w:rFonts w:ascii="Arial" w:eastAsia="Arial" w:hAnsi="Arial"/>
          <w:b/>
          <w:noProof/>
          <w:sz w:val="36"/>
        </w:rPr>
        <w:drawing>
          <wp:inline distT="0" distB="0" distL="0" distR="0" wp14:anchorId="7C546BDF" wp14:editId="7C546BE0">
            <wp:extent cx="1800225" cy="381000"/>
            <wp:effectExtent l="0" t="0" r="9525" b="0"/>
            <wp:docPr id="2" name="Immagine 2" descr="caffaro-logo-inte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ffaro-logo-intern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225" cy="381000"/>
                    </a:xfrm>
                    <a:prstGeom prst="rect">
                      <a:avLst/>
                    </a:prstGeom>
                    <a:noFill/>
                    <a:ln>
                      <a:noFill/>
                    </a:ln>
                  </pic:spPr>
                </pic:pic>
              </a:graphicData>
            </a:graphic>
          </wp:inline>
        </w:drawing>
      </w:r>
    </w:p>
    <w:p w14:paraId="541C61BF" w14:textId="77777777" w:rsidR="00722DDD" w:rsidRDefault="00722DDD" w:rsidP="00722DDD">
      <w:pPr>
        <w:spacing w:line="0" w:lineRule="atLeast"/>
        <w:ind w:left="160"/>
        <w:rPr>
          <w:rFonts w:ascii="Arial" w:eastAsia="Arial" w:hAnsi="Arial"/>
          <w:b/>
          <w:sz w:val="36"/>
        </w:rPr>
      </w:pPr>
    </w:p>
    <w:p w14:paraId="5FDEB374" w14:textId="77777777" w:rsidR="00722DDD" w:rsidRDefault="00722DDD" w:rsidP="00722DDD">
      <w:pPr>
        <w:spacing w:line="0" w:lineRule="atLeast"/>
        <w:ind w:left="160"/>
        <w:rPr>
          <w:rFonts w:ascii="Arial" w:eastAsia="Arial" w:hAnsi="Arial"/>
          <w:b/>
          <w:sz w:val="36"/>
        </w:rPr>
      </w:pPr>
    </w:p>
    <w:p w14:paraId="7D974586" w14:textId="77777777" w:rsidR="00722DDD" w:rsidRDefault="00722DDD" w:rsidP="00722DDD">
      <w:pPr>
        <w:spacing w:line="0" w:lineRule="atLeast"/>
        <w:ind w:left="160"/>
        <w:rPr>
          <w:rFonts w:ascii="Arial" w:eastAsia="Arial" w:hAnsi="Arial"/>
          <w:b/>
          <w:sz w:val="36"/>
        </w:rPr>
      </w:pPr>
    </w:p>
    <w:p w14:paraId="2F532476" w14:textId="77777777" w:rsidR="00722DDD" w:rsidRDefault="00722DDD" w:rsidP="00722DDD">
      <w:pPr>
        <w:spacing w:line="0" w:lineRule="atLeast"/>
        <w:ind w:left="160"/>
        <w:rPr>
          <w:rFonts w:ascii="Arial" w:eastAsia="Arial" w:hAnsi="Arial"/>
          <w:b/>
          <w:sz w:val="36"/>
        </w:rPr>
      </w:pPr>
    </w:p>
    <w:p w14:paraId="23AA833C" w14:textId="77777777" w:rsidR="00722DDD" w:rsidRDefault="00722DDD" w:rsidP="00722DDD">
      <w:pPr>
        <w:spacing w:line="0" w:lineRule="atLeast"/>
        <w:ind w:left="160"/>
        <w:jc w:val="center"/>
        <w:rPr>
          <w:rFonts w:ascii="Arial" w:eastAsia="Arial" w:hAnsi="Arial"/>
          <w:b/>
          <w:sz w:val="36"/>
        </w:rPr>
      </w:pPr>
    </w:p>
    <w:p w14:paraId="5F794965" w14:textId="77777777" w:rsidR="00722DDD" w:rsidRDefault="00722DDD" w:rsidP="00722DDD">
      <w:pPr>
        <w:spacing w:line="200" w:lineRule="exact"/>
        <w:rPr>
          <w:rFonts w:ascii="Times New Roman" w:eastAsia="Times New Roman" w:hAnsi="Times New Roman"/>
          <w:sz w:val="24"/>
        </w:rPr>
      </w:pPr>
    </w:p>
    <w:p w14:paraId="4B019529" w14:textId="77777777" w:rsidR="00722DDD" w:rsidRDefault="00722DDD" w:rsidP="00722DDD">
      <w:pPr>
        <w:spacing w:line="200" w:lineRule="exact"/>
        <w:rPr>
          <w:rFonts w:ascii="Times New Roman" w:eastAsia="Times New Roman" w:hAnsi="Times New Roman"/>
          <w:sz w:val="24"/>
        </w:rPr>
      </w:pPr>
    </w:p>
    <w:p w14:paraId="16C42E33" w14:textId="77777777" w:rsidR="00722DDD" w:rsidRDefault="00722DDD" w:rsidP="00722DDD">
      <w:pPr>
        <w:spacing w:line="200" w:lineRule="exact"/>
        <w:rPr>
          <w:rFonts w:ascii="Times New Roman" w:eastAsia="Times New Roman" w:hAnsi="Times New Roman"/>
          <w:sz w:val="24"/>
        </w:rPr>
      </w:pPr>
    </w:p>
    <w:p w14:paraId="7F2D0801" w14:textId="77777777" w:rsidR="00722DDD" w:rsidRDefault="00722DDD" w:rsidP="00722DDD">
      <w:pPr>
        <w:spacing w:line="1" w:lineRule="exact"/>
        <w:rPr>
          <w:rFonts w:ascii="Times New Roman" w:eastAsia="Times New Roman" w:hAnsi="Times New Roman"/>
          <w:sz w:val="24"/>
        </w:rPr>
      </w:pPr>
    </w:p>
    <w:p w14:paraId="7D991861" w14:textId="77777777" w:rsidR="00722DDD" w:rsidRDefault="00722DDD" w:rsidP="00722DDD">
      <w:pPr>
        <w:spacing w:line="359" w:lineRule="auto"/>
        <w:jc w:val="center"/>
        <w:rPr>
          <w:rFonts w:ascii="Arial" w:eastAsia="Arial" w:hAnsi="Arial"/>
          <w:sz w:val="24"/>
        </w:rPr>
      </w:pPr>
      <w:r>
        <w:rPr>
          <w:rFonts w:ascii="Arial" w:eastAsia="Arial" w:hAnsi="Arial"/>
          <w:sz w:val="24"/>
        </w:rPr>
        <w:t>STABILIMENTO CAFFARO BRESCIA</w:t>
      </w:r>
    </w:p>
    <w:p w14:paraId="75493167" w14:textId="77777777" w:rsidR="00722DDD" w:rsidRDefault="00722DDD" w:rsidP="00722DDD">
      <w:pPr>
        <w:spacing w:line="359" w:lineRule="auto"/>
        <w:ind w:left="3300" w:hanging="3342"/>
        <w:rPr>
          <w:rFonts w:ascii="Arial" w:eastAsia="Arial" w:hAnsi="Arial"/>
          <w:sz w:val="24"/>
        </w:rPr>
      </w:pPr>
    </w:p>
    <w:p w14:paraId="13F9397A" w14:textId="77777777" w:rsidR="00722DDD" w:rsidRDefault="00722DDD" w:rsidP="00722DDD">
      <w:pPr>
        <w:spacing w:line="200" w:lineRule="exact"/>
        <w:rPr>
          <w:rFonts w:ascii="Times New Roman" w:eastAsia="Times New Roman" w:hAnsi="Times New Roman"/>
          <w:sz w:val="24"/>
        </w:rPr>
      </w:pPr>
    </w:p>
    <w:p w14:paraId="5B1EB6F0" w14:textId="77777777" w:rsidR="00722DDD" w:rsidRDefault="00722DDD" w:rsidP="00722DDD">
      <w:pPr>
        <w:spacing w:line="200" w:lineRule="exact"/>
        <w:rPr>
          <w:rFonts w:ascii="Times New Roman" w:eastAsia="Times New Roman" w:hAnsi="Times New Roman"/>
          <w:sz w:val="24"/>
        </w:rPr>
      </w:pPr>
    </w:p>
    <w:p w14:paraId="445D092D" w14:textId="77777777" w:rsidR="00722DDD" w:rsidRDefault="00722DDD" w:rsidP="00722DDD">
      <w:pPr>
        <w:spacing w:line="200" w:lineRule="exact"/>
        <w:rPr>
          <w:rFonts w:ascii="Times New Roman" w:eastAsia="Times New Roman" w:hAnsi="Times New Roman"/>
          <w:sz w:val="24"/>
        </w:rPr>
      </w:pPr>
    </w:p>
    <w:p w14:paraId="4035E415" w14:textId="77777777" w:rsidR="00722DDD" w:rsidRDefault="00722DDD" w:rsidP="00722DDD">
      <w:pPr>
        <w:spacing w:line="354" w:lineRule="exact"/>
        <w:rPr>
          <w:rFonts w:ascii="Times New Roman" w:eastAsia="Times New Roman" w:hAnsi="Times New Roman"/>
          <w:sz w:val="24"/>
        </w:rPr>
      </w:pPr>
    </w:p>
    <w:p w14:paraId="6E7BC035" w14:textId="77777777" w:rsidR="00722DDD" w:rsidRDefault="00722DDD" w:rsidP="00722DDD">
      <w:pPr>
        <w:spacing w:line="0" w:lineRule="atLeast"/>
        <w:ind w:left="60"/>
        <w:jc w:val="center"/>
        <w:rPr>
          <w:rFonts w:ascii="Arial" w:eastAsia="Arial" w:hAnsi="Arial"/>
          <w:b/>
          <w:sz w:val="36"/>
        </w:rPr>
      </w:pPr>
      <w:r>
        <w:rPr>
          <w:rFonts w:ascii="Arial" w:eastAsia="Arial" w:hAnsi="Arial"/>
          <w:b/>
          <w:sz w:val="36"/>
        </w:rPr>
        <w:t>PROGETTO OPERATIVO DI BONIFICA E MESSA IN SICUREZZA PERMANENTE</w:t>
      </w:r>
    </w:p>
    <w:p w14:paraId="3995F106" w14:textId="1189FC39" w:rsidR="006B3304" w:rsidRDefault="006B3304" w:rsidP="00722DDD">
      <w:pPr>
        <w:spacing w:line="0" w:lineRule="atLeast"/>
        <w:ind w:left="60"/>
        <w:jc w:val="center"/>
        <w:rPr>
          <w:rFonts w:ascii="Arial" w:eastAsia="Arial" w:hAnsi="Arial"/>
          <w:b/>
          <w:sz w:val="36"/>
        </w:rPr>
      </w:pPr>
    </w:p>
    <w:p w14:paraId="7C546B5B" w14:textId="77777777" w:rsidR="00C039C7" w:rsidRDefault="00C039C7" w:rsidP="002B3C59">
      <w:pPr>
        <w:spacing w:line="0" w:lineRule="atLeast"/>
        <w:ind w:left="60"/>
        <w:jc w:val="center"/>
        <w:rPr>
          <w:rFonts w:ascii="Arial" w:eastAsia="Arial" w:hAnsi="Arial"/>
          <w:b/>
          <w:sz w:val="24"/>
        </w:rPr>
      </w:pPr>
    </w:p>
    <w:p w14:paraId="3F8BD1A7" w14:textId="2322D251" w:rsidR="00902AE8" w:rsidRPr="00ED32BE" w:rsidRDefault="00902AE8" w:rsidP="00902AE8">
      <w:pPr>
        <w:jc w:val="center"/>
        <w:rPr>
          <w:rFonts w:ascii="Arial" w:eastAsia="Arial" w:hAnsi="Arial"/>
          <w:b/>
          <w:sz w:val="36"/>
        </w:rPr>
      </w:pPr>
      <w:r w:rsidRPr="00ED32BE">
        <w:rPr>
          <w:rFonts w:ascii="Arial" w:eastAsia="Arial" w:hAnsi="Arial"/>
          <w:b/>
          <w:sz w:val="36"/>
        </w:rPr>
        <w:t xml:space="preserve">ALLEGATO </w:t>
      </w:r>
      <w:r>
        <w:rPr>
          <w:rFonts w:ascii="Arial" w:eastAsia="Arial" w:hAnsi="Arial"/>
          <w:b/>
          <w:sz w:val="36"/>
        </w:rPr>
        <w:t>6</w:t>
      </w:r>
    </w:p>
    <w:p w14:paraId="3C2F3F6D" w14:textId="77777777" w:rsidR="00902AE8" w:rsidRDefault="00902AE8" w:rsidP="006B3304">
      <w:pPr>
        <w:spacing w:line="0" w:lineRule="atLeast"/>
        <w:ind w:left="60"/>
        <w:jc w:val="center"/>
        <w:rPr>
          <w:rFonts w:ascii="Arial" w:eastAsia="Arial" w:hAnsi="Arial"/>
          <w:b/>
          <w:sz w:val="32"/>
          <w:highlight w:val="yellow"/>
        </w:rPr>
      </w:pPr>
    </w:p>
    <w:p w14:paraId="0DE658B3" w14:textId="6074F5B8" w:rsidR="006B3304" w:rsidRPr="00902AE8" w:rsidRDefault="00902AE8" w:rsidP="006B3304">
      <w:pPr>
        <w:spacing w:line="0" w:lineRule="atLeast"/>
        <w:ind w:left="60"/>
        <w:jc w:val="center"/>
        <w:rPr>
          <w:rFonts w:ascii="Arial" w:eastAsia="Arial" w:hAnsi="Arial"/>
          <w:b/>
          <w:sz w:val="32"/>
        </w:rPr>
      </w:pPr>
      <w:r w:rsidRPr="00902AE8">
        <w:rPr>
          <w:rFonts w:ascii="Arial" w:eastAsia="Arial" w:hAnsi="Arial"/>
          <w:b/>
          <w:sz w:val="32"/>
        </w:rPr>
        <w:t>INDAGINE DI SISMICA SUPERFICIALE COMBINATA ATTIVA – PER L’INDIVIDUAZIONE DELLA CATEGORIA DI SOTTOSUOLO AI SENSI DEL DM 17-01-2018</w:t>
      </w:r>
    </w:p>
    <w:p w14:paraId="32D88D1E" w14:textId="77777777" w:rsidR="006B3304" w:rsidRPr="006B3304" w:rsidRDefault="006B3304" w:rsidP="002B3C59">
      <w:pPr>
        <w:spacing w:line="0" w:lineRule="atLeast"/>
        <w:ind w:left="60"/>
        <w:jc w:val="center"/>
        <w:rPr>
          <w:rFonts w:ascii="Arial" w:eastAsia="Arial" w:hAnsi="Arial"/>
          <w:b/>
          <w:sz w:val="24"/>
          <w:highlight w:val="yellow"/>
        </w:rPr>
      </w:pPr>
    </w:p>
    <w:p w14:paraId="7C546B5D" w14:textId="55BDA6F8" w:rsidR="002B3C59" w:rsidRPr="00D71ADB" w:rsidRDefault="002B3C59" w:rsidP="002B3C59">
      <w:bookmarkStart w:id="0" w:name="Text_PreparedFor"/>
      <w:bookmarkStart w:id="1" w:name="Text_QualityInformation"/>
    </w:p>
    <w:p w14:paraId="7C546B61" w14:textId="67BB5860" w:rsidR="002B3C59" w:rsidRPr="00D71ADB" w:rsidRDefault="00902AE8" w:rsidP="002B3C59">
      <w:r>
        <w:rPr>
          <w:noProof/>
        </w:rPr>
        <w:drawing>
          <wp:anchor distT="0" distB="0" distL="114300" distR="114300" simplePos="0" relativeHeight="251794432" behindDoc="1" locked="0" layoutInCell="1" allowOverlap="1" wp14:anchorId="7FD43CE8" wp14:editId="193A4460">
            <wp:simplePos x="0" y="0"/>
            <wp:positionH relativeFrom="column">
              <wp:posOffset>3683000</wp:posOffset>
            </wp:positionH>
            <wp:positionV relativeFrom="paragraph">
              <wp:posOffset>15875</wp:posOffset>
            </wp:positionV>
            <wp:extent cx="2476500" cy="2095500"/>
            <wp:effectExtent l="0" t="0" r="0" b="0"/>
            <wp:wrapNone/>
            <wp:docPr id="267" name="Immagin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6500" cy="2095500"/>
                    </a:xfrm>
                    <a:prstGeom prst="rect">
                      <a:avLst/>
                    </a:prstGeom>
                    <a:noFill/>
                  </pic:spPr>
                </pic:pic>
              </a:graphicData>
            </a:graphic>
            <wp14:sizeRelH relativeFrom="page">
              <wp14:pctWidth>0</wp14:pctWidth>
            </wp14:sizeRelH>
            <wp14:sizeRelV relativeFrom="page">
              <wp14:pctHeight>0</wp14:pctHeight>
            </wp14:sizeRelV>
          </wp:anchor>
        </w:drawing>
      </w:r>
      <w:r w:rsidR="002B3C59">
        <w:rPr>
          <w:noProof/>
        </w:rPr>
        <w:drawing>
          <wp:anchor distT="0" distB="0" distL="114300" distR="114300" simplePos="0" relativeHeight="251660288" behindDoc="1" locked="0" layoutInCell="1" allowOverlap="1" wp14:anchorId="7C546BE1" wp14:editId="7C546BE2">
            <wp:simplePos x="0" y="0"/>
            <wp:positionH relativeFrom="column">
              <wp:posOffset>2861310</wp:posOffset>
            </wp:positionH>
            <wp:positionV relativeFrom="paragraph">
              <wp:posOffset>7851140</wp:posOffset>
            </wp:positionV>
            <wp:extent cx="2468880" cy="2087880"/>
            <wp:effectExtent l="0" t="0" r="7620" b="7620"/>
            <wp:wrapNone/>
            <wp:docPr id="11" name="Immagine 11" descr="timbro+fi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mbro+firm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8880" cy="2087880"/>
                    </a:xfrm>
                    <a:prstGeom prst="rect">
                      <a:avLst/>
                    </a:prstGeom>
                    <a:noFill/>
                    <a:ln>
                      <a:noFill/>
                    </a:ln>
                  </pic:spPr>
                </pic:pic>
              </a:graphicData>
            </a:graphic>
            <wp14:sizeRelH relativeFrom="page">
              <wp14:pctWidth>0</wp14:pctWidth>
            </wp14:sizeRelH>
            <wp14:sizeRelV relativeFrom="page">
              <wp14:pctHeight>0</wp14:pctHeight>
            </wp14:sizeRelV>
          </wp:anchor>
        </w:drawing>
      </w:r>
      <w:r w:rsidR="002B3C59">
        <w:rPr>
          <w:noProof/>
        </w:rPr>
        <w:drawing>
          <wp:anchor distT="0" distB="0" distL="114300" distR="114300" simplePos="0" relativeHeight="251659264" behindDoc="1" locked="0" layoutInCell="1" allowOverlap="1" wp14:anchorId="7C546BE3" wp14:editId="7C546BE4">
            <wp:simplePos x="0" y="0"/>
            <wp:positionH relativeFrom="column">
              <wp:posOffset>2861310</wp:posOffset>
            </wp:positionH>
            <wp:positionV relativeFrom="paragraph">
              <wp:posOffset>7851140</wp:posOffset>
            </wp:positionV>
            <wp:extent cx="2468880" cy="2087880"/>
            <wp:effectExtent l="0" t="0" r="7620" b="7620"/>
            <wp:wrapNone/>
            <wp:docPr id="10" name="Immagine 10" descr="timbro+fi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mbro+firm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8880" cy="2087880"/>
                    </a:xfrm>
                    <a:prstGeom prst="rect">
                      <a:avLst/>
                    </a:prstGeom>
                    <a:noFill/>
                    <a:ln>
                      <a:noFill/>
                    </a:ln>
                  </pic:spPr>
                </pic:pic>
              </a:graphicData>
            </a:graphic>
            <wp14:sizeRelH relativeFrom="page">
              <wp14:pctWidth>0</wp14:pctWidth>
            </wp14:sizeRelH>
            <wp14:sizeRelV relativeFrom="page">
              <wp14:pctHeight>0</wp14:pctHeight>
            </wp14:sizeRelV>
          </wp:anchor>
        </w:drawing>
      </w:r>
      <w:r w:rsidR="002B3C59">
        <w:rPr>
          <w:noProof/>
        </w:rPr>
        <w:drawing>
          <wp:anchor distT="0" distB="0" distL="114300" distR="114300" simplePos="0" relativeHeight="251658240" behindDoc="1" locked="0" layoutInCell="1" allowOverlap="1" wp14:anchorId="7C546BE5" wp14:editId="7C546BE6">
            <wp:simplePos x="0" y="0"/>
            <wp:positionH relativeFrom="column">
              <wp:posOffset>2861310</wp:posOffset>
            </wp:positionH>
            <wp:positionV relativeFrom="paragraph">
              <wp:posOffset>7851140</wp:posOffset>
            </wp:positionV>
            <wp:extent cx="2468880" cy="2087880"/>
            <wp:effectExtent l="0" t="0" r="7620" b="7620"/>
            <wp:wrapNone/>
            <wp:docPr id="7" name="Immagine 7" descr="timbro+fi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mbro+firm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8880" cy="2087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823492" w14:textId="77777777" w:rsidR="001B6454" w:rsidRPr="000952D9" w:rsidRDefault="001B6454" w:rsidP="001B6454">
      <w:pPr>
        <w:tabs>
          <w:tab w:val="left" w:pos="2694"/>
        </w:tabs>
        <w:jc w:val="right"/>
        <w:rPr>
          <w:b/>
        </w:rPr>
      </w:pPr>
      <w:r w:rsidRPr="000952D9">
        <w:t>Il geologo incaricato</w:t>
      </w:r>
    </w:p>
    <w:p w14:paraId="052788A1" w14:textId="73178384" w:rsidR="001B6454" w:rsidRPr="000952D9" w:rsidRDefault="001B6454" w:rsidP="001B6454">
      <w:pPr>
        <w:jc w:val="right"/>
      </w:pPr>
      <w:r w:rsidRPr="000952D9">
        <w:t>Dott. Geol. Massimo Compagnoni</w:t>
      </w:r>
    </w:p>
    <w:p w14:paraId="7C546B64" w14:textId="2B889A58" w:rsidR="009E094B" w:rsidRPr="00D71ADB" w:rsidRDefault="009E094B" w:rsidP="001B6454">
      <w:pPr>
        <w:jc w:val="right"/>
        <w:rPr>
          <w:rFonts w:asciiTheme="majorHAnsi" w:eastAsiaTheme="minorHAnsi" w:hAnsiTheme="majorHAnsi" w:cstheme="majorHAnsi"/>
          <w:color w:val="1F497D" w:themeColor="text2"/>
          <w:kern w:val="18"/>
          <w:sz w:val="24"/>
          <w:szCs w:val="18"/>
          <w:lang w:eastAsia="en-US"/>
        </w:rPr>
      </w:pPr>
      <w:r w:rsidRPr="00D71ADB">
        <w:br w:type="page"/>
      </w:r>
    </w:p>
    <w:p w14:paraId="7C546B65" w14:textId="77777777" w:rsidR="009E094B" w:rsidRPr="00D71ADB" w:rsidRDefault="009E094B" w:rsidP="009E094B">
      <w:pPr>
        <w:pStyle w:val="Heading"/>
        <w:jc w:val="both"/>
        <w:rPr>
          <w:rFonts w:ascii="Arial" w:hAnsi="Arial" w:cs="Arial"/>
          <w:color w:val="auto"/>
          <w:lang w:val="it-IT"/>
        </w:rPr>
      </w:pPr>
      <w:r w:rsidRPr="00D71ADB">
        <w:rPr>
          <w:rFonts w:ascii="Arial" w:hAnsi="Arial" w:cs="Arial"/>
          <w:color w:val="auto"/>
          <w:lang w:val="it-IT"/>
        </w:rPr>
        <w:lastRenderedPageBreak/>
        <w:t>Prepared for</w:t>
      </w:r>
      <w:bookmarkEnd w:id="0"/>
      <w:r w:rsidRPr="00D71ADB">
        <w:rPr>
          <w:rFonts w:ascii="Arial" w:hAnsi="Arial" w:cs="Arial"/>
          <w:color w:val="auto"/>
          <w:lang w:val="it-IT"/>
        </w:rPr>
        <w:t>:</w:t>
      </w:r>
    </w:p>
    <w:p w14:paraId="7C546B66" w14:textId="77777777" w:rsidR="009E094B" w:rsidRPr="004C36D9" w:rsidRDefault="009E094B" w:rsidP="009E094B">
      <w:pPr>
        <w:jc w:val="both"/>
        <w:rPr>
          <w:rFonts w:ascii="Arial" w:hAnsi="Arial"/>
        </w:rPr>
      </w:pPr>
      <w:r w:rsidRPr="004C36D9">
        <w:rPr>
          <w:rFonts w:ascii="Arial" w:hAnsi="Arial"/>
        </w:rPr>
        <w:t xml:space="preserve">Commissario Straordiario </w:t>
      </w:r>
      <w:r w:rsidR="00943B63" w:rsidRPr="004C36D9">
        <w:rPr>
          <w:rFonts w:ascii="Arial" w:hAnsi="Arial"/>
        </w:rPr>
        <w:t>Brescia</w:t>
      </w:r>
      <w:r w:rsidRPr="004C36D9">
        <w:rPr>
          <w:rFonts w:ascii="Arial" w:hAnsi="Arial"/>
        </w:rPr>
        <w:t xml:space="preserve"> Caffaro </w:t>
      </w:r>
    </w:p>
    <w:p w14:paraId="7C546B67" w14:textId="77777777" w:rsidR="009E094B" w:rsidRDefault="009E094B" w:rsidP="009E094B">
      <w:pPr>
        <w:pStyle w:val="Corpotesto"/>
        <w:jc w:val="both"/>
        <w:rPr>
          <w:rFonts w:ascii="Arial" w:hAnsi="Arial" w:cs="Arial"/>
          <w:lang w:val="it-IT"/>
        </w:rPr>
      </w:pPr>
    </w:p>
    <w:p w14:paraId="7C546B68" w14:textId="77777777" w:rsidR="002B5657" w:rsidRPr="004C36D9" w:rsidRDefault="002B5657" w:rsidP="009E094B">
      <w:pPr>
        <w:pStyle w:val="Corpotesto"/>
        <w:jc w:val="both"/>
        <w:rPr>
          <w:rFonts w:ascii="Arial" w:hAnsi="Arial" w:cs="Arial"/>
          <w:lang w:val="it-IT"/>
        </w:rPr>
      </w:pPr>
    </w:p>
    <w:p w14:paraId="7C546B69" w14:textId="77777777" w:rsidR="009E094B" w:rsidRPr="00D71ADB" w:rsidRDefault="009E094B" w:rsidP="009E094B">
      <w:pPr>
        <w:pStyle w:val="Heading"/>
        <w:jc w:val="both"/>
        <w:rPr>
          <w:rFonts w:ascii="Arial" w:hAnsi="Arial" w:cs="Arial"/>
          <w:color w:val="auto"/>
        </w:rPr>
      </w:pPr>
      <w:bookmarkStart w:id="2" w:name="Text_PreparedBy_1"/>
      <w:r w:rsidRPr="00D71ADB">
        <w:rPr>
          <w:rFonts w:ascii="Arial" w:hAnsi="Arial" w:cs="Arial"/>
          <w:color w:val="auto"/>
        </w:rPr>
        <w:t>Prepared by</w:t>
      </w:r>
      <w:bookmarkEnd w:id="2"/>
      <w:r w:rsidRPr="00D71ADB">
        <w:rPr>
          <w:rFonts w:ascii="Arial" w:hAnsi="Arial" w:cs="Arial"/>
          <w:color w:val="auto"/>
        </w:rPr>
        <w:t>:</w:t>
      </w:r>
    </w:p>
    <w:p w14:paraId="7C546B6A" w14:textId="77777777" w:rsidR="009E094B" w:rsidRPr="00D71ADB" w:rsidRDefault="009E094B" w:rsidP="009E094B">
      <w:pPr>
        <w:jc w:val="both"/>
        <w:rPr>
          <w:rFonts w:ascii="Arial" w:hAnsi="Arial"/>
          <w:lang w:val="en-US"/>
        </w:rPr>
      </w:pPr>
      <w:bookmarkStart w:id="3" w:name="OfficeAddress1"/>
      <w:r w:rsidRPr="00D71ADB">
        <w:rPr>
          <w:rFonts w:ascii="Arial" w:hAnsi="Arial"/>
          <w:lang w:val="en-US"/>
        </w:rPr>
        <w:t>AECOM URS Italia S.p.a.</w:t>
      </w:r>
    </w:p>
    <w:p w14:paraId="7C546B6B" w14:textId="77777777" w:rsidR="009E094B" w:rsidRPr="0039424B" w:rsidRDefault="009E094B" w:rsidP="009E094B">
      <w:pPr>
        <w:jc w:val="both"/>
        <w:rPr>
          <w:rFonts w:ascii="Arial" w:hAnsi="Arial"/>
        </w:rPr>
      </w:pPr>
      <w:r w:rsidRPr="0039424B">
        <w:rPr>
          <w:rFonts w:ascii="Arial" w:hAnsi="Arial"/>
        </w:rPr>
        <w:t>20143 - Via Giacomo Watt 27</w:t>
      </w:r>
    </w:p>
    <w:p w14:paraId="7C546B6C" w14:textId="77777777" w:rsidR="009E094B" w:rsidRPr="004C36D9" w:rsidRDefault="009E094B" w:rsidP="009E094B">
      <w:pPr>
        <w:jc w:val="both"/>
        <w:rPr>
          <w:rFonts w:ascii="Arial" w:hAnsi="Arial"/>
        </w:rPr>
      </w:pPr>
      <w:r w:rsidRPr="004C36D9">
        <w:rPr>
          <w:rFonts w:ascii="Arial" w:hAnsi="Arial"/>
        </w:rPr>
        <w:t>Milano</w:t>
      </w:r>
    </w:p>
    <w:p w14:paraId="7C546B6D" w14:textId="77777777" w:rsidR="009E094B" w:rsidRPr="004C36D9" w:rsidRDefault="009E094B" w:rsidP="009E094B">
      <w:pPr>
        <w:jc w:val="both"/>
        <w:rPr>
          <w:rFonts w:ascii="Arial" w:hAnsi="Arial"/>
        </w:rPr>
      </w:pPr>
      <w:r w:rsidRPr="004C36D9">
        <w:rPr>
          <w:rFonts w:ascii="Arial" w:hAnsi="Arial"/>
        </w:rPr>
        <w:t>Italia</w:t>
      </w:r>
    </w:p>
    <w:p w14:paraId="7C546B6E" w14:textId="77777777" w:rsidR="009E094B" w:rsidRPr="004C36D9" w:rsidRDefault="009E094B" w:rsidP="009E094B">
      <w:pPr>
        <w:jc w:val="both"/>
        <w:rPr>
          <w:rFonts w:ascii="Arial" w:hAnsi="Arial"/>
        </w:rPr>
      </w:pPr>
    </w:p>
    <w:p w14:paraId="7C546B6F" w14:textId="77777777" w:rsidR="009E094B" w:rsidRPr="004C36D9" w:rsidRDefault="009E094B" w:rsidP="009E094B">
      <w:pPr>
        <w:jc w:val="both"/>
        <w:rPr>
          <w:rFonts w:ascii="Arial" w:hAnsi="Arial"/>
        </w:rPr>
      </w:pPr>
      <w:r w:rsidRPr="004C36D9">
        <w:rPr>
          <w:rFonts w:ascii="Arial" w:hAnsi="Arial"/>
        </w:rPr>
        <w:t>T: +39 02 4225561</w:t>
      </w:r>
    </w:p>
    <w:p w14:paraId="7C546B70" w14:textId="77777777" w:rsidR="009E094B" w:rsidRPr="004C36D9" w:rsidRDefault="009E094B" w:rsidP="009E094B">
      <w:pPr>
        <w:jc w:val="both"/>
        <w:rPr>
          <w:rFonts w:ascii="Arial" w:hAnsi="Arial"/>
        </w:rPr>
      </w:pPr>
      <w:r w:rsidRPr="004C36D9">
        <w:rPr>
          <w:rFonts w:ascii="Arial" w:hAnsi="Arial"/>
        </w:rPr>
        <w:t>aecom.com</w:t>
      </w:r>
      <w:bookmarkEnd w:id="3"/>
    </w:p>
    <w:p w14:paraId="7C546B71" w14:textId="77777777" w:rsidR="009E094B" w:rsidRPr="004C36D9" w:rsidRDefault="009E094B" w:rsidP="009E094B">
      <w:pPr>
        <w:jc w:val="both"/>
        <w:rPr>
          <w:rFonts w:ascii="Arial" w:hAnsi="Arial"/>
        </w:rPr>
      </w:pPr>
    </w:p>
    <w:p w14:paraId="7C546B72" w14:textId="77777777" w:rsidR="009E094B" w:rsidRPr="004C36D9" w:rsidRDefault="009E094B" w:rsidP="009E094B">
      <w:pPr>
        <w:jc w:val="both"/>
        <w:rPr>
          <w:rFonts w:ascii="Arial" w:hAnsi="Arial"/>
        </w:rPr>
      </w:pPr>
    </w:p>
    <w:p w14:paraId="7C546B73" w14:textId="77777777" w:rsidR="009E094B" w:rsidRPr="004C36D9" w:rsidRDefault="009E094B" w:rsidP="009E094B">
      <w:pPr>
        <w:jc w:val="both"/>
        <w:rPr>
          <w:rFonts w:ascii="Arial" w:hAnsi="Arial"/>
        </w:rPr>
      </w:pPr>
    </w:p>
    <w:p w14:paraId="7C546B74" w14:textId="77777777" w:rsidR="009E094B" w:rsidRPr="004C36D9" w:rsidRDefault="009E094B" w:rsidP="009E094B">
      <w:pPr>
        <w:jc w:val="both"/>
        <w:rPr>
          <w:rFonts w:ascii="Arial" w:hAnsi="Arial"/>
        </w:rPr>
      </w:pPr>
    </w:p>
    <w:p w14:paraId="7C546B75" w14:textId="77777777" w:rsidR="009E094B" w:rsidRPr="004C36D9" w:rsidRDefault="009E094B" w:rsidP="009E094B">
      <w:pPr>
        <w:jc w:val="both"/>
        <w:rPr>
          <w:rFonts w:ascii="Arial" w:hAnsi="Arial"/>
        </w:rPr>
      </w:pPr>
    </w:p>
    <w:p w14:paraId="7C546B76" w14:textId="77777777" w:rsidR="009E094B" w:rsidRDefault="009E094B" w:rsidP="009E094B">
      <w:pPr>
        <w:jc w:val="both"/>
        <w:rPr>
          <w:rFonts w:ascii="Arial" w:hAnsi="Arial"/>
        </w:rPr>
      </w:pPr>
    </w:p>
    <w:p w14:paraId="7C546B77" w14:textId="77777777" w:rsidR="004C36D9" w:rsidRDefault="004C36D9" w:rsidP="009E094B">
      <w:pPr>
        <w:jc w:val="both"/>
        <w:rPr>
          <w:rFonts w:ascii="Arial" w:hAnsi="Arial"/>
        </w:rPr>
      </w:pPr>
    </w:p>
    <w:p w14:paraId="7C546B78" w14:textId="77777777" w:rsidR="004C36D9" w:rsidRDefault="004C36D9" w:rsidP="009E094B">
      <w:pPr>
        <w:jc w:val="both"/>
        <w:rPr>
          <w:rFonts w:ascii="Arial" w:hAnsi="Arial"/>
        </w:rPr>
      </w:pPr>
    </w:p>
    <w:p w14:paraId="7C546B79" w14:textId="77777777" w:rsidR="004C36D9" w:rsidRPr="004C36D9" w:rsidRDefault="004C36D9" w:rsidP="009E094B">
      <w:pPr>
        <w:jc w:val="both"/>
        <w:rPr>
          <w:rFonts w:ascii="Arial" w:hAnsi="Arial"/>
        </w:rPr>
      </w:pPr>
    </w:p>
    <w:p w14:paraId="7C546B7A" w14:textId="77777777" w:rsidR="009E094B" w:rsidRPr="004C36D9" w:rsidRDefault="009E094B" w:rsidP="009E094B">
      <w:pPr>
        <w:jc w:val="both"/>
        <w:rPr>
          <w:rFonts w:ascii="Arial" w:hAnsi="Arial"/>
        </w:rPr>
      </w:pPr>
    </w:p>
    <w:p w14:paraId="7C546B7B" w14:textId="77777777" w:rsidR="009E094B" w:rsidRPr="004C36D9" w:rsidRDefault="009E094B" w:rsidP="009E094B">
      <w:pPr>
        <w:jc w:val="both"/>
        <w:rPr>
          <w:rFonts w:ascii="Arial" w:hAnsi="Arial"/>
        </w:rPr>
      </w:pPr>
    </w:p>
    <w:bookmarkEnd w:id="1"/>
    <w:p w14:paraId="7C546B96" w14:textId="77777777" w:rsidR="00EA7088" w:rsidRPr="004C36D9" w:rsidRDefault="00EA7088" w:rsidP="00EA7088">
      <w:pPr>
        <w:pStyle w:val="Corpotesto"/>
        <w:jc w:val="both"/>
        <w:rPr>
          <w:rFonts w:ascii="Arial" w:hAnsi="Arial" w:cs="Arial"/>
          <w:lang w:val="it-IT"/>
        </w:rPr>
      </w:pPr>
    </w:p>
    <w:p w14:paraId="7C546B97" w14:textId="77777777" w:rsidR="00EA7088" w:rsidRPr="004C36D9" w:rsidRDefault="00EA7088" w:rsidP="00EA7088">
      <w:pPr>
        <w:jc w:val="both"/>
        <w:rPr>
          <w:rFonts w:ascii="Arial" w:hAnsi="Arial"/>
        </w:rPr>
      </w:pPr>
    </w:p>
    <w:p w14:paraId="7C546B98" w14:textId="77777777" w:rsidR="00EA7088" w:rsidRPr="004C36D9" w:rsidRDefault="00EA7088" w:rsidP="00EA7088">
      <w:pPr>
        <w:pStyle w:val="Heading"/>
        <w:jc w:val="both"/>
        <w:rPr>
          <w:rFonts w:ascii="Arial" w:hAnsi="Arial" w:cs="Arial"/>
          <w:color w:val="auto"/>
          <w:lang w:val="it-IT"/>
        </w:rPr>
      </w:pPr>
      <w:bookmarkStart w:id="4" w:name="Text_RevisionHistory"/>
      <w:r w:rsidRPr="004C36D9">
        <w:rPr>
          <w:rFonts w:ascii="Arial" w:hAnsi="Arial" w:cs="Arial"/>
          <w:color w:val="auto"/>
          <w:lang w:val="it-IT"/>
        </w:rPr>
        <w:t>Revision History</w:t>
      </w:r>
      <w:bookmarkEnd w:id="4"/>
    </w:p>
    <w:tbl>
      <w:tblPr>
        <w:tblW w:w="4962" w:type="pct"/>
        <w:tblLook w:val="04A0" w:firstRow="1" w:lastRow="0" w:firstColumn="1" w:lastColumn="0" w:noHBand="0" w:noVBand="1"/>
      </w:tblPr>
      <w:tblGrid>
        <w:gridCol w:w="986"/>
        <w:gridCol w:w="1390"/>
        <w:gridCol w:w="1255"/>
        <w:gridCol w:w="1566"/>
        <w:gridCol w:w="2139"/>
        <w:gridCol w:w="2405"/>
      </w:tblGrid>
      <w:tr w:rsidR="00943B63" w:rsidRPr="004C36D9" w14:paraId="7C546B9F" w14:textId="77777777" w:rsidTr="00943B63">
        <w:tc>
          <w:tcPr>
            <w:tcW w:w="975" w:type="dxa"/>
            <w:tcBorders>
              <w:bottom w:val="single" w:sz="4" w:space="0" w:color="auto"/>
            </w:tcBorders>
          </w:tcPr>
          <w:p w14:paraId="7C546B99" w14:textId="77777777" w:rsidR="00EA7088" w:rsidRPr="004C36D9" w:rsidRDefault="00EA7088" w:rsidP="00173219">
            <w:pPr>
              <w:pStyle w:val="Tabletext"/>
              <w:jc w:val="both"/>
              <w:rPr>
                <w:rFonts w:ascii="Arial" w:hAnsi="Arial" w:cs="Arial"/>
                <w:lang w:val="it-IT"/>
              </w:rPr>
            </w:pPr>
            <w:bookmarkStart w:id="5" w:name="Text_Revision"/>
            <w:r w:rsidRPr="004C36D9">
              <w:rPr>
                <w:rFonts w:ascii="Arial" w:hAnsi="Arial" w:cs="Arial"/>
                <w:lang w:val="it-IT"/>
              </w:rPr>
              <w:t>Revision</w:t>
            </w:r>
            <w:bookmarkEnd w:id="5"/>
          </w:p>
        </w:tc>
        <w:tc>
          <w:tcPr>
            <w:tcW w:w="1375" w:type="dxa"/>
            <w:tcBorders>
              <w:bottom w:val="single" w:sz="4" w:space="0" w:color="auto"/>
            </w:tcBorders>
          </w:tcPr>
          <w:p w14:paraId="7C546B9A" w14:textId="77777777" w:rsidR="00EA7088" w:rsidRPr="004C36D9" w:rsidRDefault="00EA7088" w:rsidP="009E094B">
            <w:pPr>
              <w:pStyle w:val="Tabletext"/>
              <w:jc w:val="center"/>
              <w:rPr>
                <w:rFonts w:ascii="Arial" w:hAnsi="Arial" w:cs="Arial"/>
                <w:b/>
                <w:lang w:val="it-IT"/>
              </w:rPr>
            </w:pPr>
            <w:bookmarkStart w:id="6" w:name="Text_RevisionDate"/>
            <w:r w:rsidRPr="004C36D9">
              <w:rPr>
                <w:rFonts w:ascii="Arial" w:hAnsi="Arial" w:cs="Arial"/>
                <w:lang w:val="it-IT"/>
              </w:rPr>
              <w:t>Revision date</w:t>
            </w:r>
            <w:bookmarkEnd w:id="6"/>
          </w:p>
        </w:tc>
        <w:tc>
          <w:tcPr>
            <w:tcW w:w="1242" w:type="dxa"/>
            <w:tcBorders>
              <w:bottom w:val="single" w:sz="4" w:space="0" w:color="auto"/>
            </w:tcBorders>
          </w:tcPr>
          <w:p w14:paraId="7C546B9B" w14:textId="77777777" w:rsidR="00EA7088" w:rsidRPr="004C36D9" w:rsidRDefault="00EA7088" w:rsidP="009E094B">
            <w:pPr>
              <w:pStyle w:val="Tabletext"/>
              <w:jc w:val="center"/>
              <w:rPr>
                <w:rFonts w:ascii="Arial" w:hAnsi="Arial" w:cs="Arial"/>
                <w:lang w:val="it-IT"/>
              </w:rPr>
            </w:pPr>
            <w:bookmarkStart w:id="7" w:name="Text_Details"/>
            <w:r w:rsidRPr="004C36D9">
              <w:rPr>
                <w:rFonts w:ascii="Arial" w:hAnsi="Arial" w:cs="Arial"/>
                <w:lang w:val="it-IT"/>
              </w:rPr>
              <w:t>Details</w:t>
            </w:r>
            <w:bookmarkEnd w:id="7"/>
          </w:p>
        </w:tc>
        <w:tc>
          <w:tcPr>
            <w:tcW w:w="1550" w:type="dxa"/>
            <w:tcBorders>
              <w:bottom w:val="single" w:sz="4" w:space="0" w:color="auto"/>
            </w:tcBorders>
          </w:tcPr>
          <w:p w14:paraId="7C546B9C" w14:textId="77777777" w:rsidR="00EA7088" w:rsidRPr="004C36D9" w:rsidRDefault="00EA7088" w:rsidP="009E094B">
            <w:pPr>
              <w:pStyle w:val="Tabletext"/>
              <w:jc w:val="center"/>
              <w:rPr>
                <w:rFonts w:ascii="Arial" w:hAnsi="Arial" w:cs="Arial"/>
                <w:lang w:val="it-IT"/>
              </w:rPr>
            </w:pPr>
            <w:bookmarkStart w:id="8" w:name="Text_Authorized"/>
            <w:r w:rsidRPr="004C36D9">
              <w:rPr>
                <w:rFonts w:ascii="Arial" w:hAnsi="Arial" w:cs="Arial"/>
                <w:lang w:val="it-IT"/>
              </w:rPr>
              <w:t>Authorized</w:t>
            </w:r>
            <w:bookmarkEnd w:id="8"/>
          </w:p>
        </w:tc>
        <w:tc>
          <w:tcPr>
            <w:tcW w:w="2117" w:type="dxa"/>
            <w:tcBorders>
              <w:bottom w:val="single" w:sz="4" w:space="0" w:color="auto"/>
            </w:tcBorders>
          </w:tcPr>
          <w:p w14:paraId="7C546B9D" w14:textId="77777777" w:rsidR="00EA7088" w:rsidRPr="004C36D9" w:rsidRDefault="00EA7088" w:rsidP="009E094B">
            <w:pPr>
              <w:pStyle w:val="Tabletext"/>
              <w:jc w:val="center"/>
              <w:rPr>
                <w:rFonts w:ascii="Arial" w:hAnsi="Arial" w:cs="Arial"/>
                <w:lang w:val="it-IT"/>
              </w:rPr>
            </w:pPr>
            <w:bookmarkStart w:id="9" w:name="Text_Name"/>
            <w:r w:rsidRPr="004C36D9">
              <w:rPr>
                <w:rFonts w:ascii="Arial" w:hAnsi="Arial" w:cs="Arial"/>
                <w:lang w:val="it-IT"/>
              </w:rPr>
              <w:t>Name</w:t>
            </w:r>
            <w:bookmarkEnd w:id="9"/>
          </w:p>
        </w:tc>
        <w:tc>
          <w:tcPr>
            <w:tcW w:w="2380" w:type="dxa"/>
            <w:tcBorders>
              <w:bottom w:val="single" w:sz="4" w:space="0" w:color="auto"/>
            </w:tcBorders>
          </w:tcPr>
          <w:p w14:paraId="7C546B9E" w14:textId="77777777" w:rsidR="00EA7088" w:rsidRPr="004C36D9" w:rsidRDefault="00EA7088" w:rsidP="009E094B">
            <w:pPr>
              <w:pStyle w:val="Tabletext"/>
              <w:jc w:val="center"/>
              <w:rPr>
                <w:rFonts w:ascii="Arial" w:hAnsi="Arial" w:cs="Arial"/>
                <w:lang w:val="it-IT"/>
              </w:rPr>
            </w:pPr>
            <w:bookmarkStart w:id="10" w:name="Text_Position"/>
            <w:r w:rsidRPr="004C36D9">
              <w:rPr>
                <w:rFonts w:ascii="Arial" w:hAnsi="Arial" w:cs="Arial"/>
                <w:lang w:val="it-IT"/>
              </w:rPr>
              <w:t>Position</w:t>
            </w:r>
            <w:bookmarkEnd w:id="10"/>
          </w:p>
        </w:tc>
      </w:tr>
      <w:tr w:rsidR="00943B63" w:rsidRPr="00806647" w14:paraId="7C546BA6" w14:textId="77777777" w:rsidTr="00943B63">
        <w:tc>
          <w:tcPr>
            <w:tcW w:w="975" w:type="dxa"/>
            <w:tcBorders>
              <w:top w:val="single" w:sz="4" w:space="0" w:color="auto"/>
              <w:bottom w:val="single" w:sz="4" w:space="0" w:color="auto"/>
            </w:tcBorders>
          </w:tcPr>
          <w:p w14:paraId="7C546BA0" w14:textId="628E532C" w:rsidR="00EA7088" w:rsidRPr="004C36D9" w:rsidRDefault="00C75897" w:rsidP="000D4D15">
            <w:pPr>
              <w:pStyle w:val="Tabletext"/>
              <w:jc w:val="center"/>
              <w:rPr>
                <w:rFonts w:ascii="Arial" w:hAnsi="Arial" w:cs="Arial"/>
                <w:lang w:val="it-IT"/>
              </w:rPr>
            </w:pPr>
            <w:r>
              <w:rPr>
                <w:rFonts w:ascii="Arial" w:hAnsi="Arial" w:cs="Arial"/>
                <w:lang w:val="it-IT"/>
              </w:rPr>
              <w:t>0</w:t>
            </w:r>
          </w:p>
        </w:tc>
        <w:tc>
          <w:tcPr>
            <w:tcW w:w="1375" w:type="dxa"/>
            <w:tcBorders>
              <w:top w:val="single" w:sz="4" w:space="0" w:color="auto"/>
              <w:bottom w:val="single" w:sz="4" w:space="0" w:color="auto"/>
            </w:tcBorders>
          </w:tcPr>
          <w:p w14:paraId="7C546BA1" w14:textId="7299B24E" w:rsidR="00EA7088" w:rsidRPr="004C36D9" w:rsidRDefault="00722DDD" w:rsidP="00722DDD">
            <w:pPr>
              <w:pStyle w:val="Tabletext"/>
              <w:jc w:val="center"/>
              <w:rPr>
                <w:rFonts w:ascii="Arial" w:hAnsi="Arial" w:cs="Arial"/>
                <w:lang w:val="it-IT"/>
              </w:rPr>
            </w:pPr>
            <w:r>
              <w:rPr>
                <w:rFonts w:ascii="Arial" w:hAnsi="Arial" w:cs="Arial"/>
                <w:lang w:val="it-IT"/>
              </w:rPr>
              <w:t>15/04</w:t>
            </w:r>
            <w:r w:rsidR="00C75897">
              <w:rPr>
                <w:rFonts w:ascii="Arial" w:hAnsi="Arial" w:cs="Arial"/>
                <w:lang w:val="it-IT"/>
              </w:rPr>
              <w:t>/201</w:t>
            </w:r>
            <w:r>
              <w:rPr>
                <w:rFonts w:ascii="Arial" w:hAnsi="Arial" w:cs="Arial"/>
                <w:lang w:val="it-IT"/>
              </w:rPr>
              <w:t>9</w:t>
            </w:r>
          </w:p>
        </w:tc>
        <w:tc>
          <w:tcPr>
            <w:tcW w:w="1242" w:type="dxa"/>
            <w:tcBorders>
              <w:top w:val="single" w:sz="4" w:space="0" w:color="auto"/>
              <w:bottom w:val="single" w:sz="4" w:space="0" w:color="auto"/>
            </w:tcBorders>
          </w:tcPr>
          <w:p w14:paraId="7C546BA2" w14:textId="2E76F396" w:rsidR="00EA7088" w:rsidRPr="004C36D9" w:rsidRDefault="00C75897" w:rsidP="000D4D15">
            <w:pPr>
              <w:pStyle w:val="Tabletext"/>
              <w:jc w:val="center"/>
              <w:rPr>
                <w:rFonts w:ascii="Arial" w:hAnsi="Arial" w:cs="Arial"/>
                <w:lang w:val="it-IT"/>
              </w:rPr>
            </w:pPr>
            <w:r>
              <w:rPr>
                <w:rFonts w:ascii="Arial" w:hAnsi="Arial" w:cs="Arial"/>
                <w:lang w:val="it-IT"/>
              </w:rPr>
              <w:t>Emissione</w:t>
            </w:r>
          </w:p>
        </w:tc>
        <w:tc>
          <w:tcPr>
            <w:tcW w:w="1550" w:type="dxa"/>
            <w:tcBorders>
              <w:top w:val="single" w:sz="4" w:space="0" w:color="auto"/>
              <w:bottom w:val="single" w:sz="4" w:space="0" w:color="auto"/>
            </w:tcBorders>
          </w:tcPr>
          <w:p w14:paraId="7C546BA3" w14:textId="5463CA1A" w:rsidR="00EA7088" w:rsidRPr="004C36D9" w:rsidRDefault="00C155D5" w:rsidP="000D4D15">
            <w:pPr>
              <w:pStyle w:val="Tabletext"/>
              <w:jc w:val="center"/>
              <w:rPr>
                <w:rFonts w:ascii="Arial" w:hAnsi="Arial" w:cs="Arial"/>
                <w:lang w:val="it-IT"/>
              </w:rPr>
            </w:pPr>
            <w:r>
              <w:rPr>
                <w:rFonts w:ascii="Arial" w:hAnsi="Arial" w:cs="Arial"/>
                <w:lang w:val="it-IT"/>
              </w:rPr>
              <w:t>GL</w:t>
            </w:r>
          </w:p>
        </w:tc>
        <w:tc>
          <w:tcPr>
            <w:tcW w:w="2117" w:type="dxa"/>
            <w:tcBorders>
              <w:top w:val="single" w:sz="4" w:space="0" w:color="auto"/>
              <w:bottom w:val="single" w:sz="4" w:space="0" w:color="auto"/>
            </w:tcBorders>
          </w:tcPr>
          <w:p w14:paraId="7C546BA4" w14:textId="09D3F7F3" w:rsidR="00EA7088" w:rsidRPr="00806647" w:rsidRDefault="00C155D5" w:rsidP="000D4D15">
            <w:pPr>
              <w:pStyle w:val="Tabletext"/>
              <w:jc w:val="center"/>
              <w:rPr>
                <w:rFonts w:ascii="Arial" w:hAnsi="Arial" w:cs="Arial"/>
              </w:rPr>
            </w:pPr>
            <w:r>
              <w:rPr>
                <w:rFonts w:ascii="Arial" w:hAnsi="Arial" w:cs="Arial"/>
              </w:rPr>
              <w:t>GL</w:t>
            </w:r>
          </w:p>
        </w:tc>
        <w:tc>
          <w:tcPr>
            <w:tcW w:w="2380" w:type="dxa"/>
            <w:tcBorders>
              <w:top w:val="single" w:sz="4" w:space="0" w:color="auto"/>
              <w:bottom w:val="single" w:sz="4" w:space="0" w:color="auto"/>
            </w:tcBorders>
          </w:tcPr>
          <w:p w14:paraId="7C546BA5" w14:textId="0167E373" w:rsidR="00EA7088" w:rsidRPr="00806647" w:rsidRDefault="00C155D5" w:rsidP="000D4D15">
            <w:pPr>
              <w:pStyle w:val="Tabletext"/>
              <w:jc w:val="center"/>
              <w:rPr>
                <w:rFonts w:ascii="Arial" w:hAnsi="Arial" w:cs="Arial"/>
              </w:rPr>
            </w:pPr>
            <w:r>
              <w:rPr>
                <w:rFonts w:ascii="Arial" w:hAnsi="Arial" w:cs="Arial"/>
              </w:rPr>
              <w:t>Project Director</w:t>
            </w:r>
          </w:p>
        </w:tc>
      </w:tr>
      <w:tr w:rsidR="00943B63" w:rsidRPr="00806647" w14:paraId="7C546BAD" w14:textId="77777777" w:rsidTr="00943B63">
        <w:tc>
          <w:tcPr>
            <w:tcW w:w="975" w:type="dxa"/>
            <w:tcBorders>
              <w:top w:val="single" w:sz="4" w:space="0" w:color="auto"/>
              <w:bottom w:val="single" w:sz="4" w:space="0" w:color="auto"/>
            </w:tcBorders>
          </w:tcPr>
          <w:p w14:paraId="7C546BA7" w14:textId="77777777" w:rsidR="00EA7088" w:rsidRPr="00806647" w:rsidRDefault="00EA7088" w:rsidP="00173219">
            <w:pPr>
              <w:pStyle w:val="Tabletext"/>
              <w:jc w:val="both"/>
              <w:rPr>
                <w:rFonts w:ascii="Arial" w:hAnsi="Arial" w:cs="Arial"/>
              </w:rPr>
            </w:pPr>
          </w:p>
        </w:tc>
        <w:tc>
          <w:tcPr>
            <w:tcW w:w="1375" w:type="dxa"/>
            <w:tcBorders>
              <w:top w:val="single" w:sz="4" w:space="0" w:color="auto"/>
              <w:bottom w:val="single" w:sz="4" w:space="0" w:color="auto"/>
            </w:tcBorders>
          </w:tcPr>
          <w:p w14:paraId="7C546BA8" w14:textId="77777777" w:rsidR="00EA7088" w:rsidRPr="00806647" w:rsidRDefault="00EA7088" w:rsidP="00173219">
            <w:pPr>
              <w:pStyle w:val="Tabletext"/>
              <w:jc w:val="both"/>
              <w:rPr>
                <w:rFonts w:ascii="Arial" w:hAnsi="Arial" w:cs="Arial"/>
              </w:rPr>
            </w:pPr>
          </w:p>
        </w:tc>
        <w:tc>
          <w:tcPr>
            <w:tcW w:w="1242" w:type="dxa"/>
            <w:tcBorders>
              <w:top w:val="single" w:sz="4" w:space="0" w:color="auto"/>
              <w:bottom w:val="single" w:sz="4" w:space="0" w:color="auto"/>
            </w:tcBorders>
          </w:tcPr>
          <w:p w14:paraId="7C546BA9" w14:textId="77777777" w:rsidR="00EA7088" w:rsidRPr="00806647" w:rsidRDefault="00EA7088" w:rsidP="00173219">
            <w:pPr>
              <w:pStyle w:val="Tabletext"/>
              <w:jc w:val="both"/>
              <w:rPr>
                <w:rFonts w:ascii="Arial" w:hAnsi="Arial" w:cs="Arial"/>
              </w:rPr>
            </w:pPr>
          </w:p>
        </w:tc>
        <w:tc>
          <w:tcPr>
            <w:tcW w:w="1550" w:type="dxa"/>
            <w:tcBorders>
              <w:top w:val="single" w:sz="4" w:space="0" w:color="auto"/>
              <w:bottom w:val="single" w:sz="4" w:space="0" w:color="auto"/>
            </w:tcBorders>
          </w:tcPr>
          <w:p w14:paraId="7C546BAA" w14:textId="77777777" w:rsidR="00EA7088" w:rsidRPr="00806647" w:rsidRDefault="00EA7088" w:rsidP="00173219">
            <w:pPr>
              <w:pStyle w:val="Tabletext"/>
              <w:jc w:val="both"/>
              <w:rPr>
                <w:rFonts w:ascii="Arial" w:hAnsi="Arial" w:cs="Arial"/>
              </w:rPr>
            </w:pPr>
          </w:p>
        </w:tc>
        <w:tc>
          <w:tcPr>
            <w:tcW w:w="2117" w:type="dxa"/>
            <w:tcBorders>
              <w:top w:val="single" w:sz="4" w:space="0" w:color="auto"/>
              <w:bottom w:val="single" w:sz="4" w:space="0" w:color="auto"/>
            </w:tcBorders>
          </w:tcPr>
          <w:p w14:paraId="7C546BAB" w14:textId="77777777" w:rsidR="00EA7088" w:rsidRPr="00806647" w:rsidRDefault="00EA7088" w:rsidP="00173219">
            <w:pPr>
              <w:pStyle w:val="Tabletext"/>
              <w:jc w:val="both"/>
              <w:rPr>
                <w:rFonts w:ascii="Arial" w:hAnsi="Arial" w:cs="Arial"/>
              </w:rPr>
            </w:pPr>
          </w:p>
        </w:tc>
        <w:tc>
          <w:tcPr>
            <w:tcW w:w="2380" w:type="dxa"/>
            <w:tcBorders>
              <w:top w:val="single" w:sz="4" w:space="0" w:color="auto"/>
              <w:bottom w:val="single" w:sz="4" w:space="0" w:color="auto"/>
            </w:tcBorders>
          </w:tcPr>
          <w:p w14:paraId="7C546BAC" w14:textId="77777777" w:rsidR="00EA7088" w:rsidRPr="00806647" w:rsidRDefault="00EA7088" w:rsidP="00173219">
            <w:pPr>
              <w:pStyle w:val="Tabletext"/>
              <w:jc w:val="both"/>
              <w:rPr>
                <w:rFonts w:ascii="Arial" w:hAnsi="Arial" w:cs="Arial"/>
              </w:rPr>
            </w:pPr>
          </w:p>
        </w:tc>
      </w:tr>
      <w:tr w:rsidR="00943B63" w:rsidRPr="00806647" w14:paraId="7C546BB4" w14:textId="77777777" w:rsidTr="00943B63">
        <w:tc>
          <w:tcPr>
            <w:tcW w:w="975" w:type="dxa"/>
            <w:tcBorders>
              <w:top w:val="single" w:sz="4" w:space="0" w:color="auto"/>
              <w:bottom w:val="single" w:sz="4" w:space="0" w:color="auto"/>
            </w:tcBorders>
          </w:tcPr>
          <w:p w14:paraId="7C546BAE" w14:textId="77777777" w:rsidR="00EA7088" w:rsidRPr="00806647" w:rsidRDefault="00EA7088" w:rsidP="00173219">
            <w:pPr>
              <w:pStyle w:val="Tabletext"/>
              <w:jc w:val="both"/>
              <w:rPr>
                <w:rFonts w:ascii="Arial" w:hAnsi="Arial" w:cs="Arial"/>
              </w:rPr>
            </w:pPr>
          </w:p>
        </w:tc>
        <w:tc>
          <w:tcPr>
            <w:tcW w:w="1375" w:type="dxa"/>
            <w:tcBorders>
              <w:top w:val="single" w:sz="4" w:space="0" w:color="auto"/>
              <w:bottom w:val="single" w:sz="4" w:space="0" w:color="auto"/>
            </w:tcBorders>
          </w:tcPr>
          <w:p w14:paraId="7C546BAF" w14:textId="77777777" w:rsidR="00EA7088" w:rsidRPr="00806647" w:rsidRDefault="00EA7088" w:rsidP="00173219">
            <w:pPr>
              <w:pStyle w:val="Tabletext"/>
              <w:jc w:val="both"/>
              <w:rPr>
                <w:rFonts w:ascii="Arial" w:hAnsi="Arial" w:cs="Arial"/>
              </w:rPr>
            </w:pPr>
          </w:p>
        </w:tc>
        <w:tc>
          <w:tcPr>
            <w:tcW w:w="1242" w:type="dxa"/>
            <w:tcBorders>
              <w:top w:val="single" w:sz="4" w:space="0" w:color="auto"/>
              <w:bottom w:val="single" w:sz="4" w:space="0" w:color="auto"/>
            </w:tcBorders>
          </w:tcPr>
          <w:p w14:paraId="7C546BB0" w14:textId="77777777" w:rsidR="00EA7088" w:rsidRPr="00806647" w:rsidRDefault="00EA7088" w:rsidP="00173219">
            <w:pPr>
              <w:pStyle w:val="Tabletext"/>
              <w:jc w:val="both"/>
              <w:rPr>
                <w:rFonts w:ascii="Arial" w:hAnsi="Arial" w:cs="Arial"/>
              </w:rPr>
            </w:pPr>
          </w:p>
        </w:tc>
        <w:tc>
          <w:tcPr>
            <w:tcW w:w="1550" w:type="dxa"/>
            <w:tcBorders>
              <w:top w:val="single" w:sz="4" w:space="0" w:color="auto"/>
              <w:bottom w:val="single" w:sz="4" w:space="0" w:color="auto"/>
            </w:tcBorders>
          </w:tcPr>
          <w:p w14:paraId="7C546BB1" w14:textId="77777777" w:rsidR="00EA7088" w:rsidRPr="00806647" w:rsidRDefault="00EA7088" w:rsidP="00173219">
            <w:pPr>
              <w:pStyle w:val="Tabletext"/>
              <w:jc w:val="both"/>
              <w:rPr>
                <w:rFonts w:ascii="Arial" w:hAnsi="Arial" w:cs="Arial"/>
              </w:rPr>
            </w:pPr>
          </w:p>
        </w:tc>
        <w:tc>
          <w:tcPr>
            <w:tcW w:w="2117" w:type="dxa"/>
            <w:tcBorders>
              <w:top w:val="single" w:sz="4" w:space="0" w:color="auto"/>
              <w:bottom w:val="single" w:sz="4" w:space="0" w:color="auto"/>
            </w:tcBorders>
          </w:tcPr>
          <w:p w14:paraId="7C546BB2" w14:textId="77777777" w:rsidR="00EA7088" w:rsidRPr="00806647" w:rsidRDefault="00EA7088" w:rsidP="00173219">
            <w:pPr>
              <w:pStyle w:val="Tabletext"/>
              <w:jc w:val="both"/>
              <w:rPr>
                <w:rFonts w:ascii="Arial" w:hAnsi="Arial" w:cs="Arial"/>
              </w:rPr>
            </w:pPr>
          </w:p>
        </w:tc>
        <w:tc>
          <w:tcPr>
            <w:tcW w:w="2380" w:type="dxa"/>
            <w:tcBorders>
              <w:top w:val="single" w:sz="4" w:space="0" w:color="auto"/>
              <w:bottom w:val="single" w:sz="4" w:space="0" w:color="auto"/>
            </w:tcBorders>
          </w:tcPr>
          <w:p w14:paraId="7C546BB3" w14:textId="77777777" w:rsidR="00EA7088" w:rsidRPr="00806647" w:rsidRDefault="00EA7088" w:rsidP="00173219">
            <w:pPr>
              <w:pStyle w:val="Tabletext"/>
              <w:jc w:val="both"/>
              <w:rPr>
                <w:rFonts w:ascii="Arial" w:hAnsi="Arial" w:cs="Arial"/>
              </w:rPr>
            </w:pPr>
          </w:p>
        </w:tc>
      </w:tr>
      <w:tr w:rsidR="00EA7088" w:rsidRPr="00806647" w14:paraId="7C546BBB" w14:textId="77777777" w:rsidTr="00C9536E">
        <w:tc>
          <w:tcPr>
            <w:tcW w:w="975" w:type="dxa"/>
            <w:tcBorders>
              <w:top w:val="single" w:sz="4" w:space="0" w:color="auto"/>
              <w:bottom w:val="single" w:sz="4" w:space="0" w:color="auto"/>
            </w:tcBorders>
          </w:tcPr>
          <w:p w14:paraId="7C546BB5" w14:textId="77777777" w:rsidR="00EA7088" w:rsidRPr="00806647" w:rsidRDefault="00EA7088" w:rsidP="00173219">
            <w:pPr>
              <w:pStyle w:val="Tabletext"/>
              <w:jc w:val="both"/>
              <w:rPr>
                <w:rFonts w:ascii="Arial" w:hAnsi="Arial" w:cs="Arial"/>
              </w:rPr>
            </w:pPr>
          </w:p>
        </w:tc>
        <w:tc>
          <w:tcPr>
            <w:tcW w:w="1375" w:type="dxa"/>
            <w:tcBorders>
              <w:top w:val="single" w:sz="4" w:space="0" w:color="auto"/>
              <w:bottom w:val="single" w:sz="4" w:space="0" w:color="auto"/>
            </w:tcBorders>
          </w:tcPr>
          <w:p w14:paraId="7C546BB6" w14:textId="77777777" w:rsidR="00EA7088" w:rsidRPr="00806647" w:rsidRDefault="00EA7088" w:rsidP="00173219">
            <w:pPr>
              <w:pStyle w:val="Tabletext"/>
              <w:jc w:val="both"/>
              <w:rPr>
                <w:rFonts w:ascii="Arial" w:hAnsi="Arial" w:cs="Arial"/>
              </w:rPr>
            </w:pPr>
          </w:p>
        </w:tc>
        <w:tc>
          <w:tcPr>
            <w:tcW w:w="1242" w:type="dxa"/>
            <w:tcBorders>
              <w:top w:val="single" w:sz="4" w:space="0" w:color="auto"/>
              <w:bottom w:val="single" w:sz="4" w:space="0" w:color="auto"/>
            </w:tcBorders>
          </w:tcPr>
          <w:p w14:paraId="7C546BB7" w14:textId="77777777" w:rsidR="00EA7088" w:rsidRPr="00806647" w:rsidRDefault="00EA7088" w:rsidP="00173219">
            <w:pPr>
              <w:pStyle w:val="Tabletext"/>
              <w:jc w:val="both"/>
              <w:rPr>
                <w:rFonts w:ascii="Arial" w:hAnsi="Arial" w:cs="Arial"/>
              </w:rPr>
            </w:pPr>
          </w:p>
        </w:tc>
        <w:tc>
          <w:tcPr>
            <w:tcW w:w="1550" w:type="dxa"/>
            <w:tcBorders>
              <w:top w:val="single" w:sz="4" w:space="0" w:color="auto"/>
              <w:bottom w:val="single" w:sz="4" w:space="0" w:color="auto"/>
            </w:tcBorders>
          </w:tcPr>
          <w:p w14:paraId="7C546BB8" w14:textId="77777777" w:rsidR="00EA7088" w:rsidRPr="00806647" w:rsidRDefault="00EA7088" w:rsidP="00173219">
            <w:pPr>
              <w:pStyle w:val="Tabletext"/>
              <w:jc w:val="both"/>
              <w:rPr>
                <w:rFonts w:ascii="Arial" w:hAnsi="Arial" w:cs="Arial"/>
              </w:rPr>
            </w:pPr>
          </w:p>
        </w:tc>
        <w:tc>
          <w:tcPr>
            <w:tcW w:w="2117" w:type="dxa"/>
            <w:tcBorders>
              <w:top w:val="single" w:sz="4" w:space="0" w:color="auto"/>
              <w:bottom w:val="single" w:sz="4" w:space="0" w:color="auto"/>
            </w:tcBorders>
          </w:tcPr>
          <w:p w14:paraId="7C546BB9" w14:textId="77777777" w:rsidR="00EA7088" w:rsidRPr="00806647" w:rsidRDefault="00EA7088" w:rsidP="00173219">
            <w:pPr>
              <w:pStyle w:val="Tabletext"/>
              <w:jc w:val="both"/>
              <w:rPr>
                <w:rFonts w:ascii="Arial" w:hAnsi="Arial" w:cs="Arial"/>
              </w:rPr>
            </w:pPr>
          </w:p>
        </w:tc>
        <w:tc>
          <w:tcPr>
            <w:tcW w:w="2380" w:type="dxa"/>
            <w:tcBorders>
              <w:top w:val="single" w:sz="4" w:space="0" w:color="auto"/>
              <w:bottom w:val="single" w:sz="4" w:space="0" w:color="auto"/>
            </w:tcBorders>
          </w:tcPr>
          <w:p w14:paraId="7C546BBA" w14:textId="77777777" w:rsidR="00EA7088" w:rsidRPr="00806647" w:rsidRDefault="00EA7088" w:rsidP="00173219">
            <w:pPr>
              <w:pStyle w:val="Tabletext"/>
              <w:jc w:val="both"/>
              <w:rPr>
                <w:rFonts w:ascii="Arial" w:hAnsi="Arial" w:cs="Arial"/>
              </w:rPr>
            </w:pPr>
          </w:p>
        </w:tc>
      </w:tr>
    </w:tbl>
    <w:p w14:paraId="7C546BBC" w14:textId="77777777" w:rsidR="00EA7088" w:rsidRPr="00806647" w:rsidRDefault="00EA7088" w:rsidP="00EA7088">
      <w:pPr>
        <w:jc w:val="both"/>
        <w:rPr>
          <w:rFonts w:ascii="Arial" w:hAnsi="Arial"/>
          <w:lang w:val="en-US"/>
        </w:rPr>
      </w:pPr>
    </w:p>
    <w:p w14:paraId="7C546BBD" w14:textId="77777777" w:rsidR="00EA7088" w:rsidRPr="00806647" w:rsidRDefault="00EA7088" w:rsidP="00EA7088">
      <w:pPr>
        <w:jc w:val="both"/>
        <w:rPr>
          <w:rFonts w:ascii="Arial" w:hAnsi="Arial"/>
          <w:lang w:val="en-US"/>
        </w:rPr>
      </w:pPr>
    </w:p>
    <w:p w14:paraId="7C546BBE" w14:textId="77777777" w:rsidR="00EA7088" w:rsidRPr="00806647" w:rsidRDefault="00EA7088" w:rsidP="00EA7088">
      <w:pPr>
        <w:pStyle w:val="Heading"/>
        <w:jc w:val="both"/>
        <w:rPr>
          <w:rFonts w:ascii="Arial" w:hAnsi="Arial" w:cs="Arial"/>
          <w:color w:val="auto"/>
        </w:rPr>
      </w:pPr>
      <w:bookmarkStart w:id="11" w:name="Text_DistributionList"/>
      <w:r w:rsidRPr="00806647">
        <w:rPr>
          <w:rFonts w:ascii="Arial" w:hAnsi="Arial" w:cs="Arial"/>
          <w:color w:val="auto"/>
        </w:rPr>
        <w:t>Distribution List</w:t>
      </w:r>
      <w:bookmarkEnd w:id="11"/>
    </w:p>
    <w:tbl>
      <w:tblPr>
        <w:tblW w:w="5000" w:type="pct"/>
        <w:tblLook w:val="04A0" w:firstRow="1" w:lastRow="0" w:firstColumn="1" w:lastColumn="0" w:noHBand="0" w:noVBand="1"/>
      </w:tblPr>
      <w:tblGrid>
        <w:gridCol w:w="2844"/>
        <w:gridCol w:w="1280"/>
        <w:gridCol w:w="1542"/>
        <w:gridCol w:w="4150"/>
      </w:tblGrid>
      <w:tr w:rsidR="00943B63" w:rsidRPr="00806647" w14:paraId="7C546BC3" w14:textId="77777777" w:rsidTr="00943B63">
        <w:tc>
          <w:tcPr>
            <w:tcW w:w="2835" w:type="dxa"/>
          </w:tcPr>
          <w:p w14:paraId="7C546BBF" w14:textId="77777777" w:rsidR="00C9536E" w:rsidRPr="00806647" w:rsidRDefault="00C9536E" w:rsidP="00173219">
            <w:pPr>
              <w:pStyle w:val="Tabletext"/>
              <w:jc w:val="both"/>
              <w:rPr>
                <w:rFonts w:ascii="Arial" w:hAnsi="Arial" w:cs="Arial"/>
              </w:rPr>
            </w:pPr>
            <w:r w:rsidRPr="00806647">
              <w:rPr>
                <w:rFonts w:ascii="Arial" w:hAnsi="Arial" w:cs="Arial"/>
              </w:rPr>
              <w:t>Code Number</w:t>
            </w:r>
          </w:p>
        </w:tc>
        <w:tc>
          <w:tcPr>
            <w:tcW w:w="1276" w:type="dxa"/>
          </w:tcPr>
          <w:p w14:paraId="7C546BC0" w14:textId="77777777" w:rsidR="00C9536E" w:rsidRPr="00806647" w:rsidRDefault="00C9536E" w:rsidP="00C9536E">
            <w:pPr>
              <w:pStyle w:val="Tabletext"/>
              <w:jc w:val="center"/>
              <w:rPr>
                <w:rFonts w:ascii="Arial" w:hAnsi="Arial" w:cs="Arial"/>
              </w:rPr>
            </w:pPr>
            <w:bookmarkStart w:id="12" w:name="Text_HardCopies"/>
            <w:r w:rsidRPr="00806647">
              <w:rPr>
                <w:rFonts w:ascii="Arial" w:hAnsi="Arial" w:cs="Arial"/>
              </w:rPr>
              <w:t># Hard Copies</w:t>
            </w:r>
            <w:bookmarkEnd w:id="12"/>
          </w:p>
        </w:tc>
        <w:tc>
          <w:tcPr>
            <w:tcW w:w="1537" w:type="dxa"/>
          </w:tcPr>
          <w:p w14:paraId="7C546BC1" w14:textId="77777777" w:rsidR="00C9536E" w:rsidRPr="00806647" w:rsidRDefault="00C9536E" w:rsidP="00C9536E">
            <w:pPr>
              <w:pStyle w:val="Tabletext"/>
              <w:jc w:val="center"/>
              <w:rPr>
                <w:rFonts w:ascii="Arial" w:hAnsi="Arial" w:cs="Arial"/>
              </w:rPr>
            </w:pPr>
            <w:bookmarkStart w:id="13" w:name="Text_PDFRequired"/>
            <w:r w:rsidRPr="00806647">
              <w:rPr>
                <w:rFonts w:ascii="Arial" w:hAnsi="Arial" w:cs="Arial"/>
              </w:rPr>
              <w:t>PDF Required</w:t>
            </w:r>
            <w:bookmarkEnd w:id="13"/>
          </w:p>
        </w:tc>
        <w:tc>
          <w:tcPr>
            <w:tcW w:w="4136" w:type="dxa"/>
          </w:tcPr>
          <w:p w14:paraId="7C546BC2" w14:textId="77777777" w:rsidR="00C9536E" w:rsidRPr="00806647" w:rsidRDefault="00C9536E" w:rsidP="00173219">
            <w:pPr>
              <w:pStyle w:val="Tabletext"/>
              <w:jc w:val="both"/>
              <w:rPr>
                <w:rFonts w:ascii="Arial" w:hAnsi="Arial" w:cs="Arial"/>
              </w:rPr>
            </w:pPr>
            <w:bookmarkStart w:id="14" w:name="Text_AssociationCompanyName"/>
            <w:r w:rsidRPr="00806647">
              <w:rPr>
                <w:rFonts w:ascii="Arial" w:hAnsi="Arial" w:cs="Arial"/>
              </w:rPr>
              <w:t>Association / Company Name</w:t>
            </w:r>
            <w:bookmarkEnd w:id="14"/>
          </w:p>
        </w:tc>
      </w:tr>
      <w:tr w:rsidR="00943B63" w:rsidRPr="004C36D9" w14:paraId="7C546BC8" w14:textId="77777777" w:rsidTr="00943B63">
        <w:tc>
          <w:tcPr>
            <w:tcW w:w="2835" w:type="dxa"/>
            <w:tcBorders>
              <w:bottom w:val="single" w:sz="4" w:space="0" w:color="auto"/>
            </w:tcBorders>
            <w:vAlign w:val="center"/>
          </w:tcPr>
          <w:p w14:paraId="7C546BC4" w14:textId="1F683855" w:rsidR="00C9536E" w:rsidRPr="00C75897" w:rsidRDefault="00902AE8" w:rsidP="0039424B">
            <w:pPr>
              <w:rPr>
                <w:rFonts w:ascii="Arial" w:hAnsi="Arial"/>
                <w:kern w:val="18"/>
                <w:sz w:val="16"/>
                <w:szCs w:val="16"/>
              </w:rPr>
            </w:pPr>
            <w:r w:rsidRPr="005C3392">
              <w:rPr>
                <w:rFonts w:ascii="Arial" w:hAnsi="Arial"/>
                <w:kern w:val="18"/>
                <w:sz w:val="16"/>
                <w:szCs w:val="16"/>
              </w:rPr>
              <w:t>CIG 7590107271_MI_R</w:t>
            </w:r>
            <w:r w:rsidR="0039424B">
              <w:rPr>
                <w:rFonts w:ascii="Arial" w:hAnsi="Arial"/>
                <w:kern w:val="18"/>
                <w:sz w:val="16"/>
                <w:szCs w:val="16"/>
              </w:rPr>
              <w:t>7</w:t>
            </w:r>
            <w:bookmarkStart w:id="15" w:name="_GoBack"/>
            <w:bookmarkEnd w:id="15"/>
            <w:r w:rsidRPr="005C3392">
              <w:rPr>
                <w:rFonts w:ascii="Arial" w:hAnsi="Arial"/>
                <w:kern w:val="18"/>
                <w:sz w:val="16"/>
                <w:szCs w:val="16"/>
              </w:rPr>
              <w:t>-REV-00</w:t>
            </w:r>
          </w:p>
        </w:tc>
        <w:tc>
          <w:tcPr>
            <w:tcW w:w="1276" w:type="dxa"/>
            <w:tcBorders>
              <w:bottom w:val="single" w:sz="4" w:space="0" w:color="auto"/>
            </w:tcBorders>
          </w:tcPr>
          <w:p w14:paraId="7C546BC5" w14:textId="223324FB" w:rsidR="00C9536E" w:rsidRPr="00C75897" w:rsidRDefault="00902AE8" w:rsidP="00C9536E">
            <w:pPr>
              <w:pStyle w:val="Tabletext"/>
              <w:jc w:val="center"/>
              <w:rPr>
                <w:rFonts w:ascii="Arial" w:hAnsi="Arial" w:cs="Arial"/>
                <w:lang w:val="it-IT"/>
              </w:rPr>
            </w:pPr>
            <w:r>
              <w:rPr>
                <w:rFonts w:ascii="Arial" w:hAnsi="Arial" w:cs="Arial"/>
                <w:lang w:val="it-IT"/>
              </w:rPr>
              <w:t>1</w:t>
            </w:r>
          </w:p>
        </w:tc>
        <w:tc>
          <w:tcPr>
            <w:tcW w:w="1537" w:type="dxa"/>
            <w:tcBorders>
              <w:bottom w:val="single" w:sz="4" w:space="0" w:color="auto"/>
            </w:tcBorders>
          </w:tcPr>
          <w:p w14:paraId="7C546BC6" w14:textId="774FB3CF" w:rsidR="00C9536E" w:rsidRPr="00C75897" w:rsidRDefault="00A90628" w:rsidP="00C9536E">
            <w:pPr>
              <w:pStyle w:val="Tabletext"/>
              <w:jc w:val="center"/>
              <w:rPr>
                <w:rFonts w:ascii="Arial" w:hAnsi="Arial" w:cs="Arial"/>
                <w:lang w:val="it-IT"/>
              </w:rPr>
            </w:pPr>
            <w:r w:rsidRPr="00C75897">
              <w:rPr>
                <w:rFonts w:ascii="Arial" w:hAnsi="Arial" w:cs="Arial"/>
                <w:lang w:val="it-IT"/>
              </w:rPr>
              <w:t>1</w:t>
            </w:r>
          </w:p>
        </w:tc>
        <w:tc>
          <w:tcPr>
            <w:tcW w:w="4136" w:type="dxa"/>
            <w:tcBorders>
              <w:bottom w:val="single" w:sz="4" w:space="0" w:color="auto"/>
            </w:tcBorders>
          </w:tcPr>
          <w:p w14:paraId="7C546BC7" w14:textId="77777777" w:rsidR="00C9536E" w:rsidRPr="00C75897" w:rsidRDefault="00C9536E" w:rsidP="009E094B">
            <w:pPr>
              <w:pStyle w:val="Tabletext"/>
              <w:jc w:val="both"/>
              <w:rPr>
                <w:rFonts w:ascii="Arial" w:hAnsi="Arial" w:cs="Arial"/>
                <w:lang w:val="it-IT"/>
              </w:rPr>
            </w:pPr>
            <w:r w:rsidRPr="00C75897">
              <w:rPr>
                <w:rFonts w:ascii="Arial" w:hAnsi="Arial" w:cs="Arial"/>
                <w:lang w:val="it-IT"/>
              </w:rPr>
              <w:t xml:space="preserve">Commissario Straordinario Brescia Caffaro </w:t>
            </w:r>
          </w:p>
        </w:tc>
      </w:tr>
      <w:tr w:rsidR="00C9536E" w:rsidRPr="009E094B" w14:paraId="7C546BCD" w14:textId="77777777" w:rsidTr="00943B63">
        <w:tc>
          <w:tcPr>
            <w:tcW w:w="2835" w:type="dxa"/>
            <w:tcBorders>
              <w:top w:val="single" w:sz="4" w:space="0" w:color="auto"/>
              <w:bottom w:val="single" w:sz="4" w:space="0" w:color="auto"/>
            </w:tcBorders>
          </w:tcPr>
          <w:p w14:paraId="7C546BC9" w14:textId="77777777" w:rsidR="00C9536E" w:rsidRPr="009E094B" w:rsidRDefault="00C9536E" w:rsidP="00173219">
            <w:pPr>
              <w:pStyle w:val="Tabletext"/>
              <w:jc w:val="both"/>
              <w:rPr>
                <w:rFonts w:ascii="Arial" w:hAnsi="Arial" w:cs="Arial"/>
                <w:lang w:val="it-IT"/>
              </w:rPr>
            </w:pPr>
          </w:p>
        </w:tc>
        <w:tc>
          <w:tcPr>
            <w:tcW w:w="1276" w:type="dxa"/>
            <w:tcBorders>
              <w:top w:val="single" w:sz="4" w:space="0" w:color="auto"/>
              <w:bottom w:val="single" w:sz="4" w:space="0" w:color="auto"/>
            </w:tcBorders>
          </w:tcPr>
          <w:p w14:paraId="7C546BCA" w14:textId="77777777" w:rsidR="00C9536E" w:rsidRPr="009E094B" w:rsidRDefault="00C9536E" w:rsidP="00173219">
            <w:pPr>
              <w:pStyle w:val="Tabletext"/>
              <w:jc w:val="both"/>
              <w:rPr>
                <w:rFonts w:ascii="Arial" w:hAnsi="Arial" w:cs="Arial"/>
                <w:lang w:val="it-IT"/>
              </w:rPr>
            </w:pPr>
          </w:p>
        </w:tc>
        <w:tc>
          <w:tcPr>
            <w:tcW w:w="1537" w:type="dxa"/>
            <w:tcBorders>
              <w:top w:val="single" w:sz="4" w:space="0" w:color="auto"/>
              <w:bottom w:val="single" w:sz="4" w:space="0" w:color="auto"/>
            </w:tcBorders>
          </w:tcPr>
          <w:p w14:paraId="7C546BCB" w14:textId="77777777" w:rsidR="00C9536E" w:rsidRPr="009E094B" w:rsidRDefault="00C9536E" w:rsidP="00173219">
            <w:pPr>
              <w:pStyle w:val="Tabletext"/>
              <w:jc w:val="both"/>
              <w:rPr>
                <w:rFonts w:ascii="Arial" w:hAnsi="Arial" w:cs="Arial"/>
                <w:lang w:val="it-IT"/>
              </w:rPr>
            </w:pPr>
          </w:p>
        </w:tc>
        <w:tc>
          <w:tcPr>
            <w:tcW w:w="4136" w:type="dxa"/>
            <w:tcBorders>
              <w:top w:val="single" w:sz="4" w:space="0" w:color="auto"/>
              <w:bottom w:val="single" w:sz="4" w:space="0" w:color="auto"/>
            </w:tcBorders>
          </w:tcPr>
          <w:p w14:paraId="7C546BCC" w14:textId="77777777" w:rsidR="00C9536E" w:rsidRPr="009E094B" w:rsidRDefault="00C9536E" w:rsidP="00173219">
            <w:pPr>
              <w:pStyle w:val="Tabletext"/>
              <w:jc w:val="both"/>
              <w:rPr>
                <w:rFonts w:ascii="Arial" w:hAnsi="Arial" w:cs="Arial"/>
                <w:lang w:val="it-IT"/>
              </w:rPr>
            </w:pPr>
          </w:p>
        </w:tc>
      </w:tr>
      <w:tr w:rsidR="00C9536E" w:rsidRPr="009E094B" w14:paraId="7C546BD2" w14:textId="77777777" w:rsidTr="00943B63">
        <w:tc>
          <w:tcPr>
            <w:tcW w:w="2835" w:type="dxa"/>
            <w:tcBorders>
              <w:top w:val="single" w:sz="4" w:space="0" w:color="auto"/>
              <w:bottom w:val="single" w:sz="4" w:space="0" w:color="auto"/>
            </w:tcBorders>
          </w:tcPr>
          <w:p w14:paraId="7C546BCE" w14:textId="77777777" w:rsidR="00C9536E" w:rsidRPr="009E094B" w:rsidRDefault="00C9536E" w:rsidP="00173219">
            <w:pPr>
              <w:pStyle w:val="Tabletext"/>
              <w:jc w:val="both"/>
              <w:rPr>
                <w:rFonts w:ascii="Arial" w:hAnsi="Arial" w:cs="Arial"/>
                <w:lang w:val="it-IT"/>
              </w:rPr>
            </w:pPr>
          </w:p>
        </w:tc>
        <w:tc>
          <w:tcPr>
            <w:tcW w:w="1276" w:type="dxa"/>
            <w:tcBorders>
              <w:top w:val="single" w:sz="4" w:space="0" w:color="auto"/>
              <w:bottom w:val="single" w:sz="4" w:space="0" w:color="auto"/>
            </w:tcBorders>
          </w:tcPr>
          <w:p w14:paraId="7C546BCF" w14:textId="77777777" w:rsidR="00C9536E" w:rsidRPr="009E094B" w:rsidRDefault="00C9536E" w:rsidP="00173219">
            <w:pPr>
              <w:pStyle w:val="Tabletext"/>
              <w:jc w:val="both"/>
              <w:rPr>
                <w:rFonts w:ascii="Arial" w:hAnsi="Arial" w:cs="Arial"/>
                <w:lang w:val="it-IT"/>
              </w:rPr>
            </w:pPr>
          </w:p>
        </w:tc>
        <w:tc>
          <w:tcPr>
            <w:tcW w:w="1537" w:type="dxa"/>
            <w:tcBorders>
              <w:top w:val="single" w:sz="4" w:space="0" w:color="auto"/>
              <w:bottom w:val="single" w:sz="4" w:space="0" w:color="auto"/>
            </w:tcBorders>
          </w:tcPr>
          <w:p w14:paraId="7C546BD0" w14:textId="77777777" w:rsidR="00C9536E" w:rsidRPr="009E094B" w:rsidRDefault="00C9536E" w:rsidP="00173219">
            <w:pPr>
              <w:pStyle w:val="Tabletext"/>
              <w:jc w:val="both"/>
              <w:rPr>
                <w:rFonts w:ascii="Arial" w:hAnsi="Arial" w:cs="Arial"/>
                <w:lang w:val="it-IT"/>
              </w:rPr>
            </w:pPr>
          </w:p>
        </w:tc>
        <w:tc>
          <w:tcPr>
            <w:tcW w:w="4136" w:type="dxa"/>
            <w:tcBorders>
              <w:top w:val="single" w:sz="4" w:space="0" w:color="auto"/>
              <w:bottom w:val="single" w:sz="4" w:space="0" w:color="auto"/>
            </w:tcBorders>
          </w:tcPr>
          <w:p w14:paraId="7C546BD1" w14:textId="77777777" w:rsidR="00C9536E" w:rsidRPr="009E094B" w:rsidRDefault="00C9536E" w:rsidP="00173219">
            <w:pPr>
              <w:pStyle w:val="Tabletext"/>
              <w:jc w:val="both"/>
              <w:rPr>
                <w:rFonts w:ascii="Arial" w:hAnsi="Arial" w:cs="Arial"/>
                <w:lang w:val="it-IT"/>
              </w:rPr>
            </w:pPr>
          </w:p>
        </w:tc>
      </w:tr>
      <w:tr w:rsidR="00C9536E" w:rsidRPr="009E094B" w14:paraId="7C546BD7" w14:textId="77777777" w:rsidTr="00C9536E">
        <w:tc>
          <w:tcPr>
            <w:tcW w:w="2835" w:type="dxa"/>
            <w:tcBorders>
              <w:top w:val="single" w:sz="4" w:space="0" w:color="auto"/>
              <w:bottom w:val="single" w:sz="4" w:space="0" w:color="auto"/>
            </w:tcBorders>
          </w:tcPr>
          <w:p w14:paraId="7C546BD3" w14:textId="77777777" w:rsidR="00C9536E" w:rsidRPr="009E094B" w:rsidRDefault="00C9536E" w:rsidP="00173219">
            <w:pPr>
              <w:pStyle w:val="Tabletext"/>
              <w:jc w:val="both"/>
              <w:rPr>
                <w:rFonts w:ascii="Arial" w:hAnsi="Arial" w:cs="Arial"/>
                <w:lang w:val="it-IT"/>
              </w:rPr>
            </w:pPr>
          </w:p>
        </w:tc>
        <w:tc>
          <w:tcPr>
            <w:tcW w:w="1276" w:type="dxa"/>
            <w:tcBorders>
              <w:top w:val="single" w:sz="4" w:space="0" w:color="auto"/>
              <w:bottom w:val="single" w:sz="4" w:space="0" w:color="auto"/>
            </w:tcBorders>
          </w:tcPr>
          <w:p w14:paraId="7C546BD4" w14:textId="77777777" w:rsidR="00C9536E" w:rsidRPr="009E094B" w:rsidRDefault="00C9536E" w:rsidP="00173219">
            <w:pPr>
              <w:pStyle w:val="Tabletext"/>
              <w:jc w:val="both"/>
              <w:rPr>
                <w:rFonts w:ascii="Arial" w:hAnsi="Arial" w:cs="Arial"/>
                <w:lang w:val="it-IT"/>
              </w:rPr>
            </w:pPr>
          </w:p>
        </w:tc>
        <w:tc>
          <w:tcPr>
            <w:tcW w:w="1537" w:type="dxa"/>
            <w:tcBorders>
              <w:top w:val="single" w:sz="4" w:space="0" w:color="auto"/>
              <w:bottom w:val="single" w:sz="4" w:space="0" w:color="auto"/>
            </w:tcBorders>
          </w:tcPr>
          <w:p w14:paraId="7C546BD5" w14:textId="77777777" w:rsidR="00C9536E" w:rsidRPr="009E094B" w:rsidRDefault="00C9536E" w:rsidP="00173219">
            <w:pPr>
              <w:pStyle w:val="Tabletext"/>
              <w:jc w:val="both"/>
              <w:rPr>
                <w:rFonts w:ascii="Arial" w:hAnsi="Arial" w:cs="Arial"/>
                <w:lang w:val="it-IT"/>
              </w:rPr>
            </w:pPr>
          </w:p>
        </w:tc>
        <w:tc>
          <w:tcPr>
            <w:tcW w:w="4136" w:type="dxa"/>
            <w:tcBorders>
              <w:top w:val="single" w:sz="4" w:space="0" w:color="auto"/>
              <w:bottom w:val="single" w:sz="4" w:space="0" w:color="auto"/>
            </w:tcBorders>
          </w:tcPr>
          <w:p w14:paraId="7C546BD6" w14:textId="77777777" w:rsidR="00C9536E" w:rsidRPr="009E094B" w:rsidRDefault="00C9536E" w:rsidP="00173219">
            <w:pPr>
              <w:pStyle w:val="Tabletext"/>
              <w:jc w:val="both"/>
              <w:rPr>
                <w:rFonts w:ascii="Arial" w:hAnsi="Arial" w:cs="Arial"/>
                <w:lang w:val="it-IT"/>
              </w:rPr>
            </w:pPr>
          </w:p>
        </w:tc>
      </w:tr>
    </w:tbl>
    <w:p w14:paraId="7C546BD8" w14:textId="77777777" w:rsidR="00EA7088" w:rsidRPr="009E094B" w:rsidRDefault="00EA7088" w:rsidP="00312A90">
      <w:pPr>
        <w:spacing w:line="0" w:lineRule="atLeast"/>
        <w:ind w:left="60"/>
        <w:jc w:val="center"/>
        <w:rPr>
          <w:rFonts w:ascii="Arial" w:eastAsia="Arial" w:hAnsi="Arial"/>
          <w:b/>
          <w:sz w:val="28"/>
          <w:szCs w:val="28"/>
        </w:rPr>
      </w:pPr>
    </w:p>
    <w:p w14:paraId="7C546BD9" w14:textId="0F3C01A4" w:rsidR="00EA7088" w:rsidRPr="009E094B" w:rsidRDefault="00EA7088" w:rsidP="00EA7088">
      <w:pPr>
        <w:pStyle w:val="Corpotesto"/>
        <w:jc w:val="both"/>
        <w:rPr>
          <w:rFonts w:ascii="Arial" w:hAnsi="Arial" w:cs="Arial"/>
        </w:rPr>
      </w:pPr>
      <w:bookmarkStart w:id="16" w:name="Copyright"/>
      <w:r w:rsidRPr="00C75897">
        <w:rPr>
          <w:rFonts w:ascii="Arial" w:hAnsi="Arial" w:cs="Arial"/>
          <w:lang w:val="it-IT"/>
        </w:rPr>
        <w:t xml:space="preserve">© </w:t>
      </w:r>
      <w:r w:rsidR="00A90628" w:rsidRPr="00C75897">
        <w:rPr>
          <w:rFonts w:ascii="Arial" w:hAnsi="Arial" w:cs="Arial"/>
          <w:lang w:val="it-IT"/>
        </w:rPr>
        <w:t>Giugno 22</w:t>
      </w:r>
      <w:r w:rsidRPr="00C75897">
        <w:rPr>
          <w:rFonts w:ascii="Arial" w:hAnsi="Arial" w:cs="Arial"/>
          <w:lang w:val="it-IT"/>
        </w:rPr>
        <w:t xml:space="preserve"> 2018 AECOM URS Italia S.p.a.. </w:t>
      </w:r>
      <w:r w:rsidRPr="00C75897">
        <w:rPr>
          <w:rFonts w:ascii="Arial" w:hAnsi="Arial" w:cs="Arial"/>
        </w:rPr>
        <w:t xml:space="preserve">All Rights Reserved.  </w:t>
      </w:r>
      <w:bookmarkEnd w:id="16"/>
    </w:p>
    <w:p w14:paraId="7C546BDA" w14:textId="77777777" w:rsidR="00EA7088" w:rsidRPr="009E094B" w:rsidRDefault="00EA7088" w:rsidP="00EA7088">
      <w:pPr>
        <w:pStyle w:val="Corpotesto"/>
        <w:jc w:val="both"/>
        <w:rPr>
          <w:rFonts w:ascii="Arial" w:hAnsi="Arial" w:cs="Arial"/>
        </w:rPr>
      </w:pPr>
      <w:bookmarkStart w:id="17" w:name="Disclaimer"/>
      <w:r w:rsidRPr="009E094B">
        <w:rPr>
          <w:rFonts w:ascii="Arial" w:hAnsi="Arial" w:cs="Arial"/>
        </w:rPr>
        <w:t>This document has been prepared by AECOM URS Italia S.p.a. (“AECOM”) for sole use of our client (the “Client”) in accordance with generally accepted consultancy principles, the budget for fees and the terms of reference agreed between AECOM and the Client. Any information provided by third parties and referred to herein has not been checked or verified by AECOM, unless otherwise expressly stated in the document. No third party may rely upon this document without the prior and express written agreement of AECOM.</w:t>
      </w:r>
      <w:bookmarkEnd w:id="17"/>
    </w:p>
    <w:p w14:paraId="7C546BDB" w14:textId="77777777" w:rsidR="00EA7088" w:rsidRPr="009E094B" w:rsidRDefault="00EA7088" w:rsidP="00C039C7">
      <w:pPr>
        <w:spacing w:line="0" w:lineRule="atLeast"/>
        <w:rPr>
          <w:rFonts w:ascii="Arial" w:eastAsia="Arial" w:hAnsi="Arial"/>
          <w:b/>
          <w:sz w:val="28"/>
          <w:szCs w:val="28"/>
          <w:lang w:val="en-US"/>
        </w:rPr>
        <w:sectPr w:rsidR="00EA7088" w:rsidRPr="009E094B" w:rsidSect="00176979">
          <w:type w:val="continuous"/>
          <w:pgSz w:w="11900" w:h="16840"/>
          <w:pgMar w:top="1078" w:right="1260" w:bottom="1440" w:left="1040" w:header="284" w:footer="0" w:gutter="0"/>
          <w:cols w:space="0"/>
          <w:docGrid w:linePitch="360"/>
        </w:sectPr>
      </w:pPr>
    </w:p>
    <w:tbl>
      <w:tblPr>
        <w:tblW w:w="0" w:type="auto"/>
        <w:tblInd w:w="108" w:type="dxa"/>
        <w:tblLook w:val="0000" w:firstRow="0" w:lastRow="0" w:firstColumn="0" w:lastColumn="0" w:noHBand="0" w:noVBand="0"/>
      </w:tblPr>
      <w:tblGrid>
        <w:gridCol w:w="4589"/>
        <w:gridCol w:w="4589"/>
      </w:tblGrid>
      <w:tr w:rsidR="006D320F" w:rsidRPr="00FA30C9" w14:paraId="280C43D3" w14:textId="77777777" w:rsidTr="0076467E">
        <w:trPr>
          <w:cantSplit/>
          <w:trHeight w:val="119"/>
          <w:tblHeader/>
        </w:trPr>
        <w:tc>
          <w:tcPr>
            <w:tcW w:w="0" w:type="auto"/>
            <w:gridSpan w:val="2"/>
          </w:tcPr>
          <w:tbl>
            <w:tblPr>
              <w:tblW w:w="0" w:type="auto"/>
              <w:tblInd w:w="108" w:type="dxa"/>
              <w:tblLook w:val="0000" w:firstRow="0" w:lastRow="0" w:firstColumn="0" w:lastColumn="0" w:noHBand="0" w:noVBand="0"/>
            </w:tblPr>
            <w:tblGrid>
              <w:gridCol w:w="1824"/>
              <w:gridCol w:w="7030"/>
            </w:tblGrid>
            <w:tr w:rsidR="000243F3" w:rsidRPr="00FA30C9" w14:paraId="36CA97D2" w14:textId="77777777" w:rsidTr="0076467E">
              <w:trPr>
                <w:cantSplit/>
                <w:trHeight w:val="119"/>
                <w:tblHeader/>
              </w:trPr>
              <w:tc>
                <w:tcPr>
                  <w:tcW w:w="0" w:type="auto"/>
                  <w:gridSpan w:val="2"/>
                </w:tcPr>
                <w:p w14:paraId="3F68E94A" w14:textId="77777777" w:rsidR="000243F3" w:rsidRPr="00FA30C9" w:rsidRDefault="000243F3" w:rsidP="0076467E">
                  <w:pPr>
                    <w:pStyle w:val="Contents"/>
                    <w:spacing w:before="0" w:after="0" w:line="240" w:lineRule="auto"/>
                    <w:rPr>
                      <w:rFonts w:cs="Arial"/>
                      <w:sz w:val="20"/>
                      <w:lang w:val="it-IT"/>
                    </w:rPr>
                  </w:pPr>
                  <w:r w:rsidRPr="00FA30C9">
                    <w:rPr>
                      <w:rFonts w:cs="Arial"/>
                      <w:sz w:val="20"/>
                      <w:lang w:val="it-IT"/>
                    </w:rPr>
                    <w:lastRenderedPageBreak/>
                    <w:t>INDICE</w:t>
                  </w:r>
                </w:p>
              </w:tc>
            </w:tr>
            <w:tr w:rsidR="000243F3" w:rsidRPr="00FA30C9" w14:paraId="1CEE75E5" w14:textId="77777777" w:rsidTr="0076467E">
              <w:trPr>
                <w:cantSplit/>
                <w:tblHeader/>
              </w:trPr>
              <w:tc>
                <w:tcPr>
                  <w:tcW w:w="0" w:type="auto"/>
                </w:tcPr>
                <w:p w14:paraId="152F2843" w14:textId="77777777" w:rsidR="000243F3" w:rsidRPr="00FA30C9" w:rsidRDefault="000243F3" w:rsidP="0076467E">
                  <w:pPr>
                    <w:pStyle w:val="TableBold"/>
                    <w:spacing w:before="40" w:line="240" w:lineRule="auto"/>
                    <w:rPr>
                      <w:rFonts w:cs="Arial"/>
                      <w:lang w:val="it-IT"/>
                    </w:rPr>
                  </w:pPr>
                </w:p>
              </w:tc>
              <w:tc>
                <w:tcPr>
                  <w:tcW w:w="0" w:type="auto"/>
                </w:tcPr>
                <w:p w14:paraId="4D284511" w14:textId="77777777" w:rsidR="000243F3" w:rsidRPr="00FA30C9" w:rsidRDefault="000243F3" w:rsidP="0076467E">
                  <w:pPr>
                    <w:pStyle w:val="TableBold"/>
                    <w:spacing w:before="40" w:line="240" w:lineRule="auto"/>
                    <w:jc w:val="right"/>
                    <w:rPr>
                      <w:rFonts w:cs="Arial"/>
                      <w:lang w:val="it-IT"/>
                    </w:rPr>
                  </w:pPr>
                  <w:r w:rsidRPr="00FA30C9">
                    <w:rPr>
                      <w:rFonts w:cs="Arial"/>
                      <w:lang w:val="it-IT"/>
                    </w:rPr>
                    <w:t>N° di Pag.</w:t>
                  </w:r>
                </w:p>
              </w:tc>
            </w:tr>
            <w:tr w:rsidR="000243F3" w:rsidRPr="00FA30C9" w14:paraId="64F59A2D" w14:textId="77777777" w:rsidTr="0076467E">
              <w:trPr>
                <w:trHeight w:val="1033"/>
              </w:trPr>
              <w:tc>
                <w:tcPr>
                  <w:tcW w:w="0" w:type="auto"/>
                  <w:gridSpan w:val="2"/>
                </w:tcPr>
                <w:p w14:paraId="12D758D3" w14:textId="77777777" w:rsidR="00A0261D" w:rsidRDefault="000243F3">
                  <w:pPr>
                    <w:pStyle w:val="Sommario1"/>
                    <w:rPr>
                      <w:rFonts w:asciiTheme="minorHAnsi" w:eastAsiaTheme="minorEastAsia" w:hAnsiTheme="minorHAnsi" w:cstheme="minorBidi"/>
                      <w:b w:val="0"/>
                      <w:caps w:val="0"/>
                      <w:sz w:val="22"/>
                      <w:szCs w:val="22"/>
                      <w:lang w:val="it-IT" w:eastAsia="it-IT"/>
                    </w:rPr>
                  </w:pPr>
                  <w:r>
                    <w:rPr>
                      <w:rFonts w:cs="Arial"/>
                      <w:b w:val="0"/>
                      <w:lang w:val="it-IT"/>
                    </w:rPr>
                    <w:fldChar w:fldCharType="begin"/>
                  </w:r>
                  <w:r>
                    <w:rPr>
                      <w:rFonts w:cs="Arial"/>
                      <w:b w:val="0"/>
                      <w:lang w:val="it-IT"/>
                    </w:rPr>
                    <w:instrText xml:space="preserve"> TOC \o "1-3" \h \z </w:instrText>
                  </w:r>
                  <w:r>
                    <w:rPr>
                      <w:rFonts w:cs="Arial"/>
                      <w:b w:val="0"/>
                      <w:lang w:val="it-IT"/>
                    </w:rPr>
                    <w:fldChar w:fldCharType="separate"/>
                  </w:r>
                  <w:hyperlink w:anchor="_Toc5706565" w:history="1">
                    <w:r w:rsidR="00A0261D" w:rsidRPr="00DF32BE">
                      <w:rPr>
                        <w:rStyle w:val="Collegamentoipertestuale"/>
                      </w:rPr>
                      <w:t>1.</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PREMESSA</w:t>
                    </w:r>
                    <w:r w:rsidR="00A0261D">
                      <w:rPr>
                        <w:webHidden/>
                      </w:rPr>
                      <w:tab/>
                    </w:r>
                    <w:r w:rsidR="00A0261D">
                      <w:rPr>
                        <w:webHidden/>
                      </w:rPr>
                      <w:fldChar w:fldCharType="begin"/>
                    </w:r>
                    <w:r w:rsidR="00A0261D">
                      <w:rPr>
                        <w:webHidden/>
                      </w:rPr>
                      <w:instrText xml:space="preserve"> PAGEREF _Toc5706565 \h </w:instrText>
                    </w:r>
                    <w:r w:rsidR="00A0261D">
                      <w:rPr>
                        <w:webHidden/>
                      </w:rPr>
                    </w:r>
                    <w:r w:rsidR="00A0261D">
                      <w:rPr>
                        <w:webHidden/>
                      </w:rPr>
                      <w:fldChar w:fldCharType="separate"/>
                    </w:r>
                    <w:r w:rsidR="00A0261D">
                      <w:rPr>
                        <w:webHidden/>
                      </w:rPr>
                      <w:t>1</w:t>
                    </w:r>
                    <w:r w:rsidR="00A0261D">
                      <w:rPr>
                        <w:webHidden/>
                      </w:rPr>
                      <w:fldChar w:fldCharType="end"/>
                    </w:r>
                  </w:hyperlink>
                </w:p>
                <w:p w14:paraId="6A775F08"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66" w:history="1">
                    <w:r w:rsidR="00A0261D" w:rsidRPr="00DF32BE">
                      <w:rPr>
                        <w:rStyle w:val="Collegamentoipertestuale"/>
                      </w:rPr>
                      <w:t>2.</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DATI PREGRESSI</w:t>
                    </w:r>
                    <w:r w:rsidR="00A0261D">
                      <w:rPr>
                        <w:webHidden/>
                      </w:rPr>
                      <w:tab/>
                    </w:r>
                    <w:r w:rsidR="00A0261D">
                      <w:rPr>
                        <w:webHidden/>
                      </w:rPr>
                      <w:fldChar w:fldCharType="begin"/>
                    </w:r>
                    <w:r w:rsidR="00A0261D">
                      <w:rPr>
                        <w:webHidden/>
                      </w:rPr>
                      <w:instrText xml:space="preserve"> PAGEREF _Toc5706566 \h </w:instrText>
                    </w:r>
                    <w:r w:rsidR="00A0261D">
                      <w:rPr>
                        <w:webHidden/>
                      </w:rPr>
                    </w:r>
                    <w:r w:rsidR="00A0261D">
                      <w:rPr>
                        <w:webHidden/>
                      </w:rPr>
                      <w:fldChar w:fldCharType="separate"/>
                    </w:r>
                    <w:r w:rsidR="00A0261D">
                      <w:rPr>
                        <w:webHidden/>
                      </w:rPr>
                      <w:t>2</w:t>
                    </w:r>
                    <w:r w:rsidR="00A0261D">
                      <w:rPr>
                        <w:webHidden/>
                      </w:rPr>
                      <w:fldChar w:fldCharType="end"/>
                    </w:r>
                  </w:hyperlink>
                </w:p>
                <w:p w14:paraId="0085A195"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67" w:history="1">
                    <w:r w:rsidR="00A0261D" w:rsidRPr="00DF32BE">
                      <w:rPr>
                        <w:rStyle w:val="Collegamentoipertestuale"/>
                      </w:rPr>
                      <w:t>3.</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lang w:val="it-IT"/>
                      </w:rPr>
                      <w:t>TIPOLOGIA D’INDAGINE E STRUMENTAZIONE ADOTTATA</w:t>
                    </w:r>
                    <w:r w:rsidR="00A0261D">
                      <w:rPr>
                        <w:webHidden/>
                      </w:rPr>
                      <w:tab/>
                    </w:r>
                    <w:r w:rsidR="00A0261D">
                      <w:rPr>
                        <w:webHidden/>
                      </w:rPr>
                      <w:fldChar w:fldCharType="begin"/>
                    </w:r>
                    <w:r w:rsidR="00A0261D">
                      <w:rPr>
                        <w:webHidden/>
                      </w:rPr>
                      <w:instrText xml:space="preserve"> PAGEREF _Toc5706567 \h </w:instrText>
                    </w:r>
                    <w:r w:rsidR="00A0261D">
                      <w:rPr>
                        <w:webHidden/>
                      </w:rPr>
                    </w:r>
                    <w:r w:rsidR="00A0261D">
                      <w:rPr>
                        <w:webHidden/>
                      </w:rPr>
                      <w:fldChar w:fldCharType="separate"/>
                    </w:r>
                    <w:r w:rsidR="00A0261D">
                      <w:rPr>
                        <w:webHidden/>
                      </w:rPr>
                      <w:t>4</w:t>
                    </w:r>
                    <w:r w:rsidR="00A0261D">
                      <w:rPr>
                        <w:webHidden/>
                      </w:rPr>
                      <w:fldChar w:fldCharType="end"/>
                    </w:r>
                  </w:hyperlink>
                </w:p>
                <w:p w14:paraId="21948548"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68" w:history="1">
                    <w:r w:rsidR="00A0261D" w:rsidRPr="00DF32BE">
                      <w:rPr>
                        <w:rStyle w:val="Collegamentoipertestuale"/>
                      </w:rPr>
                      <w:t>4.</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CENNI TEORICI</w:t>
                    </w:r>
                    <w:r w:rsidR="00A0261D">
                      <w:rPr>
                        <w:webHidden/>
                      </w:rPr>
                      <w:tab/>
                    </w:r>
                    <w:r w:rsidR="00A0261D">
                      <w:rPr>
                        <w:webHidden/>
                      </w:rPr>
                      <w:fldChar w:fldCharType="begin"/>
                    </w:r>
                    <w:r w:rsidR="00A0261D">
                      <w:rPr>
                        <w:webHidden/>
                      </w:rPr>
                      <w:instrText xml:space="preserve"> PAGEREF _Toc5706568 \h </w:instrText>
                    </w:r>
                    <w:r w:rsidR="00A0261D">
                      <w:rPr>
                        <w:webHidden/>
                      </w:rPr>
                    </w:r>
                    <w:r w:rsidR="00A0261D">
                      <w:rPr>
                        <w:webHidden/>
                      </w:rPr>
                      <w:fldChar w:fldCharType="separate"/>
                    </w:r>
                    <w:r w:rsidR="00A0261D">
                      <w:rPr>
                        <w:webHidden/>
                      </w:rPr>
                      <w:t>5</w:t>
                    </w:r>
                    <w:r w:rsidR="00A0261D">
                      <w:rPr>
                        <w:webHidden/>
                      </w:rPr>
                      <w:fldChar w:fldCharType="end"/>
                    </w:r>
                  </w:hyperlink>
                </w:p>
                <w:p w14:paraId="59C9DED1"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69" w:history="1">
                    <w:r w:rsidR="00A0261D" w:rsidRPr="00DF32BE">
                      <w:rPr>
                        <w:rStyle w:val="Collegamentoipertestuale"/>
                      </w:rPr>
                      <w:t>5.</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METODO DI ACQUISIZIONE</w:t>
                    </w:r>
                    <w:r w:rsidR="00A0261D">
                      <w:rPr>
                        <w:webHidden/>
                      </w:rPr>
                      <w:tab/>
                    </w:r>
                    <w:r w:rsidR="00A0261D">
                      <w:rPr>
                        <w:webHidden/>
                      </w:rPr>
                      <w:fldChar w:fldCharType="begin"/>
                    </w:r>
                    <w:r w:rsidR="00A0261D">
                      <w:rPr>
                        <w:webHidden/>
                      </w:rPr>
                      <w:instrText xml:space="preserve"> PAGEREF _Toc5706569 \h </w:instrText>
                    </w:r>
                    <w:r w:rsidR="00A0261D">
                      <w:rPr>
                        <w:webHidden/>
                      </w:rPr>
                    </w:r>
                    <w:r w:rsidR="00A0261D">
                      <w:rPr>
                        <w:webHidden/>
                      </w:rPr>
                      <w:fldChar w:fldCharType="separate"/>
                    </w:r>
                    <w:r w:rsidR="00A0261D">
                      <w:rPr>
                        <w:webHidden/>
                      </w:rPr>
                      <w:t>7</w:t>
                    </w:r>
                    <w:r w:rsidR="00A0261D">
                      <w:rPr>
                        <w:webHidden/>
                      </w:rPr>
                      <w:fldChar w:fldCharType="end"/>
                    </w:r>
                  </w:hyperlink>
                </w:p>
                <w:p w14:paraId="3075DE17"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70" w:history="1">
                    <w:r w:rsidR="00A0261D" w:rsidRPr="00DF32BE">
                      <w:rPr>
                        <w:rStyle w:val="Collegamentoipertestuale"/>
                      </w:rPr>
                      <w:t>6.</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METODO DI ELABORAZIONE</w:t>
                    </w:r>
                    <w:r w:rsidR="00A0261D">
                      <w:rPr>
                        <w:webHidden/>
                      </w:rPr>
                      <w:tab/>
                    </w:r>
                    <w:r w:rsidR="00A0261D">
                      <w:rPr>
                        <w:webHidden/>
                      </w:rPr>
                      <w:fldChar w:fldCharType="begin"/>
                    </w:r>
                    <w:r w:rsidR="00A0261D">
                      <w:rPr>
                        <w:webHidden/>
                      </w:rPr>
                      <w:instrText xml:space="preserve"> PAGEREF _Toc5706570 \h </w:instrText>
                    </w:r>
                    <w:r w:rsidR="00A0261D">
                      <w:rPr>
                        <w:webHidden/>
                      </w:rPr>
                    </w:r>
                    <w:r w:rsidR="00A0261D">
                      <w:rPr>
                        <w:webHidden/>
                      </w:rPr>
                      <w:fldChar w:fldCharType="separate"/>
                    </w:r>
                    <w:r w:rsidR="00A0261D">
                      <w:rPr>
                        <w:webHidden/>
                      </w:rPr>
                      <w:t>7</w:t>
                    </w:r>
                    <w:r w:rsidR="00A0261D">
                      <w:rPr>
                        <w:webHidden/>
                      </w:rPr>
                      <w:fldChar w:fldCharType="end"/>
                    </w:r>
                  </w:hyperlink>
                </w:p>
                <w:p w14:paraId="34D5F8A4"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71" w:history="1">
                    <w:r w:rsidR="00A0261D" w:rsidRPr="00DF32BE">
                      <w:rPr>
                        <w:rStyle w:val="Collegamentoipertestuale"/>
                      </w:rPr>
                      <w:t>7.</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RISULTATI</w:t>
                    </w:r>
                    <w:r w:rsidR="00A0261D">
                      <w:rPr>
                        <w:webHidden/>
                      </w:rPr>
                      <w:tab/>
                    </w:r>
                    <w:r w:rsidR="00A0261D">
                      <w:rPr>
                        <w:webHidden/>
                      </w:rPr>
                      <w:fldChar w:fldCharType="begin"/>
                    </w:r>
                    <w:r w:rsidR="00A0261D">
                      <w:rPr>
                        <w:webHidden/>
                      </w:rPr>
                      <w:instrText xml:space="preserve"> PAGEREF _Toc5706571 \h </w:instrText>
                    </w:r>
                    <w:r w:rsidR="00A0261D">
                      <w:rPr>
                        <w:webHidden/>
                      </w:rPr>
                    </w:r>
                    <w:r w:rsidR="00A0261D">
                      <w:rPr>
                        <w:webHidden/>
                      </w:rPr>
                      <w:fldChar w:fldCharType="separate"/>
                    </w:r>
                    <w:r w:rsidR="00A0261D">
                      <w:rPr>
                        <w:webHidden/>
                      </w:rPr>
                      <w:t>9</w:t>
                    </w:r>
                    <w:r w:rsidR="00A0261D">
                      <w:rPr>
                        <w:webHidden/>
                      </w:rPr>
                      <w:fldChar w:fldCharType="end"/>
                    </w:r>
                  </w:hyperlink>
                </w:p>
                <w:p w14:paraId="0FB06EB8" w14:textId="77777777" w:rsidR="00A0261D" w:rsidRDefault="0039424B">
                  <w:pPr>
                    <w:pStyle w:val="Sommario2"/>
                    <w:rPr>
                      <w:rFonts w:asciiTheme="minorHAnsi" w:eastAsiaTheme="minorEastAsia" w:hAnsiTheme="minorHAnsi" w:cstheme="minorBidi"/>
                      <w:noProof/>
                      <w:sz w:val="22"/>
                      <w:szCs w:val="22"/>
                      <w:lang w:val="it-IT" w:eastAsia="it-IT"/>
                    </w:rPr>
                  </w:pPr>
                  <w:hyperlink w:anchor="_Toc5706572" w:history="1">
                    <w:r w:rsidR="00A0261D" w:rsidRPr="00DF32BE">
                      <w:rPr>
                        <w:rStyle w:val="Collegamentoipertestuale"/>
                        <w:noProof/>
                      </w:rPr>
                      <w:t>7.1.</w:t>
                    </w:r>
                    <w:r w:rsidR="00A0261D">
                      <w:rPr>
                        <w:rFonts w:asciiTheme="minorHAnsi" w:eastAsiaTheme="minorEastAsia" w:hAnsiTheme="minorHAnsi" w:cstheme="minorBidi"/>
                        <w:noProof/>
                        <w:sz w:val="22"/>
                        <w:szCs w:val="22"/>
                        <w:lang w:val="it-IT" w:eastAsia="it-IT"/>
                      </w:rPr>
                      <w:tab/>
                    </w:r>
                    <w:r w:rsidR="00A0261D" w:rsidRPr="00DF32BE">
                      <w:rPr>
                        <w:rStyle w:val="Collegamentoipertestuale"/>
                        <w:noProof/>
                      </w:rPr>
                      <w:t>Risultati indagine di sismica a rifrazione in fase P</w:t>
                    </w:r>
                    <w:r w:rsidR="00A0261D">
                      <w:rPr>
                        <w:noProof/>
                        <w:webHidden/>
                      </w:rPr>
                      <w:tab/>
                    </w:r>
                    <w:r w:rsidR="00A0261D">
                      <w:rPr>
                        <w:noProof/>
                        <w:webHidden/>
                      </w:rPr>
                      <w:fldChar w:fldCharType="begin"/>
                    </w:r>
                    <w:r w:rsidR="00A0261D">
                      <w:rPr>
                        <w:noProof/>
                        <w:webHidden/>
                      </w:rPr>
                      <w:instrText xml:space="preserve"> PAGEREF _Toc5706572 \h </w:instrText>
                    </w:r>
                    <w:r w:rsidR="00A0261D">
                      <w:rPr>
                        <w:noProof/>
                        <w:webHidden/>
                      </w:rPr>
                    </w:r>
                    <w:r w:rsidR="00A0261D">
                      <w:rPr>
                        <w:noProof/>
                        <w:webHidden/>
                      </w:rPr>
                      <w:fldChar w:fldCharType="separate"/>
                    </w:r>
                    <w:r w:rsidR="00A0261D">
                      <w:rPr>
                        <w:noProof/>
                        <w:webHidden/>
                      </w:rPr>
                      <w:t>9</w:t>
                    </w:r>
                    <w:r w:rsidR="00A0261D">
                      <w:rPr>
                        <w:noProof/>
                        <w:webHidden/>
                      </w:rPr>
                      <w:fldChar w:fldCharType="end"/>
                    </w:r>
                  </w:hyperlink>
                </w:p>
                <w:p w14:paraId="7E9432BA" w14:textId="77777777" w:rsidR="00A0261D" w:rsidRDefault="0039424B">
                  <w:pPr>
                    <w:pStyle w:val="Sommario2"/>
                    <w:rPr>
                      <w:rFonts w:asciiTheme="minorHAnsi" w:eastAsiaTheme="minorEastAsia" w:hAnsiTheme="minorHAnsi" w:cstheme="minorBidi"/>
                      <w:noProof/>
                      <w:sz w:val="22"/>
                      <w:szCs w:val="22"/>
                      <w:lang w:val="it-IT" w:eastAsia="it-IT"/>
                    </w:rPr>
                  </w:pPr>
                  <w:hyperlink w:anchor="_Toc5706573" w:history="1">
                    <w:r w:rsidR="00A0261D" w:rsidRPr="00DF32BE">
                      <w:rPr>
                        <w:rStyle w:val="Collegamentoipertestuale"/>
                        <w:noProof/>
                      </w:rPr>
                      <w:t>7.2.</w:t>
                    </w:r>
                    <w:r w:rsidR="00A0261D">
                      <w:rPr>
                        <w:rFonts w:asciiTheme="minorHAnsi" w:eastAsiaTheme="minorEastAsia" w:hAnsiTheme="minorHAnsi" w:cstheme="minorBidi"/>
                        <w:noProof/>
                        <w:sz w:val="22"/>
                        <w:szCs w:val="22"/>
                        <w:lang w:val="it-IT" w:eastAsia="it-IT"/>
                      </w:rPr>
                      <w:tab/>
                    </w:r>
                    <w:r w:rsidR="00A0261D" w:rsidRPr="00DF32BE">
                      <w:rPr>
                        <w:rStyle w:val="Collegamentoipertestuale"/>
                        <w:noProof/>
                      </w:rPr>
                      <w:t>Risultati indagine MASW in configurazione ZVF</w:t>
                    </w:r>
                    <w:r w:rsidR="00A0261D">
                      <w:rPr>
                        <w:noProof/>
                        <w:webHidden/>
                      </w:rPr>
                      <w:tab/>
                    </w:r>
                    <w:r w:rsidR="00A0261D">
                      <w:rPr>
                        <w:noProof/>
                        <w:webHidden/>
                      </w:rPr>
                      <w:fldChar w:fldCharType="begin"/>
                    </w:r>
                    <w:r w:rsidR="00A0261D">
                      <w:rPr>
                        <w:noProof/>
                        <w:webHidden/>
                      </w:rPr>
                      <w:instrText xml:space="preserve"> PAGEREF _Toc5706573 \h </w:instrText>
                    </w:r>
                    <w:r w:rsidR="00A0261D">
                      <w:rPr>
                        <w:noProof/>
                        <w:webHidden/>
                      </w:rPr>
                    </w:r>
                    <w:r w:rsidR="00A0261D">
                      <w:rPr>
                        <w:noProof/>
                        <w:webHidden/>
                      </w:rPr>
                      <w:fldChar w:fldCharType="separate"/>
                    </w:r>
                    <w:r w:rsidR="00A0261D">
                      <w:rPr>
                        <w:noProof/>
                        <w:webHidden/>
                      </w:rPr>
                      <w:t>13</w:t>
                    </w:r>
                    <w:r w:rsidR="00A0261D">
                      <w:rPr>
                        <w:noProof/>
                        <w:webHidden/>
                      </w:rPr>
                      <w:fldChar w:fldCharType="end"/>
                    </w:r>
                  </w:hyperlink>
                </w:p>
                <w:p w14:paraId="166AF804" w14:textId="77777777" w:rsidR="00A0261D" w:rsidRDefault="0039424B">
                  <w:pPr>
                    <w:pStyle w:val="Sommario2"/>
                    <w:rPr>
                      <w:rFonts w:asciiTheme="minorHAnsi" w:eastAsiaTheme="minorEastAsia" w:hAnsiTheme="minorHAnsi" w:cstheme="minorBidi"/>
                      <w:noProof/>
                      <w:sz w:val="22"/>
                      <w:szCs w:val="22"/>
                      <w:lang w:val="it-IT" w:eastAsia="it-IT"/>
                    </w:rPr>
                  </w:pPr>
                  <w:hyperlink w:anchor="_Toc5706574" w:history="1">
                    <w:r w:rsidR="00A0261D" w:rsidRPr="00DF32BE">
                      <w:rPr>
                        <w:rStyle w:val="Collegamentoipertestuale"/>
                        <w:noProof/>
                      </w:rPr>
                      <w:t>7.3.</w:t>
                    </w:r>
                    <w:r w:rsidR="00A0261D">
                      <w:rPr>
                        <w:rFonts w:asciiTheme="minorHAnsi" w:eastAsiaTheme="minorEastAsia" w:hAnsiTheme="minorHAnsi" w:cstheme="minorBidi"/>
                        <w:noProof/>
                        <w:sz w:val="22"/>
                        <w:szCs w:val="22"/>
                        <w:lang w:val="it-IT" w:eastAsia="it-IT"/>
                      </w:rPr>
                      <w:tab/>
                    </w:r>
                    <w:r w:rsidR="00A0261D" w:rsidRPr="00DF32BE">
                      <w:rPr>
                        <w:rStyle w:val="Collegamentoipertestuale"/>
                        <w:noProof/>
                      </w:rPr>
                      <w:t>Risultati indagine MASW in configurazione RVF</w:t>
                    </w:r>
                    <w:r w:rsidR="00A0261D">
                      <w:rPr>
                        <w:noProof/>
                        <w:webHidden/>
                      </w:rPr>
                      <w:tab/>
                    </w:r>
                    <w:r w:rsidR="00A0261D">
                      <w:rPr>
                        <w:noProof/>
                        <w:webHidden/>
                      </w:rPr>
                      <w:fldChar w:fldCharType="begin"/>
                    </w:r>
                    <w:r w:rsidR="00A0261D">
                      <w:rPr>
                        <w:noProof/>
                        <w:webHidden/>
                      </w:rPr>
                      <w:instrText xml:space="preserve"> PAGEREF _Toc5706574 \h </w:instrText>
                    </w:r>
                    <w:r w:rsidR="00A0261D">
                      <w:rPr>
                        <w:noProof/>
                        <w:webHidden/>
                      </w:rPr>
                    </w:r>
                    <w:r w:rsidR="00A0261D">
                      <w:rPr>
                        <w:noProof/>
                        <w:webHidden/>
                      </w:rPr>
                      <w:fldChar w:fldCharType="separate"/>
                    </w:r>
                    <w:r w:rsidR="00A0261D">
                      <w:rPr>
                        <w:noProof/>
                        <w:webHidden/>
                      </w:rPr>
                      <w:t>16</w:t>
                    </w:r>
                    <w:r w:rsidR="00A0261D">
                      <w:rPr>
                        <w:noProof/>
                        <w:webHidden/>
                      </w:rPr>
                      <w:fldChar w:fldCharType="end"/>
                    </w:r>
                  </w:hyperlink>
                </w:p>
                <w:p w14:paraId="20B98141"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75" w:history="1">
                    <w:r w:rsidR="00A0261D" w:rsidRPr="00DF32BE">
                      <w:rPr>
                        <w:rStyle w:val="Collegamentoipertestuale"/>
                      </w:rPr>
                      <w:t>8.</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Interpretazione</w:t>
                    </w:r>
                    <w:r w:rsidR="00A0261D">
                      <w:rPr>
                        <w:webHidden/>
                      </w:rPr>
                      <w:tab/>
                    </w:r>
                    <w:r w:rsidR="00A0261D">
                      <w:rPr>
                        <w:webHidden/>
                      </w:rPr>
                      <w:fldChar w:fldCharType="begin"/>
                    </w:r>
                    <w:r w:rsidR="00A0261D">
                      <w:rPr>
                        <w:webHidden/>
                      </w:rPr>
                      <w:instrText xml:space="preserve"> PAGEREF _Toc5706575 \h </w:instrText>
                    </w:r>
                    <w:r w:rsidR="00A0261D">
                      <w:rPr>
                        <w:webHidden/>
                      </w:rPr>
                    </w:r>
                    <w:r w:rsidR="00A0261D">
                      <w:rPr>
                        <w:webHidden/>
                      </w:rPr>
                      <w:fldChar w:fldCharType="separate"/>
                    </w:r>
                    <w:r w:rsidR="00A0261D">
                      <w:rPr>
                        <w:webHidden/>
                      </w:rPr>
                      <w:t>19</w:t>
                    </w:r>
                    <w:r w:rsidR="00A0261D">
                      <w:rPr>
                        <w:webHidden/>
                      </w:rPr>
                      <w:fldChar w:fldCharType="end"/>
                    </w:r>
                  </w:hyperlink>
                </w:p>
                <w:p w14:paraId="07A05F40"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76" w:history="1">
                    <w:r w:rsidR="00A0261D" w:rsidRPr="00DF32BE">
                      <w:rPr>
                        <w:rStyle w:val="Collegamentoipertestuale"/>
                      </w:rPr>
                      <w:t>9.</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Considerazioni finali</w:t>
                    </w:r>
                    <w:r w:rsidR="00A0261D">
                      <w:rPr>
                        <w:webHidden/>
                      </w:rPr>
                      <w:tab/>
                    </w:r>
                    <w:r w:rsidR="00A0261D">
                      <w:rPr>
                        <w:webHidden/>
                      </w:rPr>
                      <w:fldChar w:fldCharType="begin"/>
                    </w:r>
                    <w:r w:rsidR="00A0261D">
                      <w:rPr>
                        <w:webHidden/>
                      </w:rPr>
                      <w:instrText xml:space="preserve"> PAGEREF _Toc5706576 \h </w:instrText>
                    </w:r>
                    <w:r w:rsidR="00A0261D">
                      <w:rPr>
                        <w:webHidden/>
                      </w:rPr>
                    </w:r>
                    <w:r w:rsidR="00A0261D">
                      <w:rPr>
                        <w:webHidden/>
                      </w:rPr>
                      <w:fldChar w:fldCharType="separate"/>
                    </w:r>
                    <w:r w:rsidR="00A0261D">
                      <w:rPr>
                        <w:webHidden/>
                      </w:rPr>
                      <w:t>22</w:t>
                    </w:r>
                    <w:r w:rsidR="00A0261D">
                      <w:rPr>
                        <w:webHidden/>
                      </w:rPr>
                      <w:fldChar w:fldCharType="end"/>
                    </w:r>
                  </w:hyperlink>
                </w:p>
                <w:p w14:paraId="2E72DC6A"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77" w:history="1">
                    <w:r w:rsidR="00A0261D" w:rsidRPr="00DF32BE">
                      <w:rPr>
                        <w:rStyle w:val="Collegamentoipertestuale"/>
                      </w:rPr>
                      <w:t>10.</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BIBLIOGRAFIA</w:t>
                    </w:r>
                    <w:r w:rsidR="00A0261D">
                      <w:rPr>
                        <w:webHidden/>
                      </w:rPr>
                      <w:tab/>
                    </w:r>
                    <w:r w:rsidR="00A0261D">
                      <w:rPr>
                        <w:webHidden/>
                      </w:rPr>
                      <w:fldChar w:fldCharType="begin"/>
                    </w:r>
                    <w:r w:rsidR="00A0261D">
                      <w:rPr>
                        <w:webHidden/>
                      </w:rPr>
                      <w:instrText xml:space="preserve"> PAGEREF _Toc5706577 \h </w:instrText>
                    </w:r>
                    <w:r w:rsidR="00A0261D">
                      <w:rPr>
                        <w:webHidden/>
                      </w:rPr>
                    </w:r>
                    <w:r w:rsidR="00A0261D">
                      <w:rPr>
                        <w:webHidden/>
                      </w:rPr>
                      <w:fldChar w:fldCharType="separate"/>
                    </w:r>
                    <w:r w:rsidR="00A0261D">
                      <w:rPr>
                        <w:webHidden/>
                      </w:rPr>
                      <w:t>23</w:t>
                    </w:r>
                    <w:r w:rsidR="00A0261D">
                      <w:rPr>
                        <w:webHidden/>
                      </w:rPr>
                      <w:fldChar w:fldCharType="end"/>
                    </w:r>
                  </w:hyperlink>
                </w:p>
                <w:p w14:paraId="077E90E6" w14:textId="77777777" w:rsidR="00A0261D" w:rsidRDefault="0039424B">
                  <w:pPr>
                    <w:pStyle w:val="Sommario1"/>
                    <w:rPr>
                      <w:rFonts w:asciiTheme="minorHAnsi" w:eastAsiaTheme="minorEastAsia" w:hAnsiTheme="minorHAnsi" w:cstheme="minorBidi"/>
                      <w:b w:val="0"/>
                      <w:caps w:val="0"/>
                      <w:sz w:val="22"/>
                      <w:szCs w:val="22"/>
                      <w:lang w:val="it-IT" w:eastAsia="it-IT"/>
                    </w:rPr>
                  </w:pPr>
                  <w:hyperlink w:anchor="_Toc5706578" w:history="1">
                    <w:r w:rsidR="00A0261D" w:rsidRPr="00DF32BE">
                      <w:rPr>
                        <w:rStyle w:val="Collegamentoipertestuale"/>
                      </w:rPr>
                      <w:t>11.</w:t>
                    </w:r>
                    <w:r w:rsidR="00A0261D">
                      <w:rPr>
                        <w:rFonts w:asciiTheme="minorHAnsi" w:eastAsiaTheme="minorEastAsia" w:hAnsiTheme="minorHAnsi" w:cstheme="minorBidi"/>
                        <w:b w:val="0"/>
                        <w:caps w:val="0"/>
                        <w:sz w:val="22"/>
                        <w:szCs w:val="22"/>
                        <w:lang w:val="it-IT" w:eastAsia="it-IT"/>
                      </w:rPr>
                      <w:tab/>
                    </w:r>
                    <w:r w:rsidR="00A0261D" w:rsidRPr="00DF32BE">
                      <w:rPr>
                        <w:rStyle w:val="Collegamentoipertestuale"/>
                      </w:rPr>
                      <w:t>DOCUMENTAZIONE FOTOGRAFICA</w:t>
                    </w:r>
                    <w:r w:rsidR="00A0261D">
                      <w:rPr>
                        <w:webHidden/>
                      </w:rPr>
                      <w:tab/>
                    </w:r>
                    <w:r w:rsidR="00A0261D">
                      <w:rPr>
                        <w:webHidden/>
                      </w:rPr>
                      <w:fldChar w:fldCharType="begin"/>
                    </w:r>
                    <w:r w:rsidR="00A0261D">
                      <w:rPr>
                        <w:webHidden/>
                      </w:rPr>
                      <w:instrText xml:space="preserve"> PAGEREF _Toc5706578 \h </w:instrText>
                    </w:r>
                    <w:r w:rsidR="00A0261D">
                      <w:rPr>
                        <w:webHidden/>
                      </w:rPr>
                    </w:r>
                    <w:r w:rsidR="00A0261D">
                      <w:rPr>
                        <w:webHidden/>
                      </w:rPr>
                      <w:fldChar w:fldCharType="separate"/>
                    </w:r>
                    <w:r w:rsidR="00A0261D">
                      <w:rPr>
                        <w:webHidden/>
                      </w:rPr>
                      <w:t>24</w:t>
                    </w:r>
                    <w:r w:rsidR="00A0261D">
                      <w:rPr>
                        <w:webHidden/>
                      </w:rPr>
                      <w:fldChar w:fldCharType="end"/>
                    </w:r>
                  </w:hyperlink>
                </w:p>
                <w:p w14:paraId="4B4303CD" w14:textId="1CB36A93" w:rsidR="000243F3" w:rsidRPr="00FA30C9" w:rsidRDefault="000243F3" w:rsidP="0076467E">
                  <w:pPr>
                    <w:pStyle w:val="Sommario1"/>
                    <w:spacing w:before="40" w:after="0"/>
                    <w:rPr>
                      <w:rFonts w:cs="Arial"/>
                      <w:b w:val="0"/>
                      <w:lang w:val="it-IT"/>
                    </w:rPr>
                  </w:pPr>
                  <w:r>
                    <w:rPr>
                      <w:rFonts w:cs="Arial"/>
                      <w:b w:val="0"/>
                      <w:lang w:val="it-IT"/>
                    </w:rPr>
                    <w:fldChar w:fldCharType="end"/>
                  </w:r>
                </w:p>
              </w:tc>
            </w:tr>
          </w:tbl>
          <w:p w14:paraId="51D308FA" w14:textId="432A8311" w:rsidR="006D320F" w:rsidRPr="00FA30C9" w:rsidRDefault="006D320F" w:rsidP="0076467E">
            <w:pPr>
              <w:pStyle w:val="Contents"/>
              <w:spacing w:before="0" w:after="0" w:line="240" w:lineRule="auto"/>
              <w:rPr>
                <w:rFonts w:cs="Arial"/>
                <w:sz w:val="20"/>
                <w:lang w:val="it-IT"/>
              </w:rPr>
            </w:pPr>
          </w:p>
        </w:tc>
      </w:tr>
      <w:tr w:rsidR="006D320F" w:rsidRPr="00FA30C9" w14:paraId="35640D1D" w14:textId="77777777" w:rsidTr="0076467E">
        <w:trPr>
          <w:cantSplit/>
          <w:tblHeader/>
        </w:trPr>
        <w:tc>
          <w:tcPr>
            <w:tcW w:w="0" w:type="auto"/>
          </w:tcPr>
          <w:p w14:paraId="7992C9CB" w14:textId="77777777" w:rsidR="006D320F" w:rsidRPr="00FA30C9" w:rsidRDefault="006D320F" w:rsidP="0076467E">
            <w:pPr>
              <w:pStyle w:val="TableBold"/>
              <w:spacing w:before="40" w:line="240" w:lineRule="auto"/>
              <w:rPr>
                <w:rFonts w:cs="Arial"/>
                <w:lang w:val="it-IT"/>
              </w:rPr>
            </w:pPr>
          </w:p>
        </w:tc>
        <w:tc>
          <w:tcPr>
            <w:tcW w:w="0" w:type="auto"/>
          </w:tcPr>
          <w:p w14:paraId="0F547047" w14:textId="50F307A7" w:rsidR="006D320F" w:rsidRPr="00FA30C9" w:rsidRDefault="006D320F" w:rsidP="0076467E">
            <w:pPr>
              <w:pStyle w:val="TableBold"/>
              <w:spacing w:before="40" w:line="240" w:lineRule="auto"/>
              <w:jc w:val="right"/>
              <w:rPr>
                <w:rFonts w:cs="Arial"/>
                <w:lang w:val="it-IT"/>
              </w:rPr>
            </w:pPr>
          </w:p>
        </w:tc>
      </w:tr>
      <w:tr w:rsidR="006D320F" w:rsidRPr="00FA30C9" w14:paraId="79172939" w14:textId="77777777" w:rsidTr="0076467E">
        <w:trPr>
          <w:trHeight w:val="1033"/>
        </w:trPr>
        <w:tc>
          <w:tcPr>
            <w:tcW w:w="0" w:type="auto"/>
            <w:gridSpan w:val="2"/>
          </w:tcPr>
          <w:p w14:paraId="30599E35" w14:textId="167981C3" w:rsidR="006D320F" w:rsidRPr="00FA30C9" w:rsidRDefault="006D320F" w:rsidP="0076467E">
            <w:pPr>
              <w:pStyle w:val="Sommario1"/>
              <w:spacing w:before="40" w:after="0"/>
              <w:rPr>
                <w:rFonts w:cs="Arial"/>
                <w:b w:val="0"/>
                <w:lang w:val="it-IT"/>
              </w:rPr>
            </w:pPr>
          </w:p>
        </w:tc>
      </w:tr>
    </w:tbl>
    <w:p w14:paraId="7C546BDC" w14:textId="77777777" w:rsidR="00D47E52" w:rsidRPr="000243F3" w:rsidRDefault="00D47E52" w:rsidP="00C039C7">
      <w:pPr>
        <w:rPr>
          <w:lang w:eastAsia="en-US"/>
        </w:rPr>
      </w:pPr>
    </w:p>
    <w:p w14:paraId="70415DCC" w14:textId="163E593A" w:rsidR="006D320F" w:rsidRDefault="006D320F" w:rsidP="006D320F"/>
    <w:p w14:paraId="287934C2" w14:textId="77777777" w:rsidR="006D320F" w:rsidRDefault="006D320F" w:rsidP="006D320F"/>
    <w:p w14:paraId="2D971961" w14:textId="77777777" w:rsidR="004E6740" w:rsidRDefault="004E6740" w:rsidP="006D320F"/>
    <w:p w14:paraId="18B56AAB" w14:textId="77777777" w:rsidR="004E6740" w:rsidRDefault="004E6740" w:rsidP="006D320F"/>
    <w:p w14:paraId="02C9E017" w14:textId="77777777" w:rsidR="004E6740" w:rsidRDefault="004E6740" w:rsidP="006D320F"/>
    <w:p w14:paraId="15A68E27" w14:textId="77777777" w:rsidR="004E6740" w:rsidRDefault="004E6740" w:rsidP="006D320F"/>
    <w:p w14:paraId="31A81FB3" w14:textId="77777777" w:rsidR="004E6740" w:rsidRDefault="004E6740" w:rsidP="006D320F"/>
    <w:p w14:paraId="19D4E2FB" w14:textId="77777777" w:rsidR="004E6740" w:rsidRDefault="004E6740" w:rsidP="006D320F"/>
    <w:p w14:paraId="17147F91" w14:textId="77777777" w:rsidR="004E6740" w:rsidRDefault="004E6740" w:rsidP="006D320F"/>
    <w:p w14:paraId="086EA2FD" w14:textId="77777777" w:rsidR="004E6740" w:rsidRDefault="004E6740" w:rsidP="006D320F"/>
    <w:p w14:paraId="176F7810" w14:textId="77777777" w:rsidR="004E6740" w:rsidRDefault="004E6740" w:rsidP="006D320F"/>
    <w:p w14:paraId="2A5DC179" w14:textId="77777777" w:rsidR="004E6740" w:rsidRDefault="004E6740" w:rsidP="006D320F"/>
    <w:p w14:paraId="69D4199E" w14:textId="77777777" w:rsidR="004E6740" w:rsidRDefault="004E6740" w:rsidP="006D320F"/>
    <w:p w14:paraId="08E7BA5D" w14:textId="77777777" w:rsidR="004E6740" w:rsidRDefault="004E6740" w:rsidP="006D320F"/>
    <w:p w14:paraId="50445C7F" w14:textId="77777777" w:rsidR="004E6740" w:rsidRDefault="004E6740" w:rsidP="006D320F"/>
    <w:p w14:paraId="3CE52DD8" w14:textId="77777777" w:rsidR="004E6740" w:rsidRDefault="004E6740" w:rsidP="006D320F"/>
    <w:p w14:paraId="6B332E5C" w14:textId="77777777" w:rsidR="000243F3" w:rsidRDefault="000243F3" w:rsidP="006D320F">
      <w:pPr>
        <w:sectPr w:rsidR="000243F3" w:rsidSect="00C039C7">
          <w:headerReference w:type="default" r:id="rId16"/>
          <w:footerReference w:type="default" r:id="rId17"/>
          <w:pgSz w:w="11906" w:h="16838" w:code="9"/>
          <w:pgMar w:top="1985" w:right="1418" w:bottom="1491" w:left="1418" w:header="680" w:footer="646" w:gutter="0"/>
          <w:pgNumType w:fmt="lowerRoman" w:start="1"/>
          <w:cols w:space="720"/>
          <w:docGrid w:linePitch="71"/>
        </w:sectPr>
      </w:pPr>
    </w:p>
    <w:p w14:paraId="2EEB4087" w14:textId="77777777" w:rsidR="006D320F" w:rsidRPr="004E6740" w:rsidRDefault="006D320F" w:rsidP="004E6740">
      <w:pPr>
        <w:pStyle w:val="Titolo1"/>
      </w:pPr>
      <w:bookmarkStart w:id="18" w:name="_Toc1928947"/>
      <w:bookmarkStart w:id="19" w:name="_Toc5705443"/>
      <w:bookmarkStart w:id="20" w:name="_Toc5706565"/>
      <w:bookmarkStart w:id="21" w:name="_Toc385419322"/>
      <w:r w:rsidRPr="004E6740">
        <w:lastRenderedPageBreak/>
        <w:t>PREMESSA</w:t>
      </w:r>
      <w:bookmarkEnd w:id="18"/>
      <w:bookmarkEnd w:id="19"/>
      <w:bookmarkEnd w:id="20"/>
    </w:p>
    <w:p w14:paraId="486EA9FD" w14:textId="77777777" w:rsidR="00453E74" w:rsidRDefault="006D320F" w:rsidP="00453E74">
      <w:pPr>
        <w:spacing w:after="200" w:line="288" w:lineRule="auto"/>
        <w:jc w:val="both"/>
        <w:rPr>
          <w:rFonts w:ascii="Arial" w:hAnsi="Arial"/>
        </w:rPr>
      </w:pPr>
      <w:r w:rsidRPr="00453E74">
        <w:rPr>
          <w:rFonts w:ascii="Arial" w:hAnsi="Arial"/>
          <w:color w:val="000000"/>
        </w:rPr>
        <w:t xml:space="preserve">Su incarico della AECOM URS Italia S.p.A. </w:t>
      </w:r>
      <w:r w:rsidRPr="00453E74">
        <w:rPr>
          <w:rFonts w:ascii="Arial" w:hAnsi="Arial"/>
        </w:rPr>
        <w:t>è stata eseguita una campagna di indagine geofisica di sismica superficiale attiva, finalizzata alla caratterizzazione sismica del sottosuolo del sito di ubicazione dello stabilimento Caffaro di Brescia, nell’ambito del progetto di bonifica e messa in sicurezza permanente del sito.</w:t>
      </w:r>
      <w:bookmarkStart w:id="22" w:name="_Toc1928948"/>
    </w:p>
    <w:p w14:paraId="3073058F" w14:textId="0C7CD50C" w:rsidR="000243F3" w:rsidRDefault="000243F3" w:rsidP="00453E74">
      <w:pPr>
        <w:jc w:val="both"/>
        <w:rPr>
          <w:rFonts w:ascii="Arial" w:hAnsi="Arial"/>
        </w:rPr>
      </w:pPr>
      <w:r>
        <w:rPr>
          <w:rFonts w:ascii="Arial" w:hAnsi="Arial"/>
        </w:rPr>
        <w:br w:type="page"/>
      </w:r>
    </w:p>
    <w:p w14:paraId="20BC1AD5" w14:textId="587C37BC" w:rsidR="006D320F" w:rsidRPr="006D320F" w:rsidRDefault="006D320F" w:rsidP="004E6740">
      <w:pPr>
        <w:pStyle w:val="Titolo1"/>
      </w:pPr>
      <w:bookmarkStart w:id="23" w:name="_Toc5705444"/>
      <w:bookmarkStart w:id="24" w:name="_Toc5706566"/>
      <w:r w:rsidRPr="006D320F">
        <w:lastRenderedPageBreak/>
        <w:t>DATI PREGRESSI</w:t>
      </w:r>
      <w:bookmarkEnd w:id="22"/>
      <w:bookmarkEnd w:id="23"/>
      <w:bookmarkEnd w:id="24"/>
    </w:p>
    <w:p w14:paraId="6B5E2156" w14:textId="77777777" w:rsidR="006D320F" w:rsidRPr="00453E74" w:rsidRDefault="006D320F" w:rsidP="00453E74">
      <w:pPr>
        <w:spacing w:after="200" w:line="288" w:lineRule="auto"/>
        <w:jc w:val="both"/>
        <w:rPr>
          <w:rFonts w:ascii="Arial" w:hAnsi="Arial"/>
          <w:szCs w:val="24"/>
        </w:rPr>
      </w:pPr>
      <w:r w:rsidRPr="00453E74">
        <w:rPr>
          <w:rFonts w:ascii="Arial" w:hAnsi="Arial"/>
        </w:rPr>
        <w:t xml:space="preserve">I dati desunti dagli studi pregressi e disponibili per l’area di studio mostrano in generale un assetto sismo-stratigrafico caratterizzato da buona omogeneità verticale e laterale ben approssimabile ad un modello piano-parallelo, condizione fondamentale, nell’ambito degli studi di valutazione degli effetti di amplificazione sismica di tipo stratigrafico, </w:t>
      </w:r>
      <w:r w:rsidRPr="00453E74">
        <w:rPr>
          <w:rFonts w:ascii="Arial" w:hAnsi="Arial"/>
          <w:szCs w:val="24"/>
        </w:rPr>
        <w:t>per l’applicabilità sia della procedura semplificata basata sulle categorie di sottosuolo proposta dalla normativa nazionale sia della procedura di analisi sismica di 2° livello proposta dai criteri regionali.</w:t>
      </w:r>
    </w:p>
    <w:p w14:paraId="1531D6C8" w14:textId="77777777" w:rsidR="006D320F" w:rsidRPr="00453E74" w:rsidRDefault="006D320F" w:rsidP="00453E74">
      <w:pPr>
        <w:spacing w:after="200" w:line="288" w:lineRule="auto"/>
        <w:jc w:val="both"/>
        <w:rPr>
          <w:rFonts w:ascii="Arial" w:hAnsi="Arial"/>
          <w:szCs w:val="24"/>
        </w:rPr>
      </w:pPr>
      <w:r w:rsidRPr="00453E74">
        <w:rPr>
          <w:rFonts w:ascii="Arial" w:hAnsi="Arial"/>
          <w:szCs w:val="24"/>
        </w:rPr>
        <w:t>In particolare nell’ambito degli studi di pianificazione si evidenziano:</w:t>
      </w:r>
    </w:p>
    <w:p w14:paraId="340977C5" w14:textId="77777777" w:rsidR="006D320F" w:rsidRPr="00453E74" w:rsidRDefault="006D320F" w:rsidP="00B244D4">
      <w:pPr>
        <w:numPr>
          <w:ilvl w:val="0"/>
          <w:numId w:val="24"/>
        </w:numPr>
        <w:spacing w:after="200" w:line="288" w:lineRule="auto"/>
        <w:ind w:left="360" w:hanging="360"/>
        <w:jc w:val="both"/>
        <w:rPr>
          <w:rFonts w:ascii="Arial" w:hAnsi="Arial"/>
        </w:rPr>
      </w:pPr>
      <w:r w:rsidRPr="00453E74">
        <w:rPr>
          <w:rFonts w:ascii="Arial" w:hAnsi="Arial"/>
          <w:szCs w:val="24"/>
        </w:rPr>
        <w:t>lo studio di microzonazione sismica di livello 1, redatto ai sensi delle linee guida nazionali (I.C.M.S., 2008), che colloca l’area nell’ambito della microzona omogenea in prospettiva sismica n. 3, caratterizzata dalla presenza in superficie di depositi ghiaioso-sabbioso con matrice argilloso-limosa frequentemente abbondante; l’orizzonte conglomeratico GR assume spessori notevoli e poggia  a sua volta sui depositi argillosi e argillo-ghiaiosi (Villafranchiano);</w:t>
      </w:r>
    </w:p>
    <w:p w14:paraId="6A44947C" w14:textId="77777777" w:rsidR="006D320F" w:rsidRPr="00453E74" w:rsidRDefault="006D320F" w:rsidP="00B244D4">
      <w:pPr>
        <w:numPr>
          <w:ilvl w:val="0"/>
          <w:numId w:val="24"/>
        </w:numPr>
        <w:spacing w:after="200" w:line="288" w:lineRule="auto"/>
        <w:ind w:left="360" w:hanging="360"/>
        <w:jc w:val="both"/>
        <w:rPr>
          <w:rFonts w:ascii="Arial" w:hAnsi="Arial"/>
        </w:rPr>
      </w:pPr>
      <w:r w:rsidRPr="00453E74">
        <w:rPr>
          <w:rFonts w:ascii="Arial" w:hAnsi="Arial"/>
          <w:szCs w:val="24"/>
        </w:rPr>
        <w:t xml:space="preserve">l’analisi sismica di 1° e 2° livello della componente sismica dello studio geologico comunale, redatto ai sensi dei criteri regionali (DGR 2616/2011), che colloca l’area </w:t>
      </w:r>
      <w:r w:rsidRPr="00453E74">
        <w:rPr>
          <w:rFonts w:ascii="Arial" w:hAnsi="Arial"/>
          <w:color w:val="000000"/>
        </w:rPr>
        <w:t xml:space="preserve">all’interno dello scenario di pericolosità sismica locale Z4a (zona di fondovalle e di pianura con presenza di depositi alluvionali e/o fluvio-glaciali granulari e/o coesivi), per la quale sono previste in fase di progettazione urbanistica l’applicazione degli approfondimenti di 3° livello o in alternativa l’utilizzo dello spettro di norma caratteristico della categoria di sottosuolo superiore; infatti sulla base dei risultati delle indagini sismiche disponibili al momento della redazione dello studio geologico comunale il sito è identificabile come appartenente alla categoria di sottosuolo B, con </w:t>
      </w:r>
      <w:r w:rsidRPr="00453E74">
        <w:rPr>
          <w:rFonts w:ascii="Arial" w:hAnsi="Arial"/>
        </w:rPr>
        <w:t>il fattore di amplificazione calcolato FAC per periodi compresi tra 0.1-0.5 s superiore al valore di soglia comunale FAS.</w:t>
      </w:r>
    </w:p>
    <w:p w14:paraId="640143AB" w14:textId="77777777" w:rsidR="006D320F" w:rsidRPr="00453E74" w:rsidRDefault="006D320F" w:rsidP="00453E74">
      <w:pPr>
        <w:tabs>
          <w:tab w:val="left" w:pos="360"/>
        </w:tabs>
        <w:spacing w:after="200" w:line="288" w:lineRule="auto"/>
        <w:jc w:val="both"/>
        <w:rPr>
          <w:rFonts w:ascii="Arial" w:hAnsi="Arial"/>
        </w:rPr>
      </w:pPr>
      <w:r w:rsidRPr="00453E74">
        <w:rPr>
          <w:rFonts w:ascii="Arial" w:hAnsi="Arial"/>
        </w:rPr>
        <w:t>Nella relazione geologica, sismica e geotecnica redatta dallo scrivente nel giugno 2018 a supporto del progetto di fattibilità tecnica ed economica per la bonifica e messa in sicurezza permanente dello stabilimento Caffaro di Brescia sono state eseguite due acquisizioni di sismica passiva a stazione singola, a nord e a sud del comparto in oggetto (HVSR A e HVSR B), al fine di verificare l’estrapolabilità al sito dei dati geofisici disponibili nell’area di Via Milano reperiti tramite specifiche indagini eseguite dallo scrivente nel maggio 2017 a supporto del Progetto Oltre la Strada del Comune di Brescia. Per maggiori dettagli si rimanda agli studi sopra citati.</w:t>
      </w:r>
    </w:p>
    <w:p w14:paraId="1F8DE32C" w14:textId="29A54F44" w:rsidR="006D320F" w:rsidRDefault="006D320F" w:rsidP="00453E74">
      <w:pPr>
        <w:tabs>
          <w:tab w:val="left" w:pos="360"/>
        </w:tabs>
        <w:spacing w:after="200" w:line="288" w:lineRule="auto"/>
        <w:jc w:val="both"/>
        <w:rPr>
          <w:rFonts w:ascii="Arial" w:hAnsi="Arial"/>
        </w:rPr>
      </w:pPr>
      <w:r w:rsidRPr="00453E74">
        <w:rPr>
          <w:rFonts w:ascii="Arial" w:hAnsi="Arial"/>
        </w:rPr>
        <w:t>Di seguito si riporta l’ubicazione delle indagini sismiche pregresse rispetto alla nuova indagine eseguita (in verde) e i risultati dell’indagine di sismica passiva:</w:t>
      </w:r>
    </w:p>
    <w:p w14:paraId="5CAB0DF2" w14:textId="77777777" w:rsidR="00453E74" w:rsidRDefault="00453E74" w:rsidP="00453E74">
      <w:pPr>
        <w:tabs>
          <w:tab w:val="left" w:pos="360"/>
        </w:tabs>
        <w:spacing w:after="200" w:line="288" w:lineRule="auto"/>
        <w:jc w:val="both"/>
        <w:rPr>
          <w:rFonts w:ascii="Arial" w:hAnsi="Arial"/>
        </w:rPr>
      </w:pPr>
    </w:p>
    <w:p w14:paraId="45497D9A" w14:textId="77777777" w:rsidR="006D320F" w:rsidRPr="00726AB9" w:rsidRDefault="006D320F" w:rsidP="006D320F"/>
    <w:p w14:paraId="42A4DF93" w14:textId="5A682758" w:rsidR="00453E74" w:rsidRDefault="00B472BD" w:rsidP="00B472BD">
      <w:pPr>
        <w:jc w:val="center"/>
      </w:pPr>
      <w:r w:rsidRPr="00B472BD">
        <w:rPr>
          <w:noProof/>
        </w:rPr>
        <w:lastRenderedPageBreak/>
        <w:drawing>
          <wp:inline distT="0" distB="0" distL="0" distR="0" wp14:anchorId="6450359A" wp14:editId="0A20AE5A">
            <wp:extent cx="5757333" cy="3393891"/>
            <wp:effectExtent l="0" t="0" r="0" b="0"/>
            <wp:docPr id="211" name="Immagin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8659"/>
                    <a:stretch/>
                  </pic:blipFill>
                  <pic:spPr bwMode="auto">
                    <a:xfrm>
                      <a:off x="0" y="0"/>
                      <a:ext cx="5759450" cy="3395139"/>
                    </a:xfrm>
                    <a:prstGeom prst="rect">
                      <a:avLst/>
                    </a:prstGeom>
                    <a:noFill/>
                    <a:ln>
                      <a:noFill/>
                    </a:ln>
                    <a:extLst>
                      <a:ext uri="{53640926-AAD7-44D8-BBD7-CCE9431645EC}">
                        <a14:shadowObscured xmlns:a14="http://schemas.microsoft.com/office/drawing/2010/main"/>
                      </a:ext>
                    </a:extLst>
                  </pic:spPr>
                </pic:pic>
              </a:graphicData>
            </a:graphic>
          </wp:inline>
        </w:drawing>
      </w:r>
    </w:p>
    <w:p w14:paraId="4A21E49E" w14:textId="77777777" w:rsidR="00453E74" w:rsidRDefault="00453E74" w:rsidP="006D320F"/>
    <w:p w14:paraId="114C4F8D" w14:textId="77777777" w:rsidR="00453E74" w:rsidRDefault="00453E74" w:rsidP="006D320F"/>
    <w:p w14:paraId="37949902" w14:textId="13CC2293" w:rsidR="00453E74" w:rsidRDefault="00B472BD" w:rsidP="006D320F">
      <w:r w:rsidRPr="00B472BD">
        <w:rPr>
          <w:noProof/>
        </w:rPr>
        <w:drawing>
          <wp:anchor distT="0" distB="0" distL="114300" distR="114300" simplePos="0" relativeHeight="251748352" behindDoc="0" locked="0" layoutInCell="1" allowOverlap="1" wp14:anchorId="13C217F3" wp14:editId="195723B7">
            <wp:simplePos x="0" y="0"/>
            <wp:positionH relativeFrom="column">
              <wp:posOffset>8255</wp:posOffset>
            </wp:positionH>
            <wp:positionV relativeFrom="paragraph">
              <wp:posOffset>2540</wp:posOffset>
            </wp:positionV>
            <wp:extent cx="5941060" cy="3178175"/>
            <wp:effectExtent l="0" t="0" r="0" b="0"/>
            <wp:wrapNone/>
            <wp:docPr id="212" name="Immagin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1060" cy="317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BEB1D3" w14:textId="6980F88D" w:rsidR="00453E74" w:rsidRDefault="00453E74" w:rsidP="006D320F"/>
    <w:p w14:paraId="60B8CC29" w14:textId="77777777" w:rsidR="00453E74" w:rsidRDefault="00453E74" w:rsidP="006D320F"/>
    <w:p w14:paraId="2C7D18F0" w14:textId="77777777" w:rsidR="00453E74" w:rsidRDefault="00453E74" w:rsidP="006D320F"/>
    <w:p w14:paraId="56327312" w14:textId="528659A4" w:rsidR="00453E74" w:rsidRDefault="00453E74" w:rsidP="006D320F"/>
    <w:p w14:paraId="6875691B" w14:textId="77777777" w:rsidR="00453E74" w:rsidRDefault="00453E74" w:rsidP="006D320F"/>
    <w:p w14:paraId="7B4E1C67" w14:textId="77777777" w:rsidR="00453E74" w:rsidRDefault="00453E74" w:rsidP="006D320F"/>
    <w:p w14:paraId="7EA49553" w14:textId="77777777" w:rsidR="00453E74" w:rsidRDefault="00453E74" w:rsidP="006D320F"/>
    <w:p w14:paraId="0B017F60" w14:textId="77777777" w:rsidR="00453E74" w:rsidRDefault="00453E74" w:rsidP="006D320F"/>
    <w:p w14:paraId="538040D8" w14:textId="77777777" w:rsidR="00453E74" w:rsidRDefault="00453E74" w:rsidP="006D320F"/>
    <w:p w14:paraId="6CF8AC00" w14:textId="77777777" w:rsidR="00453E74" w:rsidRDefault="00453E74" w:rsidP="006D320F"/>
    <w:p w14:paraId="3B466CDB" w14:textId="77777777" w:rsidR="00453E74" w:rsidRDefault="00453E74" w:rsidP="006D320F"/>
    <w:p w14:paraId="17CADBB6" w14:textId="77777777" w:rsidR="00453E74" w:rsidRDefault="00453E74" w:rsidP="006D320F"/>
    <w:p w14:paraId="0AB962F8" w14:textId="5DBA298C" w:rsidR="00453E74" w:rsidRPr="00726AB9" w:rsidRDefault="00453E74" w:rsidP="00453E74">
      <w:pPr>
        <w:tabs>
          <w:tab w:val="left" w:pos="360"/>
        </w:tabs>
      </w:pPr>
    </w:p>
    <w:p w14:paraId="05166E5B" w14:textId="77777777" w:rsidR="00453E74" w:rsidRPr="00726AB9" w:rsidRDefault="00453E74" w:rsidP="00453E74"/>
    <w:p w14:paraId="48945D9E" w14:textId="77777777" w:rsidR="00453E74" w:rsidRPr="00726AB9" w:rsidRDefault="00453E74" w:rsidP="00453E74"/>
    <w:p w14:paraId="7ED857F4" w14:textId="77777777" w:rsidR="00453E74" w:rsidRPr="00726AB9" w:rsidRDefault="00453E74" w:rsidP="00453E74"/>
    <w:p w14:paraId="4CB31883" w14:textId="77777777" w:rsidR="00453E74" w:rsidRPr="00726AB9" w:rsidRDefault="00453E74" w:rsidP="00453E74"/>
    <w:p w14:paraId="5C5B99E6" w14:textId="42A83DAB" w:rsidR="00453E74" w:rsidRDefault="00453E74" w:rsidP="006D320F"/>
    <w:p w14:paraId="412C0304" w14:textId="77777777" w:rsidR="00453E74" w:rsidRDefault="00453E74" w:rsidP="006D320F"/>
    <w:p w14:paraId="507C90F6" w14:textId="77777777" w:rsidR="00453E74" w:rsidRDefault="00453E74" w:rsidP="006D320F"/>
    <w:p w14:paraId="55D20568" w14:textId="489F15BE" w:rsidR="00453E74" w:rsidRDefault="00453E74" w:rsidP="006D320F"/>
    <w:p w14:paraId="75265107" w14:textId="77777777" w:rsidR="00453E74" w:rsidRDefault="00453E74" w:rsidP="006D320F"/>
    <w:p w14:paraId="59FF691C" w14:textId="77777777" w:rsidR="00453E74" w:rsidRDefault="00453E74" w:rsidP="006D320F"/>
    <w:p w14:paraId="367042D8" w14:textId="77777777" w:rsidR="00453E74" w:rsidRDefault="00453E74" w:rsidP="006D320F"/>
    <w:p w14:paraId="0BC132FC" w14:textId="77777777" w:rsidR="00453E74" w:rsidRDefault="00453E74" w:rsidP="006D320F"/>
    <w:p w14:paraId="0DCDB136" w14:textId="77777777" w:rsidR="00453E74" w:rsidRDefault="00453E74" w:rsidP="006D320F"/>
    <w:p w14:paraId="271418EB" w14:textId="77777777" w:rsidR="00453E74" w:rsidRDefault="00453E74" w:rsidP="006D320F"/>
    <w:p w14:paraId="490CC0F8" w14:textId="77777777" w:rsidR="00453E74" w:rsidRDefault="00453E74" w:rsidP="006D320F"/>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125"/>
        <w:gridCol w:w="2125"/>
        <w:gridCol w:w="2125"/>
        <w:gridCol w:w="2117"/>
      </w:tblGrid>
      <w:tr w:rsidR="006D320F" w:rsidRPr="000376C7" w14:paraId="2897B92A" w14:textId="77777777" w:rsidTr="0076467E">
        <w:trPr>
          <w:jc w:val="center"/>
        </w:trPr>
        <w:tc>
          <w:tcPr>
            <w:tcW w:w="5000" w:type="pct"/>
            <w:gridSpan w:val="5"/>
            <w:shd w:val="clear" w:color="auto" w:fill="E2EFD9"/>
            <w:vAlign w:val="center"/>
          </w:tcPr>
          <w:p w14:paraId="32B0180F" w14:textId="64D44FE4" w:rsidR="006D320F" w:rsidRPr="000376C7" w:rsidRDefault="006D320F" w:rsidP="0076467E">
            <w:pPr>
              <w:jc w:val="center"/>
              <w:rPr>
                <w:rFonts w:cs="Calibri"/>
                <w:b/>
              </w:rPr>
            </w:pPr>
            <w:r w:rsidRPr="000376C7">
              <w:rPr>
                <w:rFonts w:cs="Calibri"/>
                <w:b/>
              </w:rPr>
              <w:lastRenderedPageBreak/>
              <w:t>PICCHI DI RISONANZA EVIDENZIATI DALLE CURVE HV</w:t>
            </w:r>
            <w:r>
              <w:rPr>
                <w:rFonts w:cs="Calibri"/>
                <w:b/>
              </w:rPr>
              <w:t xml:space="preserve"> DISPONIBILI</w:t>
            </w:r>
          </w:p>
        </w:tc>
      </w:tr>
      <w:tr w:rsidR="006D320F" w:rsidRPr="000376C7" w14:paraId="416C0D4C" w14:textId="77777777" w:rsidTr="00453E74">
        <w:trPr>
          <w:jc w:val="center"/>
        </w:trPr>
        <w:tc>
          <w:tcPr>
            <w:tcW w:w="428" w:type="pct"/>
            <w:vMerge w:val="restart"/>
            <w:shd w:val="clear" w:color="auto" w:fill="auto"/>
            <w:vAlign w:val="center"/>
          </w:tcPr>
          <w:p w14:paraId="5FA73F32" w14:textId="77777777" w:rsidR="006D320F" w:rsidRPr="000376C7" w:rsidRDefault="006D320F" w:rsidP="0076467E">
            <w:pPr>
              <w:jc w:val="center"/>
              <w:rPr>
                <w:rFonts w:cs="Calibri"/>
                <w:i/>
              </w:rPr>
            </w:pPr>
            <w:r w:rsidRPr="000376C7">
              <w:rPr>
                <w:rFonts w:cs="Calibri"/>
                <w:i/>
              </w:rPr>
              <w:t>HVSR</w:t>
            </w:r>
          </w:p>
        </w:tc>
        <w:tc>
          <w:tcPr>
            <w:tcW w:w="2288" w:type="pct"/>
            <w:gridSpan w:val="2"/>
            <w:shd w:val="clear" w:color="auto" w:fill="auto"/>
            <w:vAlign w:val="center"/>
          </w:tcPr>
          <w:p w14:paraId="2E30512F" w14:textId="77777777" w:rsidR="006D320F" w:rsidRPr="000376C7" w:rsidRDefault="006D320F" w:rsidP="0076467E">
            <w:pPr>
              <w:jc w:val="center"/>
              <w:rPr>
                <w:rFonts w:cs="Calibri"/>
                <w:i/>
              </w:rPr>
            </w:pPr>
            <w:r w:rsidRPr="000376C7">
              <w:rPr>
                <w:rFonts w:cs="Calibri"/>
                <w:i/>
              </w:rPr>
              <w:t>PICCO 1</w:t>
            </w:r>
          </w:p>
        </w:tc>
        <w:tc>
          <w:tcPr>
            <w:tcW w:w="2284" w:type="pct"/>
            <w:gridSpan w:val="2"/>
            <w:shd w:val="clear" w:color="auto" w:fill="auto"/>
            <w:vAlign w:val="center"/>
          </w:tcPr>
          <w:p w14:paraId="0EA740C2" w14:textId="77777777" w:rsidR="006D320F" w:rsidRPr="000376C7" w:rsidRDefault="006D320F" w:rsidP="0076467E">
            <w:pPr>
              <w:jc w:val="center"/>
              <w:rPr>
                <w:rFonts w:cs="Calibri"/>
                <w:i/>
              </w:rPr>
            </w:pPr>
            <w:r w:rsidRPr="000376C7">
              <w:rPr>
                <w:rFonts w:cs="Calibri"/>
                <w:i/>
              </w:rPr>
              <w:t>PICCO 2</w:t>
            </w:r>
          </w:p>
        </w:tc>
      </w:tr>
      <w:tr w:rsidR="006D320F" w:rsidRPr="000376C7" w14:paraId="79EB6C35" w14:textId="77777777" w:rsidTr="00453E74">
        <w:trPr>
          <w:jc w:val="center"/>
        </w:trPr>
        <w:tc>
          <w:tcPr>
            <w:tcW w:w="428" w:type="pct"/>
            <w:vMerge/>
            <w:shd w:val="clear" w:color="auto" w:fill="auto"/>
            <w:vAlign w:val="center"/>
          </w:tcPr>
          <w:p w14:paraId="6946E6A3" w14:textId="77777777" w:rsidR="006D320F" w:rsidRPr="000376C7" w:rsidRDefault="006D320F" w:rsidP="0076467E">
            <w:pPr>
              <w:jc w:val="center"/>
              <w:rPr>
                <w:rFonts w:cs="Calibri"/>
              </w:rPr>
            </w:pPr>
          </w:p>
        </w:tc>
        <w:tc>
          <w:tcPr>
            <w:tcW w:w="1144" w:type="pct"/>
            <w:shd w:val="clear" w:color="auto" w:fill="auto"/>
            <w:vAlign w:val="center"/>
          </w:tcPr>
          <w:p w14:paraId="600AE6BC" w14:textId="77777777" w:rsidR="006D320F" w:rsidRPr="000376C7" w:rsidRDefault="006D320F" w:rsidP="0076467E">
            <w:pPr>
              <w:jc w:val="center"/>
              <w:rPr>
                <w:rFonts w:cs="Calibri"/>
                <w:i/>
                <w:vertAlign w:val="subscript"/>
              </w:rPr>
            </w:pPr>
            <w:r w:rsidRPr="000376C7">
              <w:rPr>
                <w:rFonts w:cs="Calibri"/>
                <w:i/>
              </w:rPr>
              <w:t>f</w:t>
            </w:r>
            <w:r w:rsidRPr="000376C7">
              <w:rPr>
                <w:rFonts w:cs="Calibri"/>
                <w:i/>
                <w:vertAlign w:val="subscript"/>
              </w:rPr>
              <w:t>0</w:t>
            </w:r>
          </w:p>
        </w:tc>
        <w:tc>
          <w:tcPr>
            <w:tcW w:w="1144" w:type="pct"/>
            <w:shd w:val="clear" w:color="auto" w:fill="auto"/>
            <w:vAlign w:val="center"/>
          </w:tcPr>
          <w:p w14:paraId="1D42AD3D" w14:textId="77777777" w:rsidR="006D320F" w:rsidRPr="000376C7" w:rsidRDefault="006D320F" w:rsidP="0076467E">
            <w:pPr>
              <w:jc w:val="center"/>
              <w:rPr>
                <w:rFonts w:cs="Calibri"/>
                <w:i/>
                <w:vertAlign w:val="subscript"/>
              </w:rPr>
            </w:pPr>
            <w:r w:rsidRPr="000376C7">
              <w:rPr>
                <w:rFonts w:cs="Calibri"/>
                <w:i/>
              </w:rPr>
              <w:t>A</w:t>
            </w:r>
            <w:r w:rsidRPr="000376C7">
              <w:rPr>
                <w:rFonts w:cs="Calibri"/>
                <w:i/>
                <w:vertAlign w:val="subscript"/>
              </w:rPr>
              <w:t>0</w:t>
            </w:r>
          </w:p>
        </w:tc>
        <w:tc>
          <w:tcPr>
            <w:tcW w:w="1144" w:type="pct"/>
            <w:shd w:val="clear" w:color="auto" w:fill="auto"/>
            <w:vAlign w:val="center"/>
          </w:tcPr>
          <w:p w14:paraId="21FCC911" w14:textId="77777777" w:rsidR="006D320F" w:rsidRPr="000376C7" w:rsidRDefault="006D320F" w:rsidP="0076467E">
            <w:pPr>
              <w:jc w:val="center"/>
              <w:rPr>
                <w:rFonts w:cs="Calibri"/>
                <w:i/>
                <w:vertAlign w:val="subscript"/>
              </w:rPr>
            </w:pPr>
            <w:r w:rsidRPr="000376C7">
              <w:rPr>
                <w:rFonts w:cs="Calibri"/>
                <w:i/>
              </w:rPr>
              <w:t>f</w:t>
            </w:r>
            <w:r w:rsidRPr="000376C7">
              <w:rPr>
                <w:rFonts w:cs="Calibri"/>
                <w:i/>
                <w:vertAlign w:val="subscript"/>
              </w:rPr>
              <w:t>0</w:t>
            </w:r>
          </w:p>
        </w:tc>
        <w:tc>
          <w:tcPr>
            <w:tcW w:w="1140" w:type="pct"/>
            <w:shd w:val="clear" w:color="auto" w:fill="auto"/>
            <w:vAlign w:val="center"/>
          </w:tcPr>
          <w:p w14:paraId="79BA44B9" w14:textId="77777777" w:rsidR="006D320F" w:rsidRPr="000376C7" w:rsidRDefault="006D320F" w:rsidP="0076467E">
            <w:pPr>
              <w:jc w:val="center"/>
              <w:rPr>
                <w:rFonts w:cs="Calibri"/>
                <w:i/>
                <w:vertAlign w:val="subscript"/>
              </w:rPr>
            </w:pPr>
            <w:r w:rsidRPr="000376C7">
              <w:rPr>
                <w:rFonts w:cs="Calibri"/>
                <w:i/>
              </w:rPr>
              <w:t>A</w:t>
            </w:r>
            <w:r w:rsidRPr="000376C7">
              <w:rPr>
                <w:rFonts w:cs="Calibri"/>
                <w:i/>
                <w:vertAlign w:val="subscript"/>
              </w:rPr>
              <w:t>0</w:t>
            </w:r>
          </w:p>
        </w:tc>
      </w:tr>
      <w:tr w:rsidR="006D320F" w:rsidRPr="000376C7" w14:paraId="7E00FF2C" w14:textId="77777777" w:rsidTr="00453E74">
        <w:trPr>
          <w:jc w:val="center"/>
        </w:trPr>
        <w:tc>
          <w:tcPr>
            <w:tcW w:w="428" w:type="pct"/>
            <w:shd w:val="clear" w:color="auto" w:fill="auto"/>
            <w:vAlign w:val="center"/>
          </w:tcPr>
          <w:p w14:paraId="57A328F6" w14:textId="77777777" w:rsidR="006D320F" w:rsidRPr="000376C7" w:rsidRDefault="006D320F" w:rsidP="0076467E">
            <w:pPr>
              <w:jc w:val="center"/>
              <w:rPr>
                <w:rFonts w:cs="Calibri"/>
                <w:i/>
              </w:rPr>
            </w:pPr>
            <w:r>
              <w:rPr>
                <w:rFonts w:cs="Calibri"/>
                <w:i/>
              </w:rPr>
              <w:t>1</w:t>
            </w:r>
          </w:p>
        </w:tc>
        <w:tc>
          <w:tcPr>
            <w:tcW w:w="1144" w:type="pct"/>
            <w:shd w:val="clear" w:color="auto" w:fill="auto"/>
            <w:vAlign w:val="center"/>
          </w:tcPr>
          <w:p w14:paraId="29673B03" w14:textId="77777777" w:rsidR="006D320F" w:rsidRPr="000376C7" w:rsidRDefault="006D320F" w:rsidP="0076467E">
            <w:pPr>
              <w:jc w:val="center"/>
              <w:rPr>
                <w:rFonts w:cs="Calibri"/>
              </w:rPr>
            </w:pPr>
            <w:r>
              <w:rPr>
                <w:rFonts w:cs="Calibri"/>
              </w:rPr>
              <w:t>3.65441 ± 0.432585</w:t>
            </w:r>
          </w:p>
        </w:tc>
        <w:tc>
          <w:tcPr>
            <w:tcW w:w="1144" w:type="pct"/>
            <w:shd w:val="clear" w:color="auto" w:fill="auto"/>
            <w:vAlign w:val="center"/>
          </w:tcPr>
          <w:p w14:paraId="784FAD2A" w14:textId="77777777" w:rsidR="006D320F" w:rsidRPr="000376C7" w:rsidRDefault="006D320F" w:rsidP="0076467E">
            <w:pPr>
              <w:jc w:val="center"/>
              <w:rPr>
                <w:rFonts w:cs="Calibri"/>
              </w:rPr>
            </w:pPr>
            <w:r>
              <w:rPr>
                <w:rFonts w:cs="Calibri"/>
              </w:rPr>
              <w:t>2.91978</w:t>
            </w:r>
          </w:p>
        </w:tc>
        <w:tc>
          <w:tcPr>
            <w:tcW w:w="1144" w:type="pct"/>
            <w:shd w:val="clear" w:color="auto" w:fill="auto"/>
            <w:vAlign w:val="center"/>
          </w:tcPr>
          <w:p w14:paraId="23B3249D" w14:textId="77777777" w:rsidR="006D320F" w:rsidRPr="000376C7" w:rsidRDefault="006D320F" w:rsidP="0076467E">
            <w:pPr>
              <w:jc w:val="center"/>
              <w:rPr>
                <w:rFonts w:cs="Calibri"/>
              </w:rPr>
            </w:pPr>
            <w:r>
              <w:rPr>
                <w:rFonts w:cs="Calibri"/>
              </w:rPr>
              <w:t>0.69408 ± 0.108354</w:t>
            </w:r>
          </w:p>
        </w:tc>
        <w:tc>
          <w:tcPr>
            <w:tcW w:w="1140" w:type="pct"/>
            <w:shd w:val="clear" w:color="auto" w:fill="auto"/>
            <w:vAlign w:val="center"/>
          </w:tcPr>
          <w:p w14:paraId="2A90545B" w14:textId="77777777" w:rsidR="006D320F" w:rsidRPr="000376C7" w:rsidRDefault="006D320F" w:rsidP="0076467E">
            <w:pPr>
              <w:jc w:val="center"/>
              <w:rPr>
                <w:rFonts w:cs="Calibri"/>
              </w:rPr>
            </w:pPr>
            <w:r>
              <w:rPr>
                <w:rFonts w:cs="Calibri"/>
              </w:rPr>
              <w:t>2.92208</w:t>
            </w:r>
          </w:p>
        </w:tc>
      </w:tr>
      <w:tr w:rsidR="006D320F" w:rsidRPr="000376C7" w14:paraId="01E89287" w14:textId="77777777" w:rsidTr="00453E74">
        <w:trPr>
          <w:jc w:val="center"/>
        </w:trPr>
        <w:tc>
          <w:tcPr>
            <w:tcW w:w="428" w:type="pct"/>
            <w:shd w:val="clear" w:color="auto" w:fill="auto"/>
            <w:vAlign w:val="center"/>
          </w:tcPr>
          <w:p w14:paraId="074A2C34" w14:textId="77777777" w:rsidR="006D320F" w:rsidRPr="000376C7" w:rsidRDefault="006D320F" w:rsidP="0076467E">
            <w:pPr>
              <w:jc w:val="center"/>
              <w:rPr>
                <w:rFonts w:cs="Calibri"/>
                <w:i/>
              </w:rPr>
            </w:pPr>
            <w:r>
              <w:rPr>
                <w:rFonts w:cs="Calibri"/>
                <w:i/>
              </w:rPr>
              <w:t>2</w:t>
            </w:r>
          </w:p>
        </w:tc>
        <w:tc>
          <w:tcPr>
            <w:tcW w:w="1144" w:type="pct"/>
            <w:shd w:val="clear" w:color="auto" w:fill="auto"/>
            <w:vAlign w:val="center"/>
          </w:tcPr>
          <w:p w14:paraId="438E8C0D" w14:textId="77777777" w:rsidR="006D320F" w:rsidRPr="000376C7" w:rsidRDefault="006D320F" w:rsidP="0076467E">
            <w:pPr>
              <w:jc w:val="center"/>
              <w:rPr>
                <w:rFonts w:cs="Calibri"/>
              </w:rPr>
            </w:pPr>
            <w:r>
              <w:rPr>
                <w:rFonts w:cs="Calibri"/>
              </w:rPr>
              <w:t>3.26370 ± 0.451694</w:t>
            </w:r>
          </w:p>
        </w:tc>
        <w:tc>
          <w:tcPr>
            <w:tcW w:w="1144" w:type="pct"/>
            <w:shd w:val="clear" w:color="auto" w:fill="auto"/>
            <w:vAlign w:val="center"/>
          </w:tcPr>
          <w:p w14:paraId="4E9F9B4C" w14:textId="77777777" w:rsidR="006D320F" w:rsidRPr="000376C7" w:rsidRDefault="006D320F" w:rsidP="0076467E">
            <w:pPr>
              <w:jc w:val="center"/>
              <w:rPr>
                <w:rFonts w:cs="Calibri"/>
              </w:rPr>
            </w:pPr>
            <w:r>
              <w:rPr>
                <w:rFonts w:cs="Calibri"/>
              </w:rPr>
              <w:t>2.09911</w:t>
            </w:r>
          </w:p>
        </w:tc>
        <w:tc>
          <w:tcPr>
            <w:tcW w:w="1144" w:type="pct"/>
            <w:shd w:val="clear" w:color="auto" w:fill="auto"/>
            <w:vAlign w:val="center"/>
          </w:tcPr>
          <w:p w14:paraId="5C15A4E0" w14:textId="77777777" w:rsidR="006D320F" w:rsidRPr="000376C7" w:rsidRDefault="006D320F" w:rsidP="0076467E">
            <w:pPr>
              <w:jc w:val="center"/>
              <w:rPr>
                <w:rFonts w:cs="Calibri"/>
              </w:rPr>
            </w:pPr>
            <w:r>
              <w:rPr>
                <w:rFonts w:cs="Calibri"/>
              </w:rPr>
              <w:t>0.63602 ± 0.081738</w:t>
            </w:r>
          </w:p>
        </w:tc>
        <w:tc>
          <w:tcPr>
            <w:tcW w:w="1140" w:type="pct"/>
            <w:shd w:val="clear" w:color="auto" w:fill="auto"/>
            <w:vAlign w:val="center"/>
          </w:tcPr>
          <w:p w14:paraId="4562FF4A" w14:textId="77777777" w:rsidR="006D320F" w:rsidRPr="000376C7" w:rsidRDefault="006D320F" w:rsidP="0076467E">
            <w:pPr>
              <w:jc w:val="center"/>
              <w:rPr>
                <w:rFonts w:cs="Calibri"/>
              </w:rPr>
            </w:pPr>
            <w:r>
              <w:rPr>
                <w:rFonts w:cs="Calibri"/>
              </w:rPr>
              <w:t>4.81415</w:t>
            </w:r>
          </w:p>
        </w:tc>
      </w:tr>
      <w:tr w:rsidR="006D320F" w:rsidRPr="000376C7" w14:paraId="302B5AFB" w14:textId="77777777" w:rsidTr="00453E74">
        <w:trPr>
          <w:jc w:val="center"/>
        </w:trPr>
        <w:tc>
          <w:tcPr>
            <w:tcW w:w="428" w:type="pct"/>
            <w:shd w:val="clear" w:color="auto" w:fill="auto"/>
            <w:vAlign w:val="center"/>
          </w:tcPr>
          <w:p w14:paraId="5249F3F3" w14:textId="77777777" w:rsidR="006D320F" w:rsidRDefault="006D320F" w:rsidP="0076467E">
            <w:pPr>
              <w:jc w:val="center"/>
              <w:rPr>
                <w:rFonts w:cs="Calibri"/>
                <w:i/>
              </w:rPr>
            </w:pPr>
            <w:r>
              <w:rPr>
                <w:rFonts w:cs="Calibri"/>
                <w:i/>
              </w:rPr>
              <w:t>3</w:t>
            </w:r>
          </w:p>
        </w:tc>
        <w:tc>
          <w:tcPr>
            <w:tcW w:w="1144" w:type="pct"/>
            <w:shd w:val="clear" w:color="auto" w:fill="auto"/>
            <w:vAlign w:val="center"/>
          </w:tcPr>
          <w:p w14:paraId="7A207FE0" w14:textId="77777777" w:rsidR="006D320F" w:rsidRPr="000376C7" w:rsidRDefault="006D320F" w:rsidP="0076467E">
            <w:pPr>
              <w:jc w:val="center"/>
              <w:rPr>
                <w:rFonts w:cs="Calibri"/>
              </w:rPr>
            </w:pPr>
            <w:r>
              <w:rPr>
                <w:rFonts w:cs="Calibri"/>
              </w:rPr>
              <w:t>3.53201 ± 0.396582</w:t>
            </w:r>
          </w:p>
        </w:tc>
        <w:tc>
          <w:tcPr>
            <w:tcW w:w="1144" w:type="pct"/>
            <w:shd w:val="clear" w:color="auto" w:fill="auto"/>
            <w:vAlign w:val="center"/>
          </w:tcPr>
          <w:p w14:paraId="4BD6B9F9" w14:textId="77777777" w:rsidR="006D320F" w:rsidRPr="000376C7" w:rsidRDefault="006D320F" w:rsidP="0076467E">
            <w:pPr>
              <w:jc w:val="center"/>
              <w:rPr>
                <w:rFonts w:cs="Calibri"/>
              </w:rPr>
            </w:pPr>
            <w:r>
              <w:rPr>
                <w:rFonts w:cs="Calibri"/>
              </w:rPr>
              <w:t>3.02856</w:t>
            </w:r>
          </w:p>
        </w:tc>
        <w:tc>
          <w:tcPr>
            <w:tcW w:w="1144" w:type="pct"/>
            <w:shd w:val="clear" w:color="auto" w:fill="auto"/>
            <w:vAlign w:val="center"/>
          </w:tcPr>
          <w:p w14:paraId="07A95A34" w14:textId="77777777" w:rsidR="006D320F" w:rsidRDefault="006D320F" w:rsidP="0076467E">
            <w:pPr>
              <w:jc w:val="center"/>
              <w:rPr>
                <w:rFonts w:cs="Calibri"/>
              </w:rPr>
            </w:pPr>
            <w:r>
              <w:rPr>
                <w:rFonts w:cs="Calibri"/>
              </w:rPr>
              <w:t>0.59715 ± 0.077739</w:t>
            </w:r>
          </w:p>
        </w:tc>
        <w:tc>
          <w:tcPr>
            <w:tcW w:w="1140" w:type="pct"/>
            <w:shd w:val="clear" w:color="auto" w:fill="auto"/>
            <w:vAlign w:val="center"/>
          </w:tcPr>
          <w:p w14:paraId="06F64114" w14:textId="77777777" w:rsidR="006D320F" w:rsidRDefault="006D320F" w:rsidP="0076467E">
            <w:pPr>
              <w:jc w:val="center"/>
              <w:rPr>
                <w:rFonts w:cs="Calibri"/>
              </w:rPr>
            </w:pPr>
            <w:r>
              <w:rPr>
                <w:rFonts w:cs="Calibri"/>
              </w:rPr>
              <w:t>5.05283</w:t>
            </w:r>
          </w:p>
        </w:tc>
      </w:tr>
      <w:tr w:rsidR="006D320F" w:rsidRPr="000376C7" w14:paraId="04B6C8F9" w14:textId="77777777" w:rsidTr="00453E74">
        <w:trPr>
          <w:jc w:val="center"/>
        </w:trPr>
        <w:tc>
          <w:tcPr>
            <w:tcW w:w="428" w:type="pct"/>
            <w:shd w:val="clear" w:color="auto" w:fill="auto"/>
            <w:vAlign w:val="center"/>
          </w:tcPr>
          <w:p w14:paraId="0A4E2A4D" w14:textId="77777777" w:rsidR="006D320F" w:rsidRDefault="006D320F" w:rsidP="0076467E">
            <w:pPr>
              <w:jc w:val="center"/>
              <w:rPr>
                <w:rFonts w:cs="Calibri"/>
                <w:i/>
              </w:rPr>
            </w:pPr>
            <w:r>
              <w:rPr>
                <w:rFonts w:cs="Calibri"/>
                <w:i/>
              </w:rPr>
              <w:t>4</w:t>
            </w:r>
          </w:p>
        </w:tc>
        <w:tc>
          <w:tcPr>
            <w:tcW w:w="1144" w:type="pct"/>
            <w:shd w:val="clear" w:color="auto" w:fill="auto"/>
            <w:vAlign w:val="center"/>
          </w:tcPr>
          <w:p w14:paraId="73B97AA6" w14:textId="77777777" w:rsidR="006D320F" w:rsidRPr="000376C7" w:rsidRDefault="006D320F" w:rsidP="0076467E">
            <w:pPr>
              <w:jc w:val="center"/>
              <w:rPr>
                <w:rFonts w:cs="Calibri"/>
              </w:rPr>
            </w:pPr>
            <w:r>
              <w:rPr>
                <w:rFonts w:cs="Calibri"/>
              </w:rPr>
              <w:t>3.63895 ± 0.412320</w:t>
            </w:r>
          </w:p>
        </w:tc>
        <w:tc>
          <w:tcPr>
            <w:tcW w:w="1144" w:type="pct"/>
            <w:shd w:val="clear" w:color="auto" w:fill="auto"/>
            <w:vAlign w:val="center"/>
          </w:tcPr>
          <w:p w14:paraId="2DA338BA" w14:textId="77777777" w:rsidR="006D320F" w:rsidRPr="000376C7" w:rsidRDefault="006D320F" w:rsidP="0076467E">
            <w:pPr>
              <w:jc w:val="center"/>
              <w:rPr>
                <w:rFonts w:cs="Calibri"/>
              </w:rPr>
            </w:pPr>
            <w:r>
              <w:rPr>
                <w:rFonts w:cs="Calibri"/>
              </w:rPr>
              <w:t>2.84632</w:t>
            </w:r>
          </w:p>
        </w:tc>
        <w:tc>
          <w:tcPr>
            <w:tcW w:w="1144" w:type="pct"/>
            <w:shd w:val="clear" w:color="auto" w:fill="auto"/>
            <w:vAlign w:val="center"/>
          </w:tcPr>
          <w:p w14:paraId="69C40C2A" w14:textId="77777777" w:rsidR="006D320F" w:rsidRDefault="006D320F" w:rsidP="0076467E">
            <w:pPr>
              <w:jc w:val="center"/>
              <w:rPr>
                <w:rFonts w:cs="Calibri"/>
              </w:rPr>
            </w:pPr>
            <w:r>
              <w:rPr>
                <w:rFonts w:cs="Calibri"/>
              </w:rPr>
              <w:t>0.66196 ± 0.115555</w:t>
            </w:r>
          </w:p>
        </w:tc>
        <w:tc>
          <w:tcPr>
            <w:tcW w:w="1140" w:type="pct"/>
            <w:shd w:val="clear" w:color="auto" w:fill="auto"/>
            <w:vAlign w:val="center"/>
          </w:tcPr>
          <w:p w14:paraId="211383DF" w14:textId="77777777" w:rsidR="006D320F" w:rsidRDefault="006D320F" w:rsidP="0076467E">
            <w:pPr>
              <w:jc w:val="center"/>
              <w:rPr>
                <w:rFonts w:cs="Calibri"/>
              </w:rPr>
            </w:pPr>
            <w:r>
              <w:rPr>
                <w:rFonts w:cs="Calibri"/>
              </w:rPr>
              <w:t>2.97372</w:t>
            </w:r>
          </w:p>
        </w:tc>
      </w:tr>
      <w:tr w:rsidR="006D320F" w:rsidRPr="000376C7" w14:paraId="460CE097" w14:textId="77777777" w:rsidTr="0076467E">
        <w:trPr>
          <w:jc w:val="center"/>
        </w:trPr>
        <w:tc>
          <w:tcPr>
            <w:tcW w:w="5000" w:type="pct"/>
            <w:gridSpan w:val="5"/>
            <w:shd w:val="clear" w:color="auto" w:fill="E2EFD9"/>
            <w:vAlign w:val="center"/>
          </w:tcPr>
          <w:p w14:paraId="7348AC74" w14:textId="77777777" w:rsidR="006D320F" w:rsidRPr="000376C7" w:rsidRDefault="006D320F" w:rsidP="0076467E">
            <w:pPr>
              <w:jc w:val="center"/>
              <w:rPr>
                <w:rFonts w:cs="Calibri"/>
                <w:b/>
              </w:rPr>
            </w:pPr>
            <w:r w:rsidRPr="000376C7">
              <w:rPr>
                <w:rFonts w:cs="Calibri"/>
                <w:b/>
              </w:rPr>
              <w:t>PICCHI DI RISONANZA EVIDENZIATI DALLE CURVE HV</w:t>
            </w:r>
            <w:r>
              <w:rPr>
                <w:rFonts w:cs="Calibri"/>
                <w:b/>
              </w:rPr>
              <w:t xml:space="preserve"> ESEGUITE NELLO STABILIMENTO CAFFARO</w:t>
            </w:r>
          </w:p>
        </w:tc>
      </w:tr>
      <w:tr w:rsidR="006D320F" w:rsidRPr="000376C7" w14:paraId="7F70C9D0" w14:textId="77777777" w:rsidTr="00453E74">
        <w:trPr>
          <w:jc w:val="center"/>
        </w:trPr>
        <w:tc>
          <w:tcPr>
            <w:tcW w:w="428" w:type="pct"/>
            <w:vMerge w:val="restart"/>
            <w:shd w:val="clear" w:color="auto" w:fill="auto"/>
            <w:vAlign w:val="center"/>
          </w:tcPr>
          <w:p w14:paraId="7710E3D5" w14:textId="77777777" w:rsidR="006D320F" w:rsidRPr="000376C7" w:rsidRDefault="006D320F" w:rsidP="0076467E">
            <w:pPr>
              <w:jc w:val="center"/>
              <w:rPr>
                <w:rFonts w:cs="Calibri"/>
                <w:i/>
              </w:rPr>
            </w:pPr>
            <w:r w:rsidRPr="000376C7">
              <w:rPr>
                <w:rFonts w:cs="Calibri"/>
                <w:i/>
              </w:rPr>
              <w:t>HVSR</w:t>
            </w:r>
          </w:p>
        </w:tc>
        <w:tc>
          <w:tcPr>
            <w:tcW w:w="2288" w:type="pct"/>
            <w:gridSpan w:val="2"/>
            <w:shd w:val="clear" w:color="auto" w:fill="auto"/>
            <w:vAlign w:val="center"/>
          </w:tcPr>
          <w:p w14:paraId="5E01608E" w14:textId="77777777" w:rsidR="006D320F" w:rsidRPr="000376C7" w:rsidRDefault="006D320F" w:rsidP="0076467E">
            <w:pPr>
              <w:jc w:val="center"/>
              <w:rPr>
                <w:rFonts w:cs="Calibri"/>
                <w:i/>
              </w:rPr>
            </w:pPr>
            <w:r w:rsidRPr="000376C7">
              <w:rPr>
                <w:rFonts w:cs="Calibri"/>
                <w:i/>
              </w:rPr>
              <w:t>PICCO 1</w:t>
            </w:r>
          </w:p>
        </w:tc>
        <w:tc>
          <w:tcPr>
            <w:tcW w:w="2284" w:type="pct"/>
            <w:gridSpan w:val="2"/>
            <w:shd w:val="clear" w:color="auto" w:fill="auto"/>
            <w:vAlign w:val="center"/>
          </w:tcPr>
          <w:p w14:paraId="75E2234A" w14:textId="77777777" w:rsidR="006D320F" w:rsidRPr="000376C7" w:rsidRDefault="006D320F" w:rsidP="0076467E">
            <w:pPr>
              <w:jc w:val="center"/>
              <w:rPr>
                <w:rFonts w:cs="Calibri"/>
                <w:i/>
              </w:rPr>
            </w:pPr>
            <w:r w:rsidRPr="000376C7">
              <w:rPr>
                <w:rFonts w:cs="Calibri"/>
                <w:i/>
              </w:rPr>
              <w:t>PICCO 2</w:t>
            </w:r>
          </w:p>
        </w:tc>
      </w:tr>
      <w:tr w:rsidR="006D320F" w:rsidRPr="000376C7" w14:paraId="7DB916F5" w14:textId="77777777" w:rsidTr="00453E74">
        <w:trPr>
          <w:jc w:val="center"/>
        </w:trPr>
        <w:tc>
          <w:tcPr>
            <w:tcW w:w="428" w:type="pct"/>
            <w:vMerge/>
            <w:shd w:val="clear" w:color="auto" w:fill="auto"/>
            <w:vAlign w:val="center"/>
          </w:tcPr>
          <w:p w14:paraId="24FB1B0A" w14:textId="77777777" w:rsidR="006D320F" w:rsidRPr="000376C7" w:rsidRDefault="006D320F" w:rsidP="0076467E">
            <w:pPr>
              <w:jc w:val="center"/>
              <w:rPr>
                <w:rFonts w:cs="Calibri"/>
              </w:rPr>
            </w:pPr>
          </w:p>
        </w:tc>
        <w:tc>
          <w:tcPr>
            <w:tcW w:w="1144" w:type="pct"/>
            <w:shd w:val="clear" w:color="auto" w:fill="auto"/>
            <w:vAlign w:val="center"/>
          </w:tcPr>
          <w:p w14:paraId="50490674" w14:textId="77777777" w:rsidR="006D320F" w:rsidRPr="000376C7" w:rsidRDefault="006D320F" w:rsidP="0076467E">
            <w:pPr>
              <w:jc w:val="center"/>
              <w:rPr>
                <w:rFonts w:cs="Calibri"/>
                <w:i/>
                <w:vertAlign w:val="subscript"/>
              </w:rPr>
            </w:pPr>
            <w:r w:rsidRPr="000376C7">
              <w:rPr>
                <w:rFonts w:cs="Calibri"/>
                <w:i/>
              </w:rPr>
              <w:t>f</w:t>
            </w:r>
            <w:r w:rsidRPr="000376C7">
              <w:rPr>
                <w:rFonts w:cs="Calibri"/>
                <w:i/>
                <w:vertAlign w:val="subscript"/>
              </w:rPr>
              <w:t>0</w:t>
            </w:r>
          </w:p>
        </w:tc>
        <w:tc>
          <w:tcPr>
            <w:tcW w:w="1144" w:type="pct"/>
            <w:shd w:val="clear" w:color="auto" w:fill="auto"/>
            <w:vAlign w:val="center"/>
          </w:tcPr>
          <w:p w14:paraId="1C897658" w14:textId="77777777" w:rsidR="006D320F" w:rsidRPr="000376C7" w:rsidRDefault="006D320F" w:rsidP="0076467E">
            <w:pPr>
              <w:jc w:val="center"/>
              <w:rPr>
                <w:rFonts w:cs="Calibri"/>
                <w:i/>
                <w:vertAlign w:val="subscript"/>
              </w:rPr>
            </w:pPr>
            <w:r w:rsidRPr="000376C7">
              <w:rPr>
                <w:rFonts w:cs="Calibri"/>
                <w:i/>
              </w:rPr>
              <w:t>A</w:t>
            </w:r>
            <w:r w:rsidRPr="000376C7">
              <w:rPr>
                <w:rFonts w:cs="Calibri"/>
                <w:i/>
                <w:vertAlign w:val="subscript"/>
              </w:rPr>
              <w:t>0</w:t>
            </w:r>
          </w:p>
        </w:tc>
        <w:tc>
          <w:tcPr>
            <w:tcW w:w="1144" w:type="pct"/>
            <w:shd w:val="clear" w:color="auto" w:fill="auto"/>
            <w:vAlign w:val="center"/>
          </w:tcPr>
          <w:p w14:paraId="608DDE84" w14:textId="77777777" w:rsidR="006D320F" w:rsidRPr="000376C7" w:rsidRDefault="006D320F" w:rsidP="0076467E">
            <w:pPr>
              <w:jc w:val="center"/>
              <w:rPr>
                <w:rFonts w:cs="Calibri"/>
                <w:i/>
                <w:vertAlign w:val="subscript"/>
              </w:rPr>
            </w:pPr>
            <w:r w:rsidRPr="000376C7">
              <w:rPr>
                <w:rFonts w:cs="Calibri"/>
                <w:i/>
              </w:rPr>
              <w:t>f</w:t>
            </w:r>
            <w:r w:rsidRPr="000376C7">
              <w:rPr>
                <w:rFonts w:cs="Calibri"/>
                <w:i/>
                <w:vertAlign w:val="subscript"/>
              </w:rPr>
              <w:t>0</w:t>
            </w:r>
          </w:p>
        </w:tc>
        <w:tc>
          <w:tcPr>
            <w:tcW w:w="1140" w:type="pct"/>
            <w:shd w:val="clear" w:color="auto" w:fill="auto"/>
            <w:vAlign w:val="center"/>
          </w:tcPr>
          <w:p w14:paraId="3D9E51E8" w14:textId="77777777" w:rsidR="006D320F" w:rsidRPr="000376C7" w:rsidRDefault="006D320F" w:rsidP="0076467E">
            <w:pPr>
              <w:jc w:val="center"/>
              <w:rPr>
                <w:rFonts w:cs="Calibri"/>
                <w:i/>
                <w:vertAlign w:val="subscript"/>
              </w:rPr>
            </w:pPr>
            <w:r w:rsidRPr="000376C7">
              <w:rPr>
                <w:rFonts w:cs="Calibri"/>
                <w:i/>
              </w:rPr>
              <w:t>A</w:t>
            </w:r>
            <w:r w:rsidRPr="000376C7">
              <w:rPr>
                <w:rFonts w:cs="Calibri"/>
                <w:i/>
                <w:vertAlign w:val="subscript"/>
              </w:rPr>
              <w:t>0</w:t>
            </w:r>
          </w:p>
        </w:tc>
      </w:tr>
      <w:tr w:rsidR="006D320F" w:rsidRPr="000376C7" w14:paraId="3DD7FDAE" w14:textId="77777777" w:rsidTr="00453E74">
        <w:trPr>
          <w:jc w:val="center"/>
        </w:trPr>
        <w:tc>
          <w:tcPr>
            <w:tcW w:w="428" w:type="pct"/>
            <w:shd w:val="clear" w:color="auto" w:fill="auto"/>
            <w:vAlign w:val="center"/>
          </w:tcPr>
          <w:p w14:paraId="40B2A180" w14:textId="77777777" w:rsidR="006D320F" w:rsidRPr="000376C7" w:rsidRDefault="006D320F" w:rsidP="0076467E">
            <w:pPr>
              <w:jc w:val="center"/>
              <w:rPr>
                <w:rFonts w:cs="Calibri"/>
                <w:i/>
              </w:rPr>
            </w:pPr>
            <w:r>
              <w:rPr>
                <w:rFonts w:cs="Calibri"/>
                <w:i/>
              </w:rPr>
              <w:t>A</w:t>
            </w:r>
          </w:p>
        </w:tc>
        <w:tc>
          <w:tcPr>
            <w:tcW w:w="1144" w:type="pct"/>
            <w:shd w:val="clear" w:color="auto" w:fill="auto"/>
            <w:vAlign w:val="center"/>
          </w:tcPr>
          <w:p w14:paraId="1FEA85F1" w14:textId="77777777" w:rsidR="006D320F" w:rsidRPr="000376C7" w:rsidRDefault="006D320F" w:rsidP="0076467E">
            <w:pPr>
              <w:jc w:val="center"/>
              <w:rPr>
                <w:rFonts w:cs="Calibri"/>
              </w:rPr>
            </w:pPr>
            <w:r>
              <w:rPr>
                <w:rFonts w:cs="Calibri"/>
              </w:rPr>
              <w:t>3.54129 ± 0.193619</w:t>
            </w:r>
          </w:p>
        </w:tc>
        <w:tc>
          <w:tcPr>
            <w:tcW w:w="1144" w:type="pct"/>
            <w:shd w:val="clear" w:color="auto" w:fill="auto"/>
            <w:vAlign w:val="center"/>
          </w:tcPr>
          <w:p w14:paraId="03212B3F" w14:textId="77777777" w:rsidR="006D320F" w:rsidRPr="000376C7" w:rsidRDefault="006D320F" w:rsidP="0076467E">
            <w:pPr>
              <w:jc w:val="center"/>
              <w:rPr>
                <w:rFonts w:cs="Calibri"/>
              </w:rPr>
            </w:pPr>
            <w:r>
              <w:rPr>
                <w:rFonts w:cs="Calibri"/>
              </w:rPr>
              <w:t>3.09308</w:t>
            </w:r>
          </w:p>
        </w:tc>
        <w:tc>
          <w:tcPr>
            <w:tcW w:w="1144" w:type="pct"/>
            <w:shd w:val="clear" w:color="auto" w:fill="auto"/>
            <w:vAlign w:val="center"/>
          </w:tcPr>
          <w:p w14:paraId="2A84C84F" w14:textId="77777777" w:rsidR="006D320F" w:rsidRPr="000376C7" w:rsidRDefault="006D320F" w:rsidP="0076467E">
            <w:pPr>
              <w:jc w:val="center"/>
              <w:rPr>
                <w:rFonts w:cs="Calibri"/>
              </w:rPr>
            </w:pPr>
            <w:r>
              <w:rPr>
                <w:rFonts w:cs="Calibri"/>
              </w:rPr>
              <w:t>0.70321 ± 0.077817</w:t>
            </w:r>
          </w:p>
        </w:tc>
        <w:tc>
          <w:tcPr>
            <w:tcW w:w="1140" w:type="pct"/>
            <w:shd w:val="clear" w:color="auto" w:fill="auto"/>
            <w:vAlign w:val="center"/>
          </w:tcPr>
          <w:p w14:paraId="43054FED" w14:textId="77777777" w:rsidR="006D320F" w:rsidRPr="000376C7" w:rsidRDefault="006D320F" w:rsidP="0076467E">
            <w:pPr>
              <w:jc w:val="center"/>
              <w:rPr>
                <w:rFonts w:cs="Calibri"/>
              </w:rPr>
            </w:pPr>
            <w:r>
              <w:rPr>
                <w:rFonts w:cs="Calibri"/>
              </w:rPr>
              <w:t>3.9563</w:t>
            </w:r>
          </w:p>
        </w:tc>
      </w:tr>
      <w:tr w:rsidR="006D320F" w:rsidRPr="000376C7" w14:paraId="408AC810" w14:textId="77777777" w:rsidTr="00453E74">
        <w:trPr>
          <w:jc w:val="center"/>
        </w:trPr>
        <w:tc>
          <w:tcPr>
            <w:tcW w:w="428" w:type="pct"/>
            <w:shd w:val="clear" w:color="auto" w:fill="auto"/>
            <w:vAlign w:val="center"/>
          </w:tcPr>
          <w:p w14:paraId="222BDA19" w14:textId="77777777" w:rsidR="006D320F" w:rsidRPr="000376C7" w:rsidRDefault="006D320F" w:rsidP="0076467E">
            <w:pPr>
              <w:jc w:val="center"/>
              <w:rPr>
                <w:rFonts w:cs="Calibri"/>
                <w:i/>
              </w:rPr>
            </w:pPr>
            <w:r>
              <w:rPr>
                <w:rFonts w:cs="Calibri"/>
                <w:i/>
              </w:rPr>
              <w:t>B</w:t>
            </w:r>
          </w:p>
        </w:tc>
        <w:tc>
          <w:tcPr>
            <w:tcW w:w="1144" w:type="pct"/>
            <w:shd w:val="clear" w:color="auto" w:fill="auto"/>
            <w:vAlign w:val="center"/>
          </w:tcPr>
          <w:p w14:paraId="075ABB6A" w14:textId="77777777" w:rsidR="006D320F" w:rsidRPr="000376C7" w:rsidRDefault="006D320F" w:rsidP="0076467E">
            <w:pPr>
              <w:jc w:val="center"/>
              <w:rPr>
                <w:rFonts w:cs="Calibri"/>
              </w:rPr>
            </w:pPr>
            <w:r>
              <w:rPr>
                <w:rFonts w:cs="Calibri"/>
              </w:rPr>
              <w:t>3.40271 ± 0.328848</w:t>
            </w:r>
          </w:p>
        </w:tc>
        <w:tc>
          <w:tcPr>
            <w:tcW w:w="1144" w:type="pct"/>
            <w:shd w:val="clear" w:color="auto" w:fill="auto"/>
            <w:vAlign w:val="center"/>
          </w:tcPr>
          <w:p w14:paraId="3ED48C2D" w14:textId="77777777" w:rsidR="006D320F" w:rsidRPr="000376C7" w:rsidRDefault="006D320F" w:rsidP="0076467E">
            <w:pPr>
              <w:jc w:val="center"/>
              <w:rPr>
                <w:rFonts w:cs="Calibri"/>
              </w:rPr>
            </w:pPr>
            <w:r>
              <w:rPr>
                <w:rFonts w:cs="Calibri"/>
              </w:rPr>
              <w:t>2.09911</w:t>
            </w:r>
          </w:p>
        </w:tc>
        <w:tc>
          <w:tcPr>
            <w:tcW w:w="1144" w:type="pct"/>
            <w:shd w:val="clear" w:color="auto" w:fill="auto"/>
            <w:vAlign w:val="center"/>
          </w:tcPr>
          <w:p w14:paraId="7B127CCD" w14:textId="77777777" w:rsidR="006D320F" w:rsidRPr="000376C7" w:rsidRDefault="006D320F" w:rsidP="0076467E">
            <w:pPr>
              <w:jc w:val="center"/>
              <w:rPr>
                <w:rFonts w:cs="Calibri"/>
              </w:rPr>
            </w:pPr>
            <w:r>
              <w:rPr>
                <w:rFonts w:cs="Calibri"/>
              </w:rPr>
              <w:t>0.72715 ± 0.098927</w:t>
            </w:r>
          </w:p>
        </w:tc>
        <w:tc>
          <w:tcPr>
            <w:tcW w:w="1140" w:type="pct"/>
            <w:shd w:val="clear" w:color="auto" w:fill="auto"/>
            <w:vAlign w:val="center"/>
          </w:tcPr>
          <w:p w14:paraId="0F4AB83D" w14:textId="77777777" w:rsidR="006D320F" w:rsidRPr="000376C7" w:rsidRDefault="006D320F" w:rsidP="0076467E">
            <w:pPr>
              <w:jc w:val="center"/>
              <w:rPr>
                <w:rFonts w:cs="Calibri"/>
              </w:rPr>
            </w:pPr>
            <w:r>
              <w:rPr>
                <w:rFonts w:cs="Calibri"/>
              </w:rPr>
              <w:t>2.7927</w:t>
            </w:r>
          </w:p>
        </w:tc>
      </w:tr>
    </w:tbl>
    <w:p w14:paraId="4CBCAF2D" w14:textId="77777777" w:rsidR="00B244D4" w:rsidRDefault="00B244D4" w:rsidP="00453E74">
      <w:pPr>
        <w:spacing w:after="200" w:line="288" w:lineRule="auto"/>
        <w:jc w:val="both"/>
        <w:rPr>
          <w:rFonts w:ascii="Arial" w:hAnsi="Arial"/>
        </w:rPr>
      </w:pPr>
    </w:p>
    <w:p w14:paraId="0DABA337" w14:textId="77777777" w:rsidR="006D320F" w:rsidRPr="00453E74" w:rsidRDefault="006D320F" w:rsidP="00453E74">
      <w:pPr>
        <w:spacing w:after="200" w:line="288" w:lineRule="auto"/>
        <w:jc w:val="both"/>
        <w:rPr>
          <w:rFonts w:ascii="Arial" w:hAnsi="Arial"/>
        </w:rPr>
      </w:pPr>
      <w:r w:rsidRPr="00453E74">
        <w:rPr>
          <w:rFonts w:ascii="Arial" w:hAnsi="Arial"/>
        </w:rPr>
        <w:t>L’interpretazione stratigrafica dei 2 picchi delle curve HV è coerente con il modello geologico dell’area, in quanto:</w:t>
      </w:r>
    </w:p>
    <w:p w14:paraId="0CA123E4" w14:textId="77777777" w:rsidR="006D320F" w:rsidRPr="00453E74" w:rsidRDefault="006D320F" w:rsidP="00B244D4">
      <w:pPr>
        <w:numPr>
          <w:ilvl w:val="0"/>
          <w:numId w:val="14"/>
        </w:numPr>
        <w:tabs>
          <w:tab w:val="left" w:pos="270"/>
        </w:tabs>
        <w:spacing w:after="200" w:line="288" w:lineRule="auto"/>
        <w:ind w:left="270" w:hanging="270"/>
        <w:jc w:val="both"/>
        <w:rPr>
          <w:rFonts w:ascii="Arial" w:hAnsi="Arial"/>
        </w:rPr>
      </w:pPr>
      <w:r w:rsidRPr="00453E74">
        <w:rPr>
          <w:rFonts w:ascii="Arial" w:hAnsi="Arial"/>
        </w:rPr>
        <w:t>il picco 1 a circa 3.3-3.6 Hz è generato dalla risonanza del tetto dell’unità conglomeratica, posta a profondità dell’ordine dei 30 m;</w:t>
      </w:r>
    </w:p>
    <w:p w14:paraId="1CEA8A11" w14:textId="77777777" w:rsidR="006D320F" w:rsidRPr="00453E74" w:rsidRDefault="006D320F" w:rsidP="00B244D4">
      <w:pPr>
        <w:numPr>
          <w:ilvl w:val="0"/>
          <w:numId w:val="14"/>
        </w:numPr>
        <w:tabs>
          <w:tab w:val="left" w:pos="270"/>
        </w:tabs>
        <w:spacing w:after="200" w:line="288" w:lineRule="auto"/>
        <w:ind w:left="270" w:hanging="270"/>
        <w:jc w:val="both"/>
        <w:rPr>
          <w:rFonts w:ascii="Arial" w:hAnsi="Arial"/>
        </w:rPr>
      </w:pPr>
      <w:r w:rsidRPr="00453E74">
        <w:rPr>
          <w:rFonts w:ascii="Arial" w:hAnsi="Arial"/>
        </w:rPr>
        <w:t>il picco 2 a circa 0.6-0.7 Hz è generato dalla risonanza del tetto del substrato roccioso, posta a profondità superiori a 200 m.</w:t>
      </w:r>
    </w:p>
    <w:p w14:paraId="00ABEEB0" w14:textId="1BB2ECEC" w:rsidR="00453E74" w:rsidRPr="00453E74" w:rsidRDefault="006D320F" w:rsidP="00453E74">
      <w:pPr>
        <w:tabs>
          <w:tab w:val="left" w:pos="360"/>
        </w:tabs>
        <w:spacing w:after="200" w:line="288" w:lineRule="auto"/>
        <w:jc w:val="both"/>
        <w:rPr>
          <w:rFonts w:ascii="Arial" w:hAnsi="Arial"/>
          <w:szCs w:val="24"/>
        </w:rPr>
      </w:pPr>
      <w:r w:rsidRPr="00453E74">
        <w:rPr>
          <w:rFonts w:ascii="Arial" w:hAnsi="Arial"/>
          <w:szCs w:val="24"/>
        </w:rPr>
        <w:t>Le condizioni sismo-stratigrafiche dei 6 siti di acquisizione passiva risultano pertanto tra loro omogenee per quanto riguarda le caratteristiche elastiche presenti oltre i 30-40 m di profondità; differenze in termini di rigidezza sono eventualmente presenti negli strati più superficiali, per le quali, in fase di studio di fattibilità tecnica ed economica, sono stati ritenuti preliminarmente estrapolabili all’interno dello Stabilimento Caffaro i risultati delle indagini pregresse disponibili.</w:t>
      </w:r>
      <w:r w:rsidR="00453E74">
        <w:rPr>
          <w:rFonts w:ascii="Arial" w:hAnsi="Arial"/>
          <w:noProof/>
          <w:szCs w:val="24"/>
        </w:rPr>
        <w:drawing>
          <wp:anchor distT="0" distB="0" distL="114300" distR="114300" simplePos="0" relativeHeight="251746304" behindDoc="0" locked="0" layoutInCell="1" allowOverlap="1" wp14:editId="7FC6A539">
            <wp:simplePos x="0" y="0"/>
            <wp:positionH relativeFrom="column">
              <wp:posOffset>622935</wp:posOffset>
            </wp:positionH>
            <wp:positionV relativeFrom="paragraph">
              <wp:posOffset>6435725</wp:posOffset>
            </wp:positionV>
            <wp:extent cx="6124575" cy="3276600"/>
            <wp:effectExtent l="0" t="0" r="0" b="0"/>
            <wp:wrapNone/>
            <wp:docPr id="148" name="Immagin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3276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2E5185" w14:textId="77777777" w:rsidR="006D320F" w:rsidRPr="00B244D4" w:rsidRDefault="006D320F" w:rsidP="004E6740">
      <w:pPr>
        <w:pStyle w:val="Titolo1"/>
        <w:rPr>
          <w:lang w:val="it-IT"/>
        </w:rPr>
      </w:pPr>
      <w:bookmarkStart w:id="25" w:name="_Toc1928949"/>
      <w:bookmarkStart w:id="26" w:name="_Toc5705445"/>
      <w:bookmarkStart w:id="27" w:name="_Toc5706567"/>
      <w:r w:rsidRPr="00B244D4">
        <w:rPr>
          <w:lang w:val="it-IT"/>
        </w:rPr>
        <w:t>TIPOLOGIA D’INDAGINE E STRUMENTAZIONE ADOTTATA</w:t>
      </w:r>
      <w:bookmarkEnd w:id="25"/>
      <w:bookmarkEnd w:id="26"/>
      <w:bookmarkEnd w:id="27"/>
      <w:r w:rsidRPr="00B244D4">
        <w:rPr>
          <w:lang w:val="it-IT"/>
        </w:rPr>
        <w:t xml:space="preserve"> </w:t>
      </w:r>
    </w:p>
    <w:p w14:paraId="73FA17C8" w14:textId="77777777" w:rsidR="006D320F" w:rsidRPr="00453E74" w:rsidRDefault="006D320F" w:rsidP="00453E74">
      <w:pPr>
        <w:spacing w:after="200" w:line="288" w:lineRule="auto"/>
        <w:jc w:val="both"/>
        <w:rPr>
          <w:rFonts w:ascii="Arial" w:hAnsi="Arial"/>
        </w:rPr>
      </w:pPr>
      <w:r w:rsidRPr="00453E74">
        <w:rPr>
          <w:rFonts w:ascii="Arial" w:hAnsi="Arial"/>
        </w:rPr>
        <w:t>Al fine di identificare la sismo-stratigrafia dei primi 30 m di profondità all’interno dello Stabilimento Caffaro, a completamento delle conoscenze disponibili dagli studi pregressi, e di individuare il valore del parametro diagnostico (V</w:t>
      </w:r>
      <w:r w:rsidRPr="00453E74">
        <w:rPr>
          <w:rFonts w:ascii="Arial" w:hAnsi="Arial"/>
          <w:vertAlign w:val="subscript"/>
        </w:rPr>
        <w:t>S30</w:t>
      </w:r>
      <w:r w:rsidRPr="00453E74">
        <w:rPr>
          <w:rFonts w:ascii="Arial" w:hAnsi="Arial"/>
        </w:rPr>
        <w:t>), utilizzato dalla normativa vigente per l’individuazione della categoria di sottosuolo, è stata eseguita una campagna di indagine sismica attraverso la combinazione di due tecniche superficiali attive: sismica a rifrazione in onde longitudinali P e indagine MASW in configurazione ZVP e RVP.</w:t>
      </w:r>
    </w:p>
    <w:p w14:paraId="5C6F43E6" w14:textId="77777777" w:rsidR="006D320F" w:rsidRPr="00453E74" w:rsidRDefault="006D320F" w:rsidP="00453E74">
      <w:pPr>
        <w:tabs>
          <w:tab w:val="left" w:pos="360"/>
        </w:tabs>
        <w:spacing w:after="200" w:line="288" w:lineRule="auto"/>
        <w:jc w:val="both"/>
        <w:rPr>
          <w:rFonts w:ascii="Arial" w:hAnsi="Arial"/>
        </w:rPr>
      </w:pPr>
      <w:r w:rsidRPr="00453E74">
        <w:rPr>
          <w:rFonts w:ascii="Arial" w:hAnsi="Arial"/>
        </w:rPr>
        <w:t>La campagna d’indagine è stata eseguita il giorno 18-02-2019 e ha permesso la ricostruzione della sezione 2D in termini di velocità delle onde longitudinali (V</w:t>
      </w:r>
      <w:r w:rsidRPr="00453E74">
        <w:rPr>
          <w:rFonts w:ascii="Arial" w:hAnsi="Arial"/>
          <w:vertAlign w:val="subscript"/>
        </w:rPr>
        <w:t>P</w:t>
      </w:r>
      <w:r w:rsidRPr="00453E74">
        <w:rPr>
          <w:rFonts w:ascii="Arial" w:hAnsi="Arial"/>
        </w:rPr>
        <w:t>) nei primi 10-12 m di profondità e l’individuazione del profilo di rigidezza medio nei primi 30 m di profondità.</w:t>
      </w:r>
    </w:p>
    <w:p w14:paraId="36B4B5E6" w14:textId="77777777" w:rsidR="006D320F" w:rsidRPr="00453E74" w:rsidRDefault="006D320F" w:rsidP="00453E74">
      <w:pPr>
        <w:tabs>
          <w:tab w:val="left" w:pos="360"/>
        </w:tabs>
        <w:spacing w:after="200" w:line="288" w:lineRule="auto"/>
        <w:jc w:val="both"/>
        <w:rPr>
          <w:rFonts w:ascii="Arial" w:hAnsi="Arial"/>
          <w:u w:val="single"/>
        </w:rPr>
      </w:pPr>
      <w:r w:rsidRPr="00453E74">
        <w:rPr>
          <w:rFonts w:ascii="Arial" w:hAnsi="Arial"/>
        </w:rPr>
        <w:t>L’attrezzatura e la strumentazione utilizzata è costituita da:</w:t>
      </w:r>
    </w:p>
    <w:p w14:paraId="4DB303B5" w14:textId="77777777" w:rsidR="006D320F" w:rsidRPr="00453E74" w:rsidRDefault="006D320F" w:rsidP="00B244D4">
      <w:pPr>
        <w:pStyle w:val="western"/>
        <w:numPr>
          <w:ilvl w:val="0"/>
          <w:numId w:val="16"/>
        </w:numPr>
        <w:tabs>
          <w:tab w:val="left" w:pos="567"/>
        </w:tabs>
        <w:spacing w:before="0" w:beforeAutospacing="0" w:after="200" w:afterAutospacing="0" w:line="288" w:lineRule="auto"/>
        <w:ind w:left="567" w:hanging="567"/>
        <w:jc w:val="both"/>
        <w:rPr>
          <w:rFonts w:ascii="Arial" w:eastAsia="Times New Roman" w:hAnsi="Arial" w:cs="Arial"/>
          <w:color w:val="auto"/>
          <w:sz w:val="20"/>
          <w:szCs w:val="20"/>
        </w:rPr>
      </w:pPr>
      <w:r w:rsidRPr="00453E74">
        <w:rPr>
          <w:rFonts w:ascii="Arial" w:eastAsia="Times New Roman" w:hAnsi="Arial" w:cs="Arial"/>
          <w:color w:val="auto"/>
          <w:sz w:val="20"/>
          <w:szCs w:val="20"/>
          <w:u w:val="single"/>
        </w:rPr>
        <w:t>un sistema di energizzazione per le onde P</w:t>
      </w:r>
      <w:r w:rsidRPr="00453E74">
        <w:rPr>
          <w:rFonts w:ascii="Arial" w:eastAsia="Times New Roman" w:hAnsi="Arial" w:cs="Arial"/>
          <w:color w:val="auto"/>
          <w:sz w:val="20"/>
          <w:szCs w:val="20"/>
        </w:rPr>
        <w:t>: la sorgente è costituita da una mazza del peso di 8 Kg battente verticalmente su piastra posta direttamente sul p.c. per la generazione prevalentemente di onde P e da un fucile sismico tipo ISOTTA;</w:t>
      </w:r>
    </w:p>
    <w:p w14:paraId="67A217B6" w14:textId="77777777" w:rsidR="006D320F" w:rsidRPr="00453E74" w:rsidRDefault="006D320F" w:rsidP="00B244D4">
      <w:pPr>
        <w:pStyle w:val="western"/>
        <w:numPr>
          <w:ilvl w:val="0"/>
          <w:numId w:val="16"/>
        </w:numPr>
        <w:tabs>
          <w:tab w:val="left" w:pos="567"/>
        </w:tabs>
        <w:spacing w:before="0" w:beforeAutospacing="0" w:after="120" w:afterAutospacing="0" w:line="288" w:lineRule="auto"/>
        <w:ind w:left="567" w:hanging="567"/>
        <w:jc w:val="both"/>
        <w:rPr>
          <w:rFonts w:ascii="Arial" w:eastAsia="Times New Roman" w:hAnsi="Arial" w:cs="Arial"/>
          <w:color w:val="auto"/>
          <w:sz w:val="20"/>
          <w:szCs w:val="20"/>
        </w:rPr>
      </w:pPr>
      <w:r w:rsidRPr="00453E74">
        <w:rPr>
          <w:rFonts w:ascii="Arial" w:eastAsia="Times New Roman" w:hAnsi="Arial" w:cs="Arial"/>
          <w:color w:val="auto"/>
          <w:sz w:val="20"/>
          <w:szCs w:val="20"/>
          <w:u w:val="single"/>
        </w:rPr>
        <w:t>un sistema di ricezione</w:t>
      </w:r>
      <w:r w:rsidRPr="00453E74">
        <w:rPr>
          <w:rFonts w:ascii="Arial" w:eastAsia="Times New Roman" w:hAnsi="Arial" w:cs="Arial"/>
          <w:color w:val="auto"/>
          <w:sz w:val="20"/>
          <w:szCs w:val="20"/>
        </w:rPr>
        <w:t xml:space="preserve">: costituito da 24 geofoni verticali monocomponente del tipo elettromagnetico a bobina mobile a massa sospesa con frequenza propria 4.5 Hz, ovvero dei </w:t>
      </w:r>
      <w:r w:rsidRPr="00453E74">
        <w:rPr>
          <w:rFonts w:ascii="Arial" w:eastAsia="Times New Roman" w:hAnsi="Arial" w:cs="Arial"/>
          <w:color w:val="auto"/>
          <w:sz w:val="20"/>
          <w:szCs w:val="20"/>
        </w:rPr>
        <w:lastRenderedPageBreak/>
        <w:t>trasduttori di velocità in grado di tradurre in segnale elettrico la velocità con cui il suolo si sposta al passaggio delle onde sismiche longitudinali prodotte da una specifica sorgente;</w:t>
      </w:r>
    </w:p>
    <w:p w14:paraId="50747C9B" w14:textId="77777777" w:rsidR="006D320F" w:rsidRPr="00453E74" w:rsidRDefault="006D320F" w:rsidP="00B244D4">
      <w:pPr>
        <w:pStyle w:val="western"/>
        <w:numPr>
          <w:ilvl w:val="0"/>
          <w:numId w:val="16"/>
        </w:numPr>
        <w:tabs>
          <w:tab w:val="left" w:pos="567"/>
        </w:tabs>
        <w:spacing w:before="0" w:beforeAutospacing="0" w:after="120" w:afterAutospacing="0" w:line="288" w:lineRule="auto"/>
        <w:ind w:left="567" w:hanging="567"/>
        <w:jc w:val="both"/>
        <w:rPr>
          <w:rFonts w:ascii="Arial" w:eastAsia="Times New Roman" w:hAnsi="Arial" w:cs="Arial"/>
          <w:color w:val="auto"/>
          <w:sz w:val="20"/>
          <w:szCs w:val="20"/>
        </w:rPr>
      </w:pPr>
      <w:r w:rsidRPr="00453E74">
        <w:rPr>
          <w:rFonts w:ascii="Arial" w:eastAsia="Times New Roman" w:hAnsi="Arial" w:cs="Arial"/>
          <w:color w:val="auto"/>
          <w:sz w:val="20"/>
          <w:szCs w:val="20"/>
          <w:u w:val="single"/>
        </w:rPr>
        <w:t>un sistema di ricezione</w:t>
      </w:r>
      <w:r w:rsidRPr="00453E74">
        <w:rPr>
          <w:rFonts w:ascii="Arial" w:eastAsia="Times New Roman" w:hAnsi="Arial" w:cs="Arial"/>
          <w:color w:val="auto"/>
          <w:sz w:val="20"/>
          <w:szCs w:val="20"/>
        </w:rPr>
        <w:t>: costituito da 24 geofoni orizzontali monocomponente del tipo elettromagnetico a bobina mobile a massa sospesa con frequenza propria 8.0 Hz, ovvero dei trasduttori di velocità in grado di tradurre in segnale elettrico la velocità con cui il suolo si sposta al passaggio delle onde sismiche trasversali prodotte da una specifica sorgente;</w:t>
      </w:r>
    </w:p>
    <w:p w14:paraId="1FDD17D5" w14:textId="77777777" w:rsidR="006D320F" w:rsidRPr="00453E74" w:rsidRDefault="006D320F" w:rsidP="00B244D4">
      <w:pPr>
        <w:pStyle w:val="western"/>
        <w:numPr>
          <w:ilvl w:val="0"/>
          <w:numId w:val="16"/>
        </w:numPr>
        <w:tabs>
          <w:tab w:val="left" w:pos="567"/>
        </w:tabs>
        <w:spacing w:before="0" w:beforeAutospacing="0" w:after="120" w:afterAutospacing="0" w:line="288" w:lineRule="auto"/>
        <w:ind w:left="567" w:hanging="567"/>
        <w:jc w:val="both"/>
        <w:rPr>
          <w:rFonts w:ascii="Arial" w:eastAsia="Times New Roman" w:hAnsi="Arial" w:cs="Arial"/>
          <w:color w:val="auto"/>
          <w:sz w:val="20"/>
          <w:szCs w:val="20"/>
        </w:rPr>
      </w:pPr>
      <w:r w:rsidRPr="00453E74">
        <w:rPr>
          <w:rFonts w:ascii="Arial" w:eastAsia="Times New Roman" w:hAnsi="Arial" w:cs="Arial"/>
          <w:color w:val="auto"/>
          <w:sz w:val="20"/>
          <w:szCs w:val="20"/>
          <w:u w:val="single"/>
        </w:rPr>
        <w:t>un sistema di acquisizione dati</w:t>
      </w:r>
      <w:r w:rsidRPr="00453E74">
        <w:rPr>
          <w:rFonts w:ascii="Arial" w:eastAsia="Times New Roman" w:hAnsi="Arial" w:cs="Arial"/>
          <w:color w:val="auto"/>
          <w:sz w:val="20"/>
          <w:szCs w:val="20"/>
        </w:rPr>
        <w:t>: con memoria dinamica a 24 bit composto da sismografo a 24 canali della Geometrics, con range dinamico di sistema di 144 dB, intervallo di campionamento compreso tra 0.02 e 16 ms, fino a 16000 campioni per traccia; il sismografo è alimentato con batteria al Pb a 12 V ed è collegato al notebook PC per il salvataggio delle acquisizioni e la gestione dei parametri di configurazione spaziali e temporali; i geofoni sono collegati al sismografo tramite cavo sismico;</w:t>
      </w:r>
    </w:p>
    <w:p w14:paraId="7FE811D4" w14:textId="77777777" w:rsidR="006D320F" w:rsidRPr="00453E74" w:rsidRDefault="006D320F" w:rsidP="00B244D4">
      <w:pPr>
        <w:pStyle w:val="western"/>
        <w:numPr>
          <w:ilvl w:val="0"/>
          <w:numId w:val="16"/>
        </w:numPr>
        <w:tabs>
          <w:tab w:val="left" w:pos="567"/>
        </w:tabs>
        <w:spacing w:before="0" w:beforeAutospacing="0" w:after="120" w:afterAutospacing="0" w:line="288" w:lineRule="auto"/>
        <w:ind w:left="567" w:hanging="567"/>
        <w:jc w:val="both"/>
        <w:rPr>
          <w:rFonts w:ascii="Arial" w:eastAsia="Times New Roman" w:hAnsi="Arial" w:cs="Arial"/>
          <w:color w:val="auto"/>
          <w:sz w:val="20"/>
          <w:szCs w:val="20"/>
        </w:rPr>
      </w:pPr>
      <w:r w:rsidRPr="00453E74">
        <w:rPr>
          <w:rFonts w:ascii="Arial" w:eastAsia="Times New Roman" w:hAnsi="Arial" w:cs="Arial"/>
          <w:color w:val="auto"/>
          <w:sz w:val="20"/>
          <w:szCs w:val="20"/>
          <w:u w:val="single"/>
        </w:rPr>
        <w:t>un sistema di trigger</w:t>
      </w:r>
      <w:r w:rsidRPr="00453E74">
        <w:rPr>
          <w:rFonts w:ascii="Arial" w:eastAsia="Times New Roman" w:hAnsi="Arial" w:cs="Arial"/>
          <w:color w:val="auto"/>
          <w:sz w:val="20"/>
          <w:szCs w:val="20"/>
        </w:rPr>
        <w:t>: consiste in un circuito elettrico che viene chiuso (attraverso sensore di movimento applicato alla mazza) nell’istante in cui il grave colpisce la base di battuta, consentendo ad un condensatore di scaricare la carica precedentemente immagazzinata e di produrre un impulso che viene inviato a un sensore collegato al sistema di acquisizione dati; in questo modo è possibile individuare e visualizzare l’esatto istante in cui la sorgente viene attivata e fissare l’inizio della registrazione;</w:t>
      </w:r>
    </w:p>
    <w:p w14:paraId="0500EEDA" w14:textId="5EDFE6A1" w:rsidR="006D320F" w:rsidRDefault="006D320F" w:rsidP="00453E74">
      <w:pPr>
        <w:pStyle w:val="western"/>
        <w:tabs>
          <w:tab w:val="left" w:pos="567"/>
        </w:tabs>
        <w:spacing w:before="0" w:beforeAutospacing="0" w:after="200" w:afterAutospacing="0" w:line="288" w:lineRule="auto"/>
        <w:jc w:val="both"/>
        <w:rPr>
          <w:rFonts w:ascii="Arial" w:eastAsia="Times New Roman" w:hAnsi="Arial" w:cs="Arial"/>
          <w:color w:val="auto"/>
          <w:sz w:val="20"/>
          <w:szCs w:val="20"/>
        </w:rPr>
      </w:pPr>
      <w:r w:rsidRPr="00453E74">
        <w:rPr>
          <w:rFonts w:ascii="Arial" w:eastAsia="Times New Roman" w:hAnsi="Arial" w:cs="Arial"/>
          <w:color w:val="auto"/>
          <w:sz w:val="20"/>
          <w:szCs w:val="20"/>
        </w:rPr>
        <w:t>Di seguito si riporta il sito in dettaglio e la configurazione dell’indagine:</w:t>
      </w:r>
    </w:p>
    <w:p w14:paraId="0F19309F" w14:textId="4E9F91D8" w:rsidR="00B244D4" w:rsidRDefault="00B244D4" w:rsidP="00453E74">
      <w:pPr>
        <w:pStyle w:val="western"/>
        <w:tabs>
          <w:tab w:val="left" w:pos="567"/>
        </w:tabs>
        <w:spacing w:before="0" w:beforeAutospacing="0" w:after="200" w:afterAutospacing="0" w:line="288" w:lineRule="auto"/>
        <w:jc w:val="both"/>
        <w:rPr>
          <w:rFonts w:ascii="Arial" w:eastAsia="Times New Roman" w:hAnsi="Arial" w:cs="Arial"/>
          <w:color w:val="auto"/>
          <w:sz w:val="20"/>
          <w:szCs w:val="20"/>
        </w:rPr>
      </w:pPr>
      <w:r w:rsidRPr="00B472BD">
        <w:rPr>
          <w:noProof/>
        </w:rPr>
        <w:drawing>
          <wp:anchor distT="0" distB="0" distL="114300" distR="114300" simplePos="0" relativeHeight="251750400" behindDoc="0" locked="0" layoutInCell="1" allowOverlap="1" wp14:anchorId="448D2A64" wp14:editId="62DF1187">
            <wp:simplePos x="0" y="0"/>
            <wp:positionH relativeFrom="column">
              <wp:posOffset>42544</wp:posOffset>
            </wp:positionH>
            <wp:positionV relativeFrom="paragraph">
              <wp:posOffset>70485</wp:posOffset>
            </wp:positionV>
            <wp:extent cx="5857875" cy="1739252"/>
            <wp:effectExtent l="0" t="0" r="0" b="0"/>
            <wp:wrapNone/>
            <wp:docPr id="213" name="Immagin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60094" cy="173991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0D38C5" w14:textId="77777777" w:rsidR="00B244D4" w:rsidRPr="00453E74" w:rsidRDefault="00B244D4" w:rsidP="00453E74">
      <w:pPr>
        <w:pStyle w:val="western"/>
        <w:tabs>
          <w:tab w:val="left" w:pos="567"/>
        </w:tabs>
        <w:spacing w:before="0" w:beforeAutospacing="0" w:after="200" w:afterAutospacing="0" w:line="288" w:lineRule="auto"/>
        <w:jc w:val="both"/>
        <w:rPr>
          <w:rFonts w:ascii="Arial" w:eastAsia="Times New Roman" w:hAnsi="Arial" w:cs="Arial"/>
          <w:color w:val="auto"/>
          <w:sz w:val="20"/>
          <w:szCs w:val="20"/>
        </w:rPr>
      </w:pPr>
    </w:p>
    <w:p w14:paraId="7001EE75" w14:textId="431E5E14" w:rsidR="006D320F" w:rsidRDefault="006D320F" w:rsidP="006D320F">
      <w:pPr>
        <w:pStyle w:val="western"/>
        <w:tabs>
          <w:tab w:val="left" w:pos="567"/>
        </w:tabs>
        <w:spacing w:before="0" w:beforeAutospacing="0" w:after="0" w:afterAutospacing="0"/>
        <w:rPr>
          <w:rFonts w:ascii="Calibri" w:eastAsia="Times New Roman" w:hAnsi="Calibri" w:cs="Times New Roman"/>
          <w:color w:val="auto"/>
        </w:rPr>
      </w:pPr>
    </w:p>
    <w:p w14:paraId="1525F4BE" w14:textId="77777777" w:rsidR="006D320F" w:rsidRDefault="006D320F" w:rsidP="006D320F">
      <w:pPr>
        <w:pStyle w:val="western"/>
        <w:tabs>
          <w:tab w:val="left" w:pos="567"/>
        </w:tabs>
        <w:spacing w:before="0" w:beforeAutospacing="0" w:after="0" w:afterAutospacing="0"/>
        <w:rPr>
          <w:rFonts w:ascii="Calibri" w:eastAsia="Times New Roman" w:hAnsi="Calibri" w:cs="Times New Roman"/>
          <w:color w:val="auto"/>
        </w:rPr>
      </w:pPr>
    </w:p>
    <w:p w14:paraId="6C2AE8A0" w14:textId="77777777" w:rsidR="006D320F" w:rsidRDefault="006D320F" w:rsidP="006D320F">
      <w:pPr>
        <w:pStyle w:val="western"/>
        <w:tabs>
          <w:tab w:val="left" w:pos="567"/>
        </w:tabs>
        <w:spacing w:before="0" w:beforeAutospacing="0" w:after="0" w:afterAutospacing="0"/>
        <w:rPr>
          <w:rFonts w:ascii="Calibri" w:eastAsia="Times New Roman" w:hAnsi="Calibri" w:cs="Times New Roman"/>
          <w:color w:val="auto"/>
        </w:rPr>
      </w:pPr>
    </w:p>
    <w:p w14:paraId="452B2687" w14:textId="77777777" w:rsidR="006D320F" w:rsidRDefault="006D320F" w:rsidP="006D320F">
      <w:pPr>
        <w:pStyle w:val="western"/>
        <w:tabs>
          <w:tab w:val="left" w:pos="567"/>
        </w:tabs>
        <w:spacing w:before="0" w:beforeAutospacing="0" w:after="0" w:afterAutospacing="0"/>
        <w:rPr>
          <w:rFonts w:ascii="Calibri" w:eastAsia="Times New Roman" w:hAnsi="Calibri" w:cs="Times New Roman"/>
          <w:color w:val="auto"/>
        </w:rPr>
      </w:pPr>
    </w:p>
    <w:p w14:paraId="16801F53" w14:textId="77777777" w:rsidR="004E6740" w:rsidRDefault="004E6740" w:rsidP="006D320F">
      <w:pPr>
        <w:pStyle w:val="western"/>
        <w:tabs>
          <w:tab w:val="left" w:pos="567"/>
        </w:tabs>
        <w:spacing w:before="0" w:beforeAutospacing="0" w:after="0" w:afterAutospacing="0"/>
        <w:rPr>
          <w:rFonts w:ascii="Calibri" w:eastAsia="Times New Roman" w:hAnsi="Calibri" w:cs="Times New Roman"/>
          <w:color w:val="auto"/>
        </w:rPr>
      </w:pPr>
    </w:p>
    <w:p w14:paraId="4C3E7158" w14:textId="77777777" w:rsidR="004E6740" w:rsidRDefault="004E6740" w:rsidP="006D320F">
      <w:pPr>
        <w:pStyle w:val="western"/>
        <w:tabs>
          <w:tab w:val="left" w:pos="567"/>
        </w:tabs>
        <w:spacing w:before="0" w:beforeAutospacing="0" w:after="0" w:afterAutospacing="0"/>
        <w:rPr>
          <w:rFonts w:ascii="Calibri" w:eastAsia="Times New Roman" w:hAnsi="Calibri" w:cs="Times New Roman"/>
          <w:color w:val="auto"/>
        </w:rPr>
      </w:pPr>
    </w:p>
    <w:p w14:paraId="128F0DAB" w14:textId="77777777" w:rsidR="004E6740" w:rsidRDefault="004E6740" w:rsidP="006D320F">
      <w:pPr>
        <w:pStyle w:val="western"/>
        <w:tabs>
          <w:tab w:val="left" w:pos="567"/>
        </w:tabs>
        <w:spacing w:before="0" w:beforeAutospacing="0" w:after="0" w:afterAutospacing="0"/>
        <w:rPr>
          <w:rFonts w:ascii="Calibri" w:eastAsia="Times New Roman" w:hAnsi="Calibri" w:cs="Times New Roman"/>
          <w:color w:val="auto"/>
        </w:rPr>
      </w:pPr>
    </w:p>
    <w:p w14:paraId="150C24A7" w14:textId="77777777" w:rsidR="004E6740" w:rsidRDefault="004E6740" w:rsidP="006D320F">
      <w:pPr>
        <w:pStyle w:val="western"/>
        <w:tabs>
          <w:tab w:val="left" w:pos="567"/>
        </w:tabs>
        <w:spacing w:before="0" w:beforeAutospacing="0" w:after="0" w:afterAutospacing="0"/>
        <w:rPr>
          <w:rFonts w:ascii="Calibri" w:eastAsia="Times New Roman" w:hAnsi="Calibri" w:cs="Times New Roman"/>
          <w:color w:val="auto"/>
        </w:rPr>
      </w:pPr>
    </w:p>
    <w:p w14:paraId="2371F22B" w14:textId="77777777" w:rsidR="006D320F" w:rsidRPr="006D320F" w:rsidRDefault="006D320F" w:rsidP="004E6740">
      <w:pPr>
        <w:pStyle w:val="Titolo1"/>
      </w:pPr>
      <w:bookmarkStart w:id="28" w:name="_Toc453692969"/>
      <w:bookmarkStart w:id="29" w:name="_Toc1928950"/>
      <w:bookmarkStart w:id="30" w:name="_Toc5705446"/>
      <w:bookmarkStart w:id="31" w:name="_Toc5706568"/>
      <w:r w:rsidRPr="006D320F">
        <w:t>CENNI TEORICI</w:t>
      </w:r>
      <w:bookmarkEnd w:id="28"/>
      <w:bookmarkEnd w:id="29"/>
      <w:bookmarkEnd w:id="30"/>
      <w:bookmarkEnd w:id="31"/>
    </w:p>
    <w:p w14:paraId="65642F64" w14:textId="77777777" w:rsidR="006D320F" w:rsidRPr="007D33D8" w:rsidRDefault="006D320F" w:rsidP="007D33D8">
      <w:pPr>
        <w:autoSpaceDE w:val="0"/>
        <w:autoSpaceDN w:val="0"/>
        <w:adjustRightInd w:val="0"/>
        <w:spacing w:after="200" w:line="288" w:lineRule="auto"/>
        <w:jc w:val="both"/>
        <w:rPr>
          <w:rFonts w:ascii="Arial" w:hAnsi="Arial"/>
          <w:color w:val="000000"/>
        </w:rPr>
      </w:pPr>
      <w:r w:rsidRPr="007D33D8">
        <w:rPr>
          <w:rFonts w:ascii="Arial" w:hAnsi="Arial"/>
          <w:i/>
          <w:color w:val="000000"/>
          <w:u w:val="single"/>
        </w:rPr>
        <w:t>Il metodo sismico a rifrazione</w:t>
      </w:r>
      <w:r w:rsidRPr="007D33D8">
        <w:rPr>
          <w:rFonts w:ascii="Arial" w:hAnsi="Arial"/>
          <w:color w:val="000000"/>
        </w:rPr>
        <w:t xml:space="preserve"> si basa sul concetto della bi-rifrazione delle onde elastiche a seguito del fronte d’onda conico. Data una sorgente di onde elastiche e uno stendimento di geofoni lungo un profilo giungeranno in superficie ai geofoni onde dirette, onde riflesse ed onde coniche o bi-rifratte (</w:t>
      </w:r>
      <w:r w:rsidRPr="007D33D8">
        <w:rPr>
          <w:rFonts w:ascii="Arial" w:hAnsi="Arial"/>
          <w:i/>
          <w:iCs/>
          <w:color w:val="000000"/>
        </w:rPr>
        <w:t>head wave</w:t>
      </w:r>
      <w:r w:rsidRPr="007D33D8">
        <w:rPr>
          <w:rFonts w:ascii="Arial" w:hAnsi="Arial"/>
          <w:color w:val="000000"/>
        </w:rPr>
        <w:t xml:space="preserve">): le onde analizzate sono quelle birifratte, cioè quelle che giungono sulla superficie di separazione con un angolo d’incidenza critico (secondo la legge di Snell) e che quindi vengono rifratte con un angolo di 90° propagandosi parallelamente alla superficie rifrangente e venendo nuovamente rifratte verso la superficie con lo stesso angolo di incidenza. </w:t>
      </w:r>
    </w:p>
    <w:p w14:paraId="4F7AEC04" w14:textId="77777777" w:rsidR="006D320F" w:rsidRPr="007D33D8" w:rsidRDefault="006D320F" w:rsidP="007D33D8">
      <w:pPr>
        <w:autoSpaceDE w:val="0"/>
        <w:autoSpaceDN w:val="0"/>
        <w:adjustRightInd w:val="0"/>
        <w:spacing w:after="200" w:line="288" w:lineRule="auto"/>
        <w:jc w:val="both"/>
        <w:rPr>
          <w:rFonts w:ascii="Arial" w:hAnsi="Arial"/>
          <w:color w:val="000000"/>
        </w:rPr>
      </w:pPr>
      <w:r w:rsidRPr="007D33D8">
        <w:rPr>
          <w:rFonts w:ascii="Arial" w:hAnsi="Arial"/>
          <w:color w:val="000000"/>
        </w:rPr>
        <w:t>I contrasti di proprietà elastiche responsabili della generazione di onde birifratte possono essere legati a cause stratigrafiche, strutturali e/o idrogeologiche.</w:t>
      </w:r>
    </w:p>
    <w:p w14:paraId="2803167C" w14:textId="77777777" w:rsidR="006D320F" w:rsidRPr="007D33D8" w:rsidRDefault="006D320F" w:rsidP="007D33D8">
      <w:pPr>
        <w:autoSpaceDE w:val="0"/>
        <w:autoSpaceDN w:val="0"/>
        <w:adjustRightInd w:val="0"/>
        <w:spacing w:after="200" w:line="288" w:lineRule="auto"/>
        <w:jc w:val="both"/>
        <w:rPr>
          <w:rFonts w:ascii="Arial" w:hAnsi="Arial"/>
        </w:rPr>
      </w:pPr>
      <w:r w:rsidRPr="007D33D8">
        <w:rPr>
          <w:rFonts w:ascii="Arial" w:hAnsi="Arial"/>
          <w:i/>
          <w:u w:val="single"/>
        </w:rPr>
        <w:lastRenderedPageBreak/>
        <w:t>Il metodo MASW (</w:t>
      </w:r>
      <w:r w:rsidRPr="007D33D8">
        <w:rPr>
          <w:rFonts w:ascii="Arial" w:hAnsi="Arial"/>
          <w:i/>
          <w:iCs/>
          <w:u w:val="single"/>
        </w:rPr>
        <w:t>Multichannel Analysis of Surface Waves</w:t>
      </w:r>
      <w:r w:rsidRPr="007D33D8">
        <w:rPr>
          <w:rFonts w:ascii="Arial" w:hAnsi="Arial"/>
          <w:i/>
          <w:u w:val="single"/>
        </w:rPr>
        <w:t>)</w:t>
      </w:r>
      <w:r w:rsidRPr="007D33D8">
        <w:rPr>
          <w:rFonts w:ascii="Arial" w:hAnsi="Arial"/>
        </w:rPr>
        <w:t xml:space="preserve"> (Park et al., 1999) è una tecnica di indagine non invasiva che permette di individuare il profilo medio di velocità delle onde di taglio V</w:t>
      </w:r>
      <w:r w:rsidRPr="007D33D8">
        <w:rPr>
          <w:rFonts w:ascii="Arial" w:hAnsi="Arial"/>
          <w:vertAlign w:val="subscript"/>
        </w:rPr>
        <w:t>S</w:t>
      </w:r>
      <w:r w:rsidRPr="007D33D8">
        <w:rPr>
          <w:rFonts w:ascii="Arial" w:hAnsi="Arial"/>
        </w:rPr>
        <w:t xml:space="preserve">, sulla base della misura delle onde superficiali eseguita in corrispondenza di diversi sensori (geofoni nel caso specifico) posti sulla superficie del suolo. Il contributo predominante alle onde superficiali è dato dalle onde di </w:t>
      </w:r>
      <w:r w:rsidRPr="007D33D8">
        <w:rPr>
          <w:rFonts w:ascii="Arial" w:hAnsi="Arial"/>
          <w:i/>
          <w:iCs/>
        </w:rPr>
        <w:t>Rayleigh</w:t>
      </w:r>
      <w:r w:rsidRPr="007D33D8">
        <w:rPr>
          <w:rFonts w:ascii="Arial" w:hAnsi="Arial"/>
        </w:rPr>
        <w:t xml:space="preserve">, che viaggiano con una velocità correlata alla rigidezza della porzione di terreno interessata dalla propagazione delle onde. In un mezzo omogeneo ed isotropo la velocità di propagazione delle onde di </w:t>
      </w:r>
      <w:r w:rsidRPr="007D33D8">
        <w:rPr>
          <w:rFonts w:ascii="Arial" w:hAnsi="Arial"/>
          <w:i/>
          <w:iCs/>
        </w:rPr>
        <w:t>Rayleigh</w:t>
      </w:r>
      <w:r w:rsidRPr="007D33D8">
        <w:rPr>
          <w:rFonts w:ascii="Arial" w:hAnsi="Arial"/>
        </w:rPr>
        <w:t xml:space="preserve"> è indipendente dalla frequenza e il moto indotto dalla propagazione si smorza rapidamente con la profondità, sino ad estinguersi ad una profondità circa pari ad una lunghezza d’onda. In un mezzo verticalmente eterogeneo, ovvero stratificato, le onde di Rayleigh sono dispersive (fenomeno della dispersione geometrica), cioè onde con diverse lunghezze d’onda si propagano con diverse velocità di fase e velocità di gruppo (Achenbach, J.D., 1999, Aki, K. and Richards, P.G., 1980) o detto in maniera equivalente la velocità di fase (o di gruppo) apparente delle onde di </w:t>
      </w:r>
      <w:r w:rsidRPr="007D33D8">
        <w:rPr>
          <w:rFonts w:ascii="Arial" w:hAnsi="Arial"/>
          <w:i/>
          <w:iCs/>
        </w:rPr>
        <w:t>Rayleigh</w:t>
      </w:r>
      <w:r w:rsidRPr="007D33D8">
        <w:rPr>
          <w:rFonts w:ascii="Arial" w:hAnsi="Arial"/>
        </w:rPr>
        <w:t xml:space="preserve"> dipende dalla frequenza di propagazione. </w:t>
      </w:r>
    </w:p>
    <w:p w14:paraId="19824926" w14:textId="77777777" w:rsidR="006D320F" w:rsidRPr="007D33D8" w:rsidRDefault="006D320F" w:rsidP="007D33D8">
      <w:pPr>
        <w:autoSpaceDE w:val="0"/>
        <w:autoSpaceDN w:val="0"/>
        <w:adjustRightInd w:val="0"/>
        <w:spacing w:after="200" w:line="288" w:lineRule="auto"/>
        <w:jc w:val="both"/>
        <w:rPr>
          <w:rFonts w:ascii="Arial" w:hAnsi="Arial"/>
        </w:rPr>
      </w:pPr>
      <w:r w:rsidRPr="007D33D8">
        <w:rPr>
          <w:rFonts w:ascii="Arial" w:hAnsi="Arial"/>
        </w:rPr>
        <w:t xml:space="preserve">La natura dispersiva delle onde di </w:t>
      </w:r>
      <w:r w:rsidRPr="007D33D8">
        <w:rPr>
          <w:rFonts w:ascii="Arial" w:hAnsi="Arial"/>
          <w:i/>
          <w:iCs/>
        </w:rPr>
        <w:t>Rayleigh</w:t>
      </w:r>
      <w:r w:rsidRPr="007D33D8">
        <w:rPr>
          <w:rFonts w:ascii="Arial" w:hAnsi="Arial"/>
        </w:rPr>
        <w:t xml:space="preserve"> è correlabile al fatto che onde ad alta frequenza con lunghezza d’onda corta si propagano negli strati più superficiali e quindi danno informazioni sulla parte più superficiale del suolo, invece onde a bassa frequenza si propagano negli strati più profondi e quindi interessano gli strati più profondi del suolo.</w:t>
      </w:r>
    </w:p>
    <w:p w14:paraId="363CEFD3" w14:textId="77777777" w:rsidR="006D320F" w:rsidRPr="007D33D8" w:rsidRDefault="006D320F" w:rsidP="007D33D8">
      <w:pPr>
        <w:autoSpaceDE w:val="0"/>
        <w:autoSpaceDN w:val="0"/>
        <w:adjustRightInd w:val="0"/>
        <w:spacing w:after="200" w:line="288" w:lineRule="auto"/>
        <w:jc w:val="both"/>
        <w:rPr>
          <w:rFonts w:ascii="Arial" w:hAnsi="Arial"/>
        </w:rPr>
      </w:pPr>
      <w:r w:rsidRPr="007D33D8">
        <w:rPr>
          <w:rFonts w:ascii="Arial" w:hAnsi="Arial"/>
        </w:rPr>
        <w:t xml:space="preserve">La propagazione delle onde di </w:t>
      </w:r>
      <w:r w:rsidRPr="007D33D8">
        <w:rPr>
          <w:rFonts w:ascii="Arial" w:hAnsi="Arial"/>
          <w:i/>
          <w:iCs/>
        </w:rPr>
        <w:t xml:space="preserve">Rayleigh </w:t>
      </w:r>
      <w:r w:rsidRPr="007D33D8">
        <w:rPr>
          <w:rFonts w:ascii="Arial" w:hAnsi="Arial"/>
          <w:iCs/>
        </w:rPr>
        <w:t>in un mezzo stratificato è un fenomeno multi-modale, ovvero in corrispondenza di una certa frequenza, per un determinato sito caratterizzato da una specifica stratigrafia, possono esistere diverse velocità di propagazione, a cui corrisponde un determinato modo di vibrazione del sito.</w:t>
      </w:r>
    </w:p>
    <w:p w14:paraId="5AC95442" w14:textId="77777777" w:rsidR="006D320F" w:rsidRPr="007D33D8" w:rsidRDefault="006D320F" w:rsidP="007D33D8">
      <w:pPr>
        <w:tabs>
          <w:tab w:val="left" w:pos="3210"/>
        </w:tabs>
        <w:autoSpaceDE w:val="0"/>
        <w:autoSpaceDN w:val="0"/>
        <w:adjustRightInd w:val="0"/>
        <w:spacing w:after="200" w:line="288" w:lineRule="auto"/>
        <w:jc w:val="both"/>
        <w:rPr>
          <w:rFonts w:ascii="Arial" w:hAnsi="Arial"/>
        </w:rPr>
      </w:pPr>
      <w:r w:rsidRPr="007D33D8">
        <w:rPr>
          <w:rFonts w:ascii="Arial" w:hAnsi="Arial"/>
        </w:rPr>
        <w:t>Il metodo di indagine MASW attivo consiste nella generazione artificiale di onde superficiali in un punto sulla superficie del suolo (tramite energizzazione con mazza battente parallelamente all’</w:t>
      </w:r>
      <w:r w:rsidRPr="007D33D8">
        <w:rPr>
          <w:rFonts w:ascii="Arial" w:hAnsi="Arial"/>
          <w:i/>
          <w:iCs/>
        </w:rPr>
        <w:t>array</w:t>
      </w:r>
      <w:r w:rsidRPr="007D33D8">
        <w:rPr>
          <w:rFonts w:ascii="Arial" w:hAnsi="Arial"/>
        </w:rPr>
        <w:t xml:space="preserve">) e nell’acquisizione della perturbazione generata lungo uno stendimento lineare di sensori. Il metodo attivo generalmente consente di ottenere una curva di dispersione sperimentale apparente nel </w:t>
      </w:r>
      <w:r w:rsidRPr="007D33D8">
        <w:rPr>
          <w:rFonts w:ascii="Arial" w:hAnsi="Arial"/>
          <w:i/>
          <w:iCs/>
        </w:rPr>
        <w:t>range</w:t>
      </w:r>
      <w:r w:rsidRPr="007D33D8">
        <w:rPr>
          <w:rFonts w:ascii="Arial" w:hAnsi="Arial"/>
        </w:rPr>
        <w:t xml:space="preserve"> di frequenze compreso tra 10-15Hz e 70-100Hz, quindi fornisce informazioni sulla parte più superficiale del suolo, generalmente compresa nei primi 30 m, in funzione della rigidezza del suolo e delle caratteristiche della sorgente. Lungo lo stendimento di sensori cosi predisposto è possibile acquisire anche rumore ambientale.</w:t>
      </w:r>
    </w:p>
    <w:p w14:paraId="78B24350" w14:textId="77777777" w:rsidR="006D320F" w:rsidRPr="007D33D8" w:rsidRDefault="006D320F" w:rsidP="007D33D8">
      <w:pPr>
        <w:tabs>
          <w:tab w:val="left" w:pos="3210"/>
        </w:tabs>
        <w:autoSpaceDE w:val="0"/>
        <w:autoSpaceDN w:val="0"/>
        <w:adjustRightInd w:val="0"/>
        <w:spacing w:after="200" w:line="288" w:lineRule="auto"/>
        <w:jc w:val="both"/>
        <w:rPr>
          <w:rFonts w:ascii="Arial" w:hAnsi="Arial"/>
        </w:rPr>
      </w:pPr>
      <w:r w:rsidRPr="007D33D8">
        <w:rPr>
          <w:rFonts w:ascii="Arial" w:hAnsi="Arial"/>
        </w:rPr>
        <w:t xml:space="preserve">I fondamenti teorici del metodo MASW fanno riferimento ad un semispazio stratificato con strati paralleli e orizzontali, quindi una limitazione alla sua applicabilità potrebbe essere rappresentata dalla presenza di pendenze significative superiori a 20°, sia della topografia sia delle diverse discontinuità elastiche. </w:t>
      </w:r>
    </w:p>
    <w:p w14:paraId="69CD3E02" w14:textId="77777777" w:rsidR="006D320F" w:rsidRPr="007D33D8" w:rsidRDefault="006D320F" w:rsidP="007D33D8">
      <w:pPr>
        <w:tabs>
          <w:tab w:val="left" w:pos="3210"/>
        </w:tabs>
        <w:autoSpaceDE w:val="0"/>
        <w:autoSpaceDN w:val="0"/>
        <w:adjustRightInd w:val="0"/>
        <w:spacing w:after="200" w:line="288" w:lineRule="auto"/>
        <w:jc w:val="both"/>
        <w:rPr>
          <w:rFonts w:ascii="Arial" w:hAnsi="Arial"/>
        </w:rPr>
      </w:pPr>
      <w:r w:rsidRPr="007D33D8">
        <w:rPr>
          <w:rFonts w:ascii="Arial" w:hAnsi="Arial"/>
        </w:rPr>
        <w:t xml:space="preserve">In analogia a quanto sopra citato relativo all’utilizzo di geofoni verticali e di sorgente verticale (configurazione ZVF) è possibile eseguire l’indagine MASW in configurazione RVF, ovvero utilizzando geofoni orizzontali orientati parallelamente allo stendimento e sorgente verticale: in quest’ultimo caso l’analisi è condotta in termini di componente radiale delle onde superficiali di Rayleigh, anziché della componente verticale con il vantaggio di disporre di due tipologie di curve di dispersione e vincolare in modo più robusto il successivo processo d’inversione. </w:t>
      </w:r>
    </w:p>
    <w:p w14:paraId="424D10BD" w14:textId="77777777" w:rsidR="006D320F" w:rsidRPr="007D33D8" w:rsidRDefault="006D320F" w:rsidP="007D33D8">
      <w:pPr>
        <w:tabs>
          <w:tab w:val="left" w:pos="3210"/>
        </w:tabs>
        <w:autoSpaceDE w:val="0"/>
        <w:autoSpaceDN w:val="0"/>
        <w:adjustRightInd w:val="0"/>
        <w:spacing w:after="200" w:line="288" w:lineRule="auto"/>
        <w:jc w:val="both"/>
        <w:rPr>
          <w:rFonts w:ascii="Arial" w:hAnsi="Arial"/>
        </w:rPr>
      </w:pPr>
      <w:r w:rsidRPr="007D33D8">
        <w:rPr>
          <w:rFonts w:ascii="Arial" w:hAnsi="Arial"/>
        </w:rPr>
        <w:t xml:space="preserve">Analogamente sarebbe possibile acquisire il campo d’onda attivo utilizzando una sorgente trasversale e i geofoni orizzontali orientati trasversalmente allo stendimento, conducendo le analisi in termini di onde di volume trasversali SH e onde superficiali di Love, ma la presenza della pavimentazione e </w:t>
      </w:r>
      <w:r w:rsidRPr="007D33D8">
        <w:rPr>
          <w:rFonts w:ascii="Arial" w:hAnsi="Arial"/>
        </w:rPr>
        <w:lastRenderedPageBreak/>
        <w:t>dell’asfalto non garantisce buoni risultati, in particolare in termini di energizzazione, e pertanto non si è ritenuto necessario operare in tal senso.</w:t>
      </w:r>
    </w:p>
    <w:p w14:paraId="77C3B09F" w14:textId="77777777" w:rsidR="006D320F" w:rsidRPr="007D33D8" w:rsidRDefault="006D320F" w:rsidP="007D33D8">
      <w:pPr>
        <w:tabs>
          <w:tab w:val="left" w:pos="3210"/>
        </w:tabs>
        <w:autoSpaceDE w:val="0"/>
        <w:autoSpaceDN w:val="0"/>
        <w:adjustRightInd w:val="0"/>
        <w:spacing w:after="200" w:line="288" w:lineRule="auto"/>
        <w:jc w:val="both"/>
        <w:rPr>
          <w:rFonts w:ascii="Arial" w:hAnsi="Arial"/>
        </w:rPr>
      </w:pPr>
      <w:r w:rsidRPr="007D33D8">
        <w:rPr>
          <w:rFonts w:ascii="Arial" w:hAnsi="Arial"/>
        </w:rPr>
        <w:t>I 24 sensori verticali e i 24 sensori orizzontali sono stati installati su apposite basette di metallo ed appoggiate alla pavimentazione rigide presente nel sito (vedi documentazione fotografica).</w:t>
      </w:r>
    </w:p>
    <w:p w14:paraId="40099172" w14:textId="27965CBA" w:rsidR="006D320F" w:rsidRPr="004E6740" w:rsidRDefault="006D320F" w:rsidP="004E6740">
      <w:pPr>
        <w:pStyle w:val="Titolo1"/>
      </w:pPr>
      <w:bookmarkStart w:id="32" w:name="_Toc453692970"/>
      <w:bookmarkStart w:id="33" w:name="_Toc1928951"/>
      <w:bookmarkStart w:id="34" w:name="_Toc5705447"/>
      <w:bookmarkStart w:id="35" w:name="_Toc5706569"/>
      <w:r w:rsidRPr="004E6740">
        <w:t>METODO DI ACQUISIZIONE</w:t>
      </w:r>
      <w:bookmarkEnd w:id="32"/>
      <w:bookmarkEnd w:id="33"/>
      <w:bookmarkEnd w:id="34"/>
      <w:bookmarkEnd w:id="35"/>
    </w:p>
    <w:p w14:paraId="4A1DA312" w14:textId="77777777" w:rsidR="006D320F" w:rsidRPr="007D33D8" w:rsidRDefault="006D320F" w:rsidP="007D33D8">
      <w:pPr>
        <w:spacing w:after="200" w:line="288" w:lineRule="auto"/>
        <w:jc w:val="both"/>
        <w:rPr>
          <w:rFonts w:ascii="Arial" w:hAnsi="Arial"/>
        </w:rPr>
      </w:pPr>
      <w:r w:rsidRPr="007D33D8">
        <w:rPr>
          <w:rFonts w:ascii="Arial" w:hAnsi="Arial"/>
          <w:u w:val="single"/>
        </w:rPr>
        <w:t>Nell’ambito dell’indagine lineare attiva</w:t>
      </w:r>
      <w:r w:rsidRPr="007D33D8">
        <w:rPr>
          <w:rFonts w:ascii="Arial" w:hAnsi="Arial"/>
        </w:rPr>
        <w:t xml:space="preserve"> è di fondamentale importanza eseguire più energizzazioni a distanze diverse dai sensori e in corrispondenza di ciascun estremità dell’array sismico, in modo da disporre di una sufficiente ridondanza di informazioni che ci permetta di gestire al meglio eventuali disomogeneità presenti nel sottosuolo.</w:t>
      </w:r>
    </w:p>
    <w:p w14:paraId="6E05CF84" w14:textId="77777777" w:rsidR="006D320F" w:rsidRPr="007D33D8" w:rsidRDefault="006D320F" w:rsidP="007D33D8">
      <w:pPr>
        <w:spacing w:after="200" w:line="288" w:lineRule="auto"/>
        <w:jc w:val="both"/>
        <w:rPr>
          <w:rFonts w:ascii="Arial" w:hAnsi="Arial"/>
        </w:rPr>
      </w:pPr>
      <w:r w:rsidRPr="007D33D8">
        <w:rPr>
          <w:rFonts w:ascii="Arial" w:hAnsi="Arial"/>
        </w:rPr>
        <w:t>La tipologia d’indagine necessita di una certa attenzione nella scelta dei parametri configurazionali di acquisizione, sia in termini temporali sia in termini spaziale: il campionamento temporale deve essere tale da permettere l’acquisizione completa della perturbazione in tutti i sensori disponibili, la frequenza di campionamento deve essere almeno il doppio di quella massima che si intende registrare, la lunghezza dello stendimento non deve essere inferiore alla metà della massima lunghezza d’onda che si intende acquisire e la distanza intergeofonica deve essere la metà della minima lunghezza d’onda di interesse.</w:t>
      </w:r>
    </w:p>
    <w:p w14:paraId="6FF6DCF5" w14:textId="77777777" w:rsidR="006D320F" w:rsidRPr="007D33D8" w:rsidRDefault="006D320F" w:rsidP="007D33D8">
      <w:pPr>
        <w:spacing w:after="200" w:line="288" w:lineRule="auto"/>
        <w:jc w:val="both"/>
        <w:rPr>
          <w:rFonts w:ascii="Arial" w:hAnsi="Arial"/>
        </w:rPr>
      </w:pPr>
      <w:r w:rsidRPr="007D33D8">
        <w:rPr>
          <w:rFonts w:ascii="Arial" w:hAnsi="Arial"/>
        </w:rPr>
        <w:t>Sulla base di queste valutazioni e compatibilmente con la logistica del sito è stato allestito uno stendimento sismico lineare, lungo il quale sono stati disposti e collegati in serie i 24 geofoni verticali e orizzontali con distanza intergeofonica di 2.5 m; sono stati eseguiti n. 7 punti di energizzazione, organizzati simmetricamente con 3 shots interni ugualmente spaziati e 2 shots esterni per ciascun estremo dello stendimento; è stato utilizzato un sistema di riferimento relativo, la cui origine è posta in corrispondenza dello shot S1 esterno al 1° geofono</w:t>
      </w:r>
      <w:bookmarkStart w:id="36" w:name="OLE_LINK1"/>
      <w:r w:rsidRPr="007D33D8">
        <w:rPr>
          <w:rFonts w:ascii="Arial" w:hAnsi="Arial"/>
        </w:rPr>
        <w:t>, come mostrato nella figura d’inquadramento del capitolo 3.</w:t>
      </w:r>
    </w:p>
    <w:p w14:paraId="6C879352" w14:textId="77777777" w:rsidR="006D320F" w:rsidRPr="007D33D8" w:rsidRDefault="006D320F" w:rsidP="007D33D8">
      <w:pPr>
        <w:spacing w:after="200" w:line="288" w:lineRule="auto"/>
        <w:jc w:val="both"/>
        <w:rPr>
          <w:rFonts w:ascii="Arial" w:hAnsi="Arial"/>
          <w:color w:val="000000"/>
        </w:rPr>
      </w:pPr>
      <w:r w:rsidRPr="007D33D8">
        <w:rPr>
          <w:rFonts w:ascii="Arial" w:hAnsi="Arial"/>
          <w:color w:val="000000"/>
        </w:rPr>
        <w:t>Di seguito si riportano in modo sintetico i parametri configurazionali (spaziali e temporali) dell’acquisizione lineare:</w:t>
      </w:r>
    </w:p>
    <w:p w14:paraId="282B956B" w14:textId="77777777" w:rsidR="006D320F" w:rsidRPr="007D33D8" w:rsidRDefault="006D320F" w:rsidP="006D320F">
      <w:pPr>
        <w:rPr>
          <w:rFonts w:ascii="Arial" w:hAnsi="Arial"/>
          <w:color w:val="000000"/>
          <w:sz w:val="8"/>
          <w:szCs w:val="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3306"/>
      </w:tblGrid>
      <w:tr w:rsidR="006D320F" w:rsidRPr="007D33D8" w14:paraId="201AB26A" w14:textId="77777777" w:rsidTr="0076467E">
        <w:trPr>
          <w:jc w:val="center"/>
        </w:trPr>
        <w:tc>
          <w:tcPr>
            <w:tcW w:w="5000" w:type="pct"/>
            <w:gridSpan w:val="2"/>
            <w:vAlign w:val="center"/>
          </w:tcPr>
          <w:p w14:paraId="2B10019D" w14:textId="77777777" w:rsidR="006D320F" w:rsidRPr="007D33D8" w:rsidRDefault="006D320F" w:rsidP="0076467E">
            <w:pPr>
              <w:tabs>
                <w:tab w:val="num" w:pos="284"/>
              </w:tabs>
              <w:jc w:val="center"/>
              <w:rPr>
                <w:rFonts w:ascii="Arial" w:hAnsi="Arial"/>
                <w:b/>
                <w:i/>
              </w:rPr>
            </w:pPr>
            <w:r w:rsidRPr="007D33D8">
              <w:rPr>
                <w:rFonts w:ascii="Arial" w:hAnsi="Arial"/>
                <w:b/>
                <w:i/>
              </w:rPr>
              <w:t>PARAMETRI CONFIGURAZIONALI SISMICA LINEARE</w:t>
            </w:r>
          </w:p>
        </w:tc>
      </w:tr>
      <w:tr w:rsidR="006D320F" w:rsidRPr="007D33D8" w14:paraId="620E01F3" w14:textId="77777777" w:rsidTr="0076467E">
        <w:trPr>
          <w:jc w:val="center"/>
        </w:trPr>
        <w:tc>
          <w:tcPr>
            <w:tcW w:w="3220" w:type="pct"/>
            <w:vAlign w:val="center"/>
          </w:tcPr>
          <w:p w14:paraId="3B3B3FD6" w14:textId="77777777" w:rsidR="006D320F" w:rsidRPr="007D33D8" w:rsidRDefault="006D320F" w:rsidP="0076467E">
            <w:pPr>
              <w:tabs>
                <w:tab w:val="num" w:pos="284"/>
              </w:tabs>
              <w:rPr>
                <w:rFonts w:ascii="Arial" w:hAnsi="Arial"/>
              </w:rPr>
            </w:pPr>
            <w:r w:rsidRPr="007D33D8">
              <w:rPr>
                <w:rFonts w:ascii="Arial" w:hAnsi="Arial"/>
              </w:rPr>
              <w:t xml:space="preserve">Dislivello altimetrico tra gli </w:t>
            </w:r>
            <w:r w:rsidRPr="007D33D8">
              <w:rPr>
                <w:rFonts w:ascii="Arial" w:hAnsi="Arial"/>
                <w:i/>
                <w:iCs/>
              </w:rPr>
              <w:t>shots</w:t>
            </w:r>
            <w:r w:rsidRPr="007D33D8">
              <w:rPr>
                <w:rFonts w:ascii="Arial" w:hAnsi="Arial"/>
                <w:iCs/>
              </w:rPr>
              <w:t xml:space="preserve"> esterni</w:t>
            </w:r>
          </w:p>
        </w:tc>
        <w:tc>
          <w:tcPr>
            <w:tcW w:w="1780" w:type="pct"/>
            <w:vAlign w:val="center"/>
          </w:tcPr>
          <w:p w14:paraId="6B0CB87A" w14:textId="77777777" w:rsidR="006D320F" w:rsidRPr="007D33D8" w:rsidRDefault="006D320F" w:rsidP="0076467E">
            <w:pPr>
              <w:jc w:val="center"/>
              <w:rPr>
                <w:rFonts w:ascii="Arial" w:hAnsi="Arial"/>
              </w:rPr>
            </w:pPr>
            <w:r w:rsidRPr="007D33D8">
              <w:rPr>
                <w:rFonts w:ascii="Arial" w:hAnsi="Arial"/>
              </w:rPr>
              <w:t>0 m</w:t>
            </w:r>
          </w:p>
        </w:tc>
      </w:tr>
      <w:tr w:rsidR="006D320F" w:rsidRPr="007D33D8" w14:paraId="0CF52562" w14:textId="77777777" w:rsidTr="0076467E">
        <w:trPr>
          <w:jc w:val="center"/>
        </w:trPr>
        <w:tc>
          <w:tcPr>
            <w:tcW w:w="3220" w:type="pct"/>
            <w:vAlign w:val="center"/>
          </w:tcPr>
          <w:p w14:paraId="4E6DBB31" w14:textId="77777777" w:rsidR="006D320F" w:rsidRPr="007D33D8" w:rsidRDefault="006D320F" w:rsidP="0076467E">
            <w:pPr>
              <w:tabs>
                <w:tab w:val="num" w:pos="284"/>
              </w:tabs>
              <w:rPr>
                <w:rFonts w:ascii="Arial" w:hAnsi="Arial"/>
              </w:rPr>
            </w:pPr>
            <w:r w:rsidRPr="007D33D8">
              <w:rPr>
                <w:rFonts w:ascii="Arial" w:hAnsi="Arial"/>
              </w:rPr>
              <w:t xml:space="preserve">Lunghezza stendimento compresi </w:t>
            </w:r>
            <w:r w:rsidRPr="007D33D8">
              <w:rPr>
                <w:rFonts w:ascii="Arial" w:hAnsi="Arial"/>
                <w:i/>
              </w:rPr>
              <w:t>s</w:t>
            </w:r>
            <w:r w:rsidRPr="007D33D8">
              <w:rPr>
                <w:rFonts w:ascii="Arial" w:hAnsi="Arial"/>
                <w:i/>
                <w:iCs/>
              </w:rPr>
              <w:t>hots</w:t>
            </w:r>
            <w:r w:rsidRPr="007D33D8">
              <w:rPr>
                <w:rFonts w:ascii="Arial" w:hAnsi="Arial"/>
              </w:rPr>
              <w:t xml:space="preserve"> esterni</w:t>
            </w:r>
          </w:p>
        </w:tc>
        <w:tc>
          <w:tcPr>
            <w:tcW w:w="1780" w:type="pct"/>
            <w:vAlign w:val="center"/>
          </w:tcPr>
          <w:p w14:paraId="62B32090" w14:textId="77777777" w:rsidR="006D320F" w:rsidRPr="007D33D8" w:rsidRDefault="006D320F" w:rsidP="0076467E">
            <w:pPr>
              <w:jc w:val="center"/>
              <w:rPr>
                <w:rFonts w:ascii="Arial" w:hAnsi="Arial"/>
              </w:rPr>
            </w:pPr>
            <w:r w:rsidRPr="007D33D8">
              <w:rPr>
                <w:rFonts w:ascii="Arial" w:hAnsi="Arial"/>
              </w:rPr>
              <w:t>77.5 m</w:t>
            </w:r>
          </w:p>
        </w:tc>
      </w:tr>
      <w:tr w:rsidR="006D320F" w:rsidRPr="007D33D8" w14:paraId="06931939" w14:textId="77777777" w:rsidTr="0076467E">
        <w:trPr>
          <w:jc w:val="center"/>
        </w:trPr>
        <w:tc>
          <w:tcPr>
            <w:tcW w:w="3220" w:type="pct"/>
            <w:vAlign w:val="center"/>
          </w:tcPr>
          <w:p w14:paraId="33A7D7C0" w14:textId="77777777" w:rsidR="006D320F" w:rsidRPr="007D33D8" w:rsidRDefault="006D320F" w:rsidP="0076467E">
            <w:pPr>
              <w:tabs>
                <w:tab w:val="num" w:pos="284"/>
              </w:tabs>
              <w:rPr>
                <w:rFonts w:ascii="Arial" w:hAnsi="Arial"/>
              </w:rPr>
            </w:pPr>
            <w:r w:rsidRPr="007D33D8">
              <w:rPr>
                <w:rFonts w:ascii="Arial" w:hAnsi="Arial"/>
              </w:rPr>
              <w:t>Lunghezza stendimento ricevitori</w:t>
            </w:r>
          </w:p>
        </w:tc>
        <w:tc>
          <w:tcPr>
            <w:tcW w:w="1780" w:type="pct"/>
            <w:vAlign w:val="center"/>
          </w:tcPr>
          <w:p w14:paraId="490CAE9A" w14:textId="77777777" w:rsidR="006D320F" w:rsidRPr="007D33D8" w:rsidRDefault="006D320F" w:rsidP="0076467E">
            <w:pPr>
              <w:jc w:val="center"/>
              <w:rPr>
                <w:rFonts w:ascii="Arial" w:hAnsi="Arial"/>
              </w:rPr>
            </w:pPr>
            <w:r w:rsidRPr="007D33D8">
              <w:rPr>
                <w:rFonts w:ascii="Arial" w:hAnsi="Arial"/>
              </w:rPr>
              <w:t>57.5 m</w:t>
            </w:r>
          </w:p>
        </w:tc>
      </w:tr>
      <w:tr w:rsidR="006D320F" w:rsidRPr="007D33D8" w14:paraId="04A4C9F1" w14:textId="77777777" w:rsidTr="0076467E">
        <w:trPr>
          <w:jc w:val="center"/>
        </w:trPr>
        <w:tc>
          <w:tcPr>
            <w:tcW w:w="3220" w:type="pct"/>
            <w:vAlign w:val="center"/>
          </w:tcPr>
          <w:p w14:paraId="543B59ED" w14:textId="77777777" w:rsidR="006D320F" w:rsidRPr="007D33D8" w:rsidRDefault="006D320F" w:rsidP="0076467E">
            <w:pPr>
              <w:tabs>
                <w:tab w:val="num" w:pos="284"/>
              </w:tabs>
              <w:rPr>
                <w:rFonts w:ascii="Arial" w:hAnsi="Arial"/>
              </w:rPr>
            </w:pPr>
            <w:r w:rsidRPr="007D33D8">
              <w:rPr>
                <w:rFonts w:ascii="Arial" w:hAnsi="Arial"/>
              </w:rPr>
              <w:t>Numero Geofoni</w:t>
            </w:r>
          </w:p>
        </w:tc>
        <w:tc>
          <w:tcPr>
            <w:tcW w:w="1780" w:type="pct"/>
            <w:vAlign w:val="center"/>
          </w:tcPr>
          <w:p w14:paraId="03F5B81C" w14:textId="77777777" w:rsidR="006D320F" w:rsidRPr="007D33D8" w:rsidRDefault="006D320F" w:rsidP="0076467E">
            <w:pPr>
              <w:jc w:val="center"/>
              <w:rPr>
                <w:rFonts w:ascii="Arial" w:hAnsi="Arial"/>
              </w:rPr>
            </w:pPr>
            <w:r w:rsidRPr="007D33D8">
              <w:rPr>
                <w:rFonts w:ascii="Arial" w:hAnsi="Arial"/>
              </w:rPr>
              <w:t>24</w:t>
            </w:r>
          </w:p>
        </w:tc>
      </w:tr>
      <w:tr w:rsidR="006D320F" w:rsidRPr="007D33D8" w14:paraId="56440118" w14:textId="77777777" w:rsidTr="0076467E">
        <w:trPr>
          <w:jc w:val="center"/>
        </w:trPr>
        <w:tc>
          <w:tcPr>
            <w:tcW w:w="3220" w:type="pct"/>
            <w:vAlign w:val="center"/>
          </w:tcPr>
          <w:p w14:paraId="40E3C5C4" w14:textId="77777777" w:rsidR="006D320F" w:rsidRPr="007D33D8" w:rsidRDefault="006D320F" w:rsidP="0076467E">
            <w:pPr>
              <w:tabs>
                <w:tab w:val="num" w:pos="284"/>
              </w:tabs>
              <w:rPr>
                <w:rFonts w:ascii="Arial" w:hAnsi="Arial"/>
              </w:rPr>
            </w:pPr>
            <w:r w:rsidRPr="007D33D8">
              <w:rPr>
                <w:rFonts w:ascii="Arial" w:hAnsi="Arial"/>
              </w:rPr>
              <w:t>Distanza intergeofonica</w:t>
            </w:r>
          </w:p>
        </w:tc>
        <w:tc>
          <w:tcPr>
            <w:tcW w:w="1780" w:type="pct"/>
            <w:vAlign w:val="center"/>
          </w:tcPr>
          <w:p w14:paraId="7D26D846" w14:textId="77777777" w:rsidR="006D320F" w:rsidRPr="007D33D8" w:rsidRDefault="006D320F" w:rsidP="0076467E">
            <w:pPr>
              <w:jc w:val="center"/>
              <w:rPr>
                <w:rFonts w:ascii="Arial" w:hAnsi="Arial"/>
              </w:rPr>
            </w:pPr>
            <w:r w:rsidRPr="007D33D8">
              <w:rPr>
                <w:rFonts w:ascii="Arial" w:hAnsi="Arial"/>
              </w:rPr>
              <w:t>2.5 m</w:t>
            </w:r>
          </w:p>
        </w:tc>
      </w:tr>
      <w:tr w:rsidR="006D320F" w:rsidRPr="007D33D8" w14:paraId="228986CA" w14:textId="77777777" w:rsidTr="0076467E">
        <w:trPr>
          <w:jc w:val="center"/>
        </w:trPr>
        <w:tc>
          <w:tcPr>
            <w:tcW w:w="3220" w:type="pct"/>
            <w:vAlign w:val="center"/>
          </w:tcPr>
          <w:p w14:paraId="09EAE5BD" w14:textId="77777777" w:rsidR="006D320F" w:rsidRPr="007D33D8" w:rsidRDefault="006D320F" w:rsidP="0076467E">
            <w:pPr>
              <w:tabs>
                <w:tab w:val="num" w:pos="284"/>
              </w:tabs>
              <w:rPr>
                <w:rFonts w:ascii="Arial" w:hAnsi="Arial"/>
              </w:rPr>
            </w:pPr>
            <w:r w:rsidRPr="007D33D8">
              <w:rPr>
                <w:rFonts w:ascii="Arial" w:hAnsi="Arial"/>
              </w:rPr>
              <w:t>Numero punti di energizzazione (</w:t>
            </w:r>
            <w:r w:rsidRPr="007D33D8">
              <w:rPr>
                <w:rFonts w:ascii="Arial" w:hAnsi="Arial"/>
                <w:i/>
                <w:iCs/>
              </w:rPr>
              <w:t>shots</w:t>
            </w:r>
            <w:r w:rsidRPr="007D33D8">
              <w:rPr>
                <w:rFonts w:ascii="Arial" w:hAnsi="Arial"/>
              </w:rPr>
              <w:t>)</w:t>
            </w:r>
          </w:p>
        </w:tc>
        <w:tc>
          <w:tcPr>
            <w:tcW w:w="1780" w:type="pct"/>
            <w:vAlign w:val="center"/>
          </w:tcPr>
          <w:p w14:paraId="137C4C58" w14:textId="77777777" w:rsidR="006D320F" w:rsidRPr="007D33D8" w:rsidRDefault="006D320F" w:rsidP="0076467E">
            <w:pPr>
              <w:jc w:val="center"/>
              <w:rPr>
                <w:rFonts w:ascii="Arial" w:hAnsi="Arial"/>
              </w:rPr>
            </w:pPr>
            <w:r w:rsidRPr="007D33D8">
              <w:rPr>
                <w:rFonts w:ascii="Arial" w:hAnsi="Arial"/>
              </w:rPr>
              <w:t>7</w:t>
            </w:r>
          </w:p>
        </w:tc>
      </w:tr>
      <w:tr w:rsidR="006D320F" w:rsidRPr="007D33D8" w14:paraId="149A7CB3" w14:textId="77777777" w:rsidTr="0076467E">
        <w:trPr>
          <w:jc w:val="center"/>
        </w:trPr>
        <w:tc>
          <w:tcPr>
            <w:tcW w:w="3220" w:type="pct"/>
            <w:vAlign w:val="center"/>
          </w:tcPr>
          <w:p w14:paraId="1104BD6A" w14:textId="77777777" w:rsidR="006D320F" w:rsidRPr="007D33D8" w:rsidRDefault="006D320F" w:rsidP="0076467E">
            <w:pPr>
              <w:tabs>
                <w:tab w:val="num" w:pos="284"/>
              </w:tabs>
              <w:rPr>
                <w:rFonts w:ascii="Arial" w:hAnsi="Arial"/>
                <w:i/>
                <w:iCs/>
              </w:rPr>
            </w:pPr>
            <w:r w:rsidRPr="007D33D8">
              <w:rPr>
                <w:rFonts w:ascii="Arial" w:hAnsi="Arial"/>
                <w:iCs/>
              </w:rPr>
              <w:t xml:space="preserve">1° </w:t>
            </w:r>
            <w:r w:rsidRPr="007D33D8">
              <w:rPr>
                <w:rFonts w:ascii="Arial" w:hAnsi="Arial"/>
                <w:i/>
                <w:iCs/>
              </w:rPr>
              <w:t>Shot</w:t>
            </w:r>
            <w:r w:rsidRPr="007D33D8">
              <w:rPr>
                <w:rFonts w:ascii="Arial" w:hAnsi="Arial"/>
                <w:iCs/>
              </w:rPr>
              <w:t xml:space="preserve"> esterno</w:t>
            </w:r>
          </w:p>
        </w:tc>
        <w:tc>
          <w:tcPr>
            <w:tcW w:w="1780" w:type="pct"/>
            <w:vAlign w:val="center"/>
          </w:tcPr>
          <w:p w14:paraId="7DE350AA" w14:textId="77777777" w:rsidR="006D320F" w:rsidRPr="007D33D8" w:rsidRDefault="006D320F" w:rsidP="0076467E">
            <w:pPr>
              <w:jc w:val="center"/>
              <w:rPr>
                <w:rFonts w:ascii="Arial" w:hAnsi="Arial"/>
              </w:rPr>
            </w:pPr>
            <w:r w:rsidRPr="007D33D8">
              <w:rPr>
                <w:rFonts w:ascii="Arial" w:hAnsi="Arial"/>
              </w:rPr>
              <w:t>2.5 m</w:t>
            </w:r>
          </w:p>
        </w:tc>
      </w:tr>
      <w:tr w:rsidR="006D320F" w:rsidRPr="007D33D8" w14:paraId="6EF8A983" w14:textId="77777777" w:rsidTr="0076467E">
        <w:trPr>
          <w:jc w:val="center"/>
        </w:trPr>
        <w:tc>
          <w:tcPr>
            <w:tcW w:w="3220" w:type="pct"/>
            <w:vAlign w:val="center"/>
          </w:tcPr>
          <w:p w14:paraId="05AEAAEF" w14:textId="77777777" w:rsidR="006D320F" w:rsidRPr="007D33D8" w:rsidRDefault="006D320F" w:rsidP="0076467E">
            <w:pPr>
              <w:tabs>
                <w:tab w:val="num" w:pos="284"/>
              </w:tabs>
              <w:rPr>
                <w:rFonts w:ascii="Arial" w:hAnsi="Arial"/>
                <w:i/>
                <w:iCs/>
              </w:rPr>
            </w:pPr>
            <w:r w:rsidRPr="007D33D8">
              <w:rPr>
                <w:rFonts w:ascii="Arial" w:hAnsi="Arial"/>
                <w:iCs/>
              </w:rPr>
              <w:t xml:space="preserve">2° </w:t>
            </w:r>
            <w:r w:rsidRPr="007D33D8">
              <w:rPr>
                <w:rFonts w:ascii="Arial" w:hAnsi="Arial"/>
                <w:i/>
                <w:iCs/>
              </w:rPr>
              <w:t>Shot</w:t>
            </w:r>
            <w:r w:rsidRPr="007D33D8">
              <w:rPr>
                <w:rFonts w:ascii="Arial" w:hAnsi="Arial"/>
                <w:iCs/>
              </w:rPr>
              <w:t xml:space="preserve"> esterno</w:t>
            </w:r>
          </w:p>
        </w:tc>
        <w:tc>
          <w:tcPr>
            <w:tcW w:w="1780" w:type="pct"/>
            <w:vAlign w:val="center"/>
          </w:tcPr>
          <w:p w14:paraId="18E04661" w14:textId="77777777" w:rsidR="006D320F" w:rsidRPr="007D33D8" w:rsidRDefault="006D320F" w:rsidP="0076467E">
            <w:pPr>
              <w:jc w:val="center"/>
              <w:rPr>
                <w:rFonts w:ascii="Arial" w:hAnsi="Arial"/>
              </w:rPr>
            </w:pPr>
            <w:r w:rsidRPr="007D33D8">
              <w:rPr>
                <w:rFonts w:ascii="Arial" w:hAnsi="Arial"/>
              </w:rPr>
              <w:t>10 m</w:t>
            </w:r>
          </w:p>
        </w:tc>
      </w:tr>
      <w:tr w:rsidR="006D320F" w:rsidRPr="007D33D8" w14:paraId="5A7785EE" w14:textId="77777777" w:rsidTr="0076467E">
        <w:trPr>
          <w:jc w:val="center"/>
        </w:trPr>
        <w:tc>
          <w:tcPr>
            <w:tcW w:w="3220" w:type="pct"/>
            <w:vAlign w:val="center"/>
          </w:tcPr>
          <w:p w14:paraId="548C0238" w14:textId="77777777" w:rsidR="006D320F" w:rsidRPr="007D33D8" w:rsidRDefault="006D320F" w:rsidP="0076467E">
            <w:pPr>
              <w:tabs>
                <w:tab w:val="num" w:pos="284"/>
              </w:tabs>
              <w:rPr>
                <w:rFonts w:ascii="Arial" w:hAnsi="Arial"/>
              </w:rPr>
            </w:pPr>
            <w:r w:rsidRPr="007D33D8">
              <w:rPr>
                <w:rFonts w:ascii="Arial" w:hAnsi="Arial"/>
              </w:rPr>
              <w:t>Durata acquisizione</w:t>
            </w:r>
          </w:p>
        </w:tc>
        <w:tc>
          <w:tcPr>
            <w:tcW w:w="1780" w:type="pct"/>
            <w:vAlign w:val="center"/>
          </w:tcPr>
          <w:p w14:paraId="1A3E134F" w14:textId="77777777" w:rsidR="006D320F" w:rsidRPr="007D33D8" w:rsidRDefault="006D320F" w:rsidP="0076467E">
            <w:pPr>
              <w:jc w:val="center"/>
              <w:rPr>
                <w:rFonts w:ascii="Arial" w:hAnsi="Arial"/>
              </w:rPr>
            </w:pPr>
            <w:r w:rsidRPr="007D33D8">
              <w:rPr>
                <w:rFonts w:ascii="Arial" w:hAnsi="Arial"/>
              </w:rPr>
              <w:t>1 s</w:t>
            </w:r>
          </w:p>
        </w:tc>
      </w:tr>
      <w:tr w:rsidR="006D320F" w:rsidRPr="007D33D8" w14:paraId="609761A5" w14:textId="77777777" w:rsidTr="0076467E">
        <w:trPr>
          <w:jc w:val="center"/>
        </w:trPr>
        <w:tc>
          <w:tcPr>
            <w:tcW w:w="3220" w:type="pct"/>
            <w:vAlign w:val="center"/>
          </w:tcPr>
          <w:p w14:paraId="3659D932" w14:textId="77777777" w:rsidR="006D320F" w:rsidRPr="007D33D8" w:rsidRDefault="006D320F" w:rsidP="0076467E">
            <w:pPr>
              <w:tabs>
                <w:tab w:val="num" w:pos="284"/>
              </w:tabs>
              <w:rPr>
                <w:rFonts w:ascii="Arial" w:hAnsi="Arial"/>
              </w:rPr>
            </w:pPr>
            <w:r w:rsidRPr="007D33D8">
              <w:rPr>
                <w:rFonts w:ascii="Arial" w:hAnsi="Arial"/>
              </w:rPr>
              <w:t>Pre-triggering delay</w:t>
            </w:r>
          </w:p>
        </w:tc>
        <w:tc>
          <w:tcPr>
            <w:tcW w:w="1780" w:type="pct"/>
            <w:vAlign w:val="center"/>
          </w:tcPr>
          <w:p w14:paraId="2FEE35EC" w14:textId="77777777" w:rsidR="006D320F" w:rsidRPr="007D33D8" w:rsidRDefault="006D320F" w:rsidP="0076467E">
            <w:pPr>
              <w:jc w:val="center"/>
              <w:rPr>
                <w:rFonts w:ascii="Arial" w:hAnsi="Arial"/>
              </w:rPr>
            </w:pPr>
            <w:r w:rsidRPr="007D33D8">
              <w:rPr>
                <w:rFonts w:ascii="Arial" w:hAnsi="Arial"/>
              </w:rPr>
              <w:t>0.05 ms</w:t>
            </w:r>
          </w:p>
        </w:tc>
      </w:tr>
      <w:tr w:rsidR="006D320F" w:rsidRPr="007D33D8" w14:paraId="6346906C" w14:textId="77777777" w:rsidTr="0076467E">
        <w:trPr>
          <w:jc w:val="center"/>
        </w:trPr>
        <w:tc>
          <w:tcPr>
            <w:tcW w:w="3220" w:type="pct"/>
            <w:vAlign w:val="center"/>
          </w:tcPr>
          <w:p w14:paraId="2A89D8A6" w14:textId="77777777" w:rsidR="006D320F" w:rsidRPr="007D33D8" w:rsidRDefault="006D320F" w:rsidP="0076467E">
            <w:pPr>
              <w:tabs>
                <w:tab w:val="num" w:pos="284"/>
              </w:tabs>
              <w:rPr>
                <w:rFonts w:ascii="Arial" w:hAnsi="Arial"/>
              </w:rPr>
            </w:pPr>
            <w:r w:rsidRPr="007D33D8">
              <w:rPr>
                <w:rFonts w:ascii="Arial" w:hAnsi="Arial"/>
              </w:rPr>
              <w:t>Intervallo di campionamento</w:t>
            </w:r>
          </w:p>
        </w:tc>
        <w:tc>
          <w:tcPr>
            <w:tcW w:w="1780" w:type="pct"/>
            <w:vAlign w:val="center"/>
          </w:tcPr>
          <w:p w14:paraId="05492CC1" w14:textId="77777777" w:rsidR="006D320F" w:rsidRPr="007D33D8" w:rsidRDefault="006D320F" w:rsidP="0076467E">
            <w:pPr>
              <w:jc w:val="center"/>
              <w:rPr>
                <w:rFonts w:ascii="Arial" w:hAnsi="Arial"/>
              </w:rPr>
            </w:pPr>
            <w:r w:rsidRPr="007D33D8">
              <w:rPr>
                <w:rFonts w:ascii="Arial" w:hAnsi="Arial"/>
              </w:rPr>
              <w:t>0.25 ms</w:t>
            </w:r>
          </w:p>
        </w:tc>
      </w:tr>
      <w:tr w:rsidR="006D320F" w:rsidRPr="007D33D8" w14:paraId="56268F56" w14:textId="77777777" w:rsidTr="0076467E">
        <w:trPr>
          <w:jc w:val="center"/>
        </w:trPr>
        <w:tc>
          <w:tcPr>
            <w:tcW w:w="3220" w:type="pct"/>
            <w:vAlign w:val="center"/>
          </w:tcPr>
          <w:p w14:paraId="251F74CD" w14:textId="77777777" w:rsidR="006D320F" w:rsidRPr="007D33D8" w:rsidRDefault="006D320F" w:rsidP="0076467E">
            <w:pPr>
              <w:tabs>
                <w:tab w:val="num" w:pos="284"/>
              </w:tabs>
              <w:rPr>
                <w:rFonts w:ascii="Arial" w:hAnsi="Arial"/>
              </w:rPr>
            </w:pPr>
            <w:r w:rsidRPr="007D33D8">
              <w:rPr>
                <w:rFonts w:ascii="Arial" w:hAnsi="Arial"/>
              </w:rPr>
              <w:t>Numero di campioni per traccia</w:t>
            </w:r>
          </w:p>
        </w:tc>
        <w:tc>
          <w:tcPr>
            <w:tcW w:w="1780" w:type="pct"/>
            <w:vAlign w:val="center"/>
          </w:tcPr>
          <w:p w14:paraId="42D08FB9" w14:textId="77777777" w:rsidR="006D320F" w:rsidRPr="007D33D8" w:rsidRDefault="006D320F" w:rsidP="0076467E">
            <w:pPr>
              <w:jc w:val="center"/>
              <w:rPr>
                <w:rFonts w:ascii="Arial" w:hAnsi="Arial"/>
              </w:rPr>
            </w:pPr>
            <w:r w:rsidRPr="007D33D8">
              <w:rPr>
                <w:rFonts w:ascii="Arial" w:hAnsi="Arial"/>
              </w:rPr>
              <w:t>4000</w:t>
            </w:r>
          </w:p>
        </w:tc>
      </w:tr>
      <w:tr w:rsidR="006D320F" w:rsidRPr="007D33D8" w14:paraId="428212FA" w14:textId="77777777" w:rsidTr="0076467E">
        <w:trPr>
          <w:jc w:val="center"/>
        </w:trPr>
        <w:tc>
          <w:tcPr>
            <w:tcW w:w="3220" w:type="pct"/>
            <w:vAlign w:val="center"/>
          </w:tcPr>
          <w:p w14:paraId="2055BBFF" w14:textId="77777777" w:rsidR="006D320F" w:rsidRPr="007D33D8" w:rsidRDefault="006D320F" w:rsidP="0076467E">
            <w:pPr>
              <w:tabs>
                <w:tab w:val="num" w:pos="284"/>
              </w:tabs>
              <w:rPr>
                <w:rFonts w:ascii="Arial" w:hAnsi="Arial"/>
              </w:rPr>
            </w:pPr>
            <w:r w:rsidRPr="007D33D8">
              <w:rPr>
                <w:rFonts w:ascii="Arial" w:hAnsi="Arial"/>
              </w:rPr>
              <w:t>Massima frequenza campionabile</w:t>
            </w:r>
          </w:p>
        </w:tc>
        <w:tc>
          <w:tcPr>
            <w:tcW w:w="1780" w:type="pct"/>
            <w:vAlign w:val="center"/>
          </w:tcPr>
          <w:p w14:paraId="1419F2BE" w14:textId="77777777" w:rsidR="006D320F" w:rsidRPr="007D33D8" w:rsidRDefault="006D320F" w:rsidP="0076467E">
            <w:pPr>
              <w:jc w:val="center"/>
              <w:rPr>
                <w:rFonts w:ascii="Arial" w:hAnsi="Arial"/>
              </w:rPr>
            </w:pPr>
            <w:r w:rsidRPr="007D33D8">
              <w:rPr>
                <w:rFonts w:ascii="Arial" w:hAnsi="Arial"/>
              </w:rPr>
              <w:t>2 kHz</w:t>
            </w:r>
          </w:p>
        </w:tc>
      </w:tr>
    </w:tbl>
    <w:p w14:paraId="131EE441" w14:textId="77777777" w:rsidR="006D320F" w:rsidRPr="006D320F" w:rsidRDefault="006D320F" w:rsidP="004E6740">
      <w:pPr>
        <w:pStyle w:val="Titolo1"/>
      </w:pPr>
      <w:bookmarkStart w:id="37" w:name="_Toc453692971"/>
      <w:bookmarkStart w:id="38" w:name="_Toc1928952"/>
      <w:bookmarkStart w:id="39" w:name="_Toc5705448"/>
      <w:bookmarkStart w:id="40" w:name="_Toc5706570"/>
      <w:bookmarkEnd w:id="36"/>
      <w:r w:rsidRPr="006D320F">
        <w:t>METODO DI ELABORAZIONE</w:t>
      </w:r>
      <w:bookmarkEnd w:id="37"/>
      <w:bookmarkEnd w:id="38"/>
      <w:bookmarkEnd w:id="39"/>
      <w:bookmarkEnd w:id="40"/>
    </w:p>
    <w:p w14:paraId="23274684" w14:textId="77777777" w:rsidR="006D320F" w:rsidRPr="007D33D8" w:rsidRDefault="006D320F" w:rsidP="007D33D8">
      <w:pPr>
        <w:spacing w:after="200" w:line="288" w:lineRule="auto"/>
        <w:jc w:val="both"/>
        <w:rPr>
          <w:rFonts w:ascii="Arial" w:hAnsi="Arial"/>
          <w:color w:val="000000"/>
        </w:rPr>
      </w:pPr>
      <w:r w:rsidRPr="007D33D8">
        <w:rPr>
          <w:rFonts w:ascii="Arial" w:hAnsi="Arial"/>
          <w:u w:val="single"/>
        </w:rPr>
        <w:t>L’analisi dell’acquisizione lineare attiva</w:t>
      </w:r>
      <w:r w:rsidRPr="007D33D8">
        <w:rPr>
          <w:rFonts w:ascii="Arial" w:hAnsi="Arial"/>
        </w:rPr>
        <w:t xml:space="preserve"> ha permesso di individuare il tempo di primo arrivo in corrispondenza di ciascun ricevitore longitudinale per ciascun punto di energizzazione, attraverso la </w:t>
      </w:r>
      <w:r w:rsidRPr="007D33D8">
        <w:rPr>
          <w:rFonts w:ascii="Arial" w:hAnsi="Arial"/>
        </w:rPr>
        <w:lastRenderedPageBreak/>
        <w:t xml:space="preserve">procedura di </w:t>
      </w:r>
      <w:r w:rsidRPr="007D33D8">
        <w:rPr>
          <w:rFonts w:ascii="Arial" w:hAnsi="Arial"/>
          <w:i/>
          <w:iCs/>
        </w:rPr>
        <w:t>picking</w:t>
      </w:r>
      <w:r w:rsidRPr="007D33D8">
        <w:rPr>
          <w:rFonts w:ascii="Arial" w:hAnsi="Arial"/>
        </w:rPr>
        <w:t xml:space="preserve"> manuale; tali valori sono stati riportati in un grafico distanza-tempo, opportunamente corretti in funzione della topografia, per ottenere l’andamento delle dromocrone, dal quale è possibile ottenere l’andamento delle velocità delle onde analizzate con la profondità (longitudinali V</w:t>
      </w:r>
      <w:r w:rsidRPr="007D33D8">
        <w:rPr>
          <w:rFonts w:ascii="Arial" w:hAnsi="Arial"/>
          <w:vertAlign w:val="subscript"/>
        </w:rPr>
        <w:t>P</w:t>
      </w:r>
      <w:r w:rsidRPr="007D33D8">
        <w:rPr>
          <w:rFonts w:ascii="Arial" w:hAnsi="Arial"/>
        </w:rPr>
        <w:t>); l</w:t>
      </w:r>
      <w:r w:rsidRPr="007D33D8">
        <w:rPr>
          <w:rFonts w:ascii="Arial" w:hAnsi="Arial"/>
          <w:color w:val="000000"/>
        </w:rPr>
        <w:t>a profondità totale investigata è legata alla lunghezza dello stendimento di ricevitori.</w:t>
      </w:r>
    </w:p>
    <w:p w14:paraId="34C8F292" w14:textId="77777777" w:rsidR="006D320F" w:rsidRPr="007D33D8" w:rsidRDefault="006D320F" w:rsidP="007D33D8">
      <w:pPr>
        <w:spacing w:after="200" w:line="288" w:lineRule="auto"/>
        <w:jc w:val="both"/>
        <w:rPr>
          <w:rFonts w:ascii="Arial" w:hAnsi="Arial"/>
        </w:rPr>
      </w:pPr>
      <w:r w:rsidRPr="007D33D8">
        <w:rPr>
          <w:rFonts w:ascii="Arial" w:hAnsi="Arial"/>
        </w:rPr>
        <w:t>La ricostruzione del modello sismostratigrafico può avvenire attraverso l’utilizzo di molteplici metodi di interpretazione;</w:t>
      </w:r>
      <w:r w:rsidRPr="007D33D8">
        <w:rPr>
          <w:rFonts w:ascii="Arial" w:hAnsi="Arial"/>
          <w:color w:val="000000"/>
        </w:rPr>
        <w:t xml:space="preserve"> </w:t>
      </w:r>
      <w:r w:rsidRPr="007D33D8">
        <w:rPr>
          <w:rFonts w:ascii="Arial" w:hAnsi="Arial"/>
        </w:rPr>
        <w:t>tra i metodi disponibili in letteratura si è scelto di utilizzare:</w:t>
      </w:r>
    </w:p>
    <w:p w14:paraId="1C0EA2DC" w14:textId="77777777" w:rsidR="006D320F" w:rsidRPr="007D33D8" w:rsidRDefault="006D320F" w:rsidP="00B244D4">
      <w:pPr>
        <w:numPr>
          <w:ilvl w:val="1"/>
          <w:numId w:val="16"/>
        </w:numPr>
        <w:tabs>
          <w:tab w:val="num" w:pos="284"/>
        </w:tabs>
        <w:spacing w:after="200" w:line="288" w:lineRule="auto"/>
        <w:ind w:left="284" w:hanging="284"/>
        <w:jc w:val="both"/>
        <w:rPr>
          <w:rFonts w:ascii="Arial" w:hAnsi="Arial"/>
        </w:rPr>
      </w:pPr>
      <w:r w:rsidRPr="007D33D8">
        <w:rPr>
          <w:rFonts w:ascii="Arial" w:hAnsi="Arial"/>
          <w:u w:val="single"/>
        </w:rPr>
        <w:t>il metodo dell'inversione del fronte d'onda 2D</w:t>
      </w:r>
      <w:r w:rsidRPr="007D33D8">
        <w:rPr>
          <w:rFonts w:ascii="Arial" w:hAnsi="Arial"/>
          <w:color w:val="222222"/>
        </w:rPr>
        <w:t xml:space="preserve">, </w:t>
      </w:r>
      <w:r w:rsidRPr="007D33D8">
        <w:rPr>
          <w:rFonts w:ascii="Arial" w:hAnsi="Arial"/>
        </w:rPr>
        <w:t>attraverso la combinazione dei tempi di percorso in direzione “avanti” (</w:t>
      </w:r>
      <w:r w:rsidRPr="007D33D8">
        <w:rPr>
          <w:rFonts w:ascii="Arial" w:hAnsi="Arial"/>
          <w:i/>
        </w:rPr>
        <w:t>forward shot</w:t>
      </w:r>
      <w:r w:rsidRPr="007D33D8">
        <w:rPr>
          <w:rFonts w:ascii="Arial" w:hAnsi="Arial"/>
        </w:rPr>
        <w:t>) e in direzione “indietro” (</w:t>
      </w:r>
      <w:r w:rsidRPr="007D33D8">
        <w:rPr>
          <w:rFonts w:ascii="Arial" w:hAnsi="Arial"/>
          <w:i/>
        </w:rPr>
        <w:t>reverse shot</w:t>
      </w:r>
      <w:r w:rsidRPr="007D33D8">
        <w:rPr>
          <w:rFonts w:ascii="Arial" w:hAnsi="Arial"/>
        </w:rPr>
        <w:t xml:space="preserve">); la ricostruzione dei rifrattori avviene nei punti in cui la somma dei tempi di percorso verso il basso è uguale ai tempi di percorso reciproco; la velocità del rifrattore è determinata dalla media delle pendenze dei fronti d’onda </w:t>
      </w:r>
      <w:r w:rsidRPr="007D33D8">
        <w:rPr>
          <w:rFonts w:ascii="Arial" w:hAnsi="Arial"/>
          <w:i/>
        </w:rPr>
        <w:t>forward</w:t>
      </w:r>
      <w:r w:rsidRPr="007D33D8">
        <w:rPr>
          <w:rFonts w:ascii="Arial" w:hAnsi="Arial"/>
        </w:rPr>
        <w:t xml:space="preserve"> e </w:t>
      </w:r>
      <w:r w:rsidRPr="007D33D8">
        <w:rPr>
          <w:rFonts w:ascii="Arial" w:hAnsi="Arial"/>
          <w:i/>
        </w:rPr>
        <w:t>reverse</w:t>
      </w:r>
      <w:r w:rsidRPr="007D33D8">
        <w:rPr>
          <w:rFonts w:ascii="Arial" w:hAnsi="Arial"/>
        </w:rPr>
        <w:t xml:space="preserve">; la condizione preliminare per l’applicazione del metodo è l’esistenza di un completo </w:t>
      </w:r>
      <w:r w:rsidRPr="007D33D8">
        <w:rPr>
          <w:rFonts w:ascii="Arial" w:hAnsi="Arial"/>
          <w:i/>
        </w:rPr>
        <w:t>traveltime</w:t>
      </w:r>
      <w:r w:rsidRPr="007D33D8">
        <w:rPr>
          <w:rFonts w:ascii="Arial" w:hAnsi="Arial"/>
        </w:rPr>
        <w:t xml:space="preserve"> nelle due direzioni dello stendimento; il metodo richiede la costruzione preliminare di una griglia di calcolo equispaziata, che per tutti gli stendimenti eseguiti è stata fissata a passo 1 m;</w:t>
      </w:r>
    </w:p>
    <w:p w14:paraId="788A80E6" w14:textId="77777777" w:rsidR="006D320F" w:rsidRPr="007D33D8" w:rsidRDefault="006D320F" w:rsidP="00B244D4">
      <w:pPr>
        <w:numPr>
          <w:ilvl w:val="1"/>
          <w:numId w:val="16"/>
        </w:numPr>
        <w:tabs>
          <w:tab w:val="num" w:pos="284"/>
        </w:tabs>
        <w:spacing w:after="200" w:line="288" w:lineRule="auto"/>
        <w:ind w:left="284" w:hanging="284"/>
        <w:jc w:val="both"/>
        <w:rPr>
          <w:rFonts w:ascii="Arial" w:hAnsi="Arial"/>
        </w:rPr>
      </w:pPr>
      <w:r w:rsidRPr="007D33D8">
        <w:rPr>
          <w:rFonts w:ascii="Arial" w:hAnsi="Arial"/>
          <w:u w:val="single"/>
        </w:rPr>
        <w:t>il metodo di tomografia sismica</w:t>
      </w:r>
      <w:r w:rsidRPr="007D33D8">
        <w:rPr>
          <w:rFonts w:ascii="Arial" w:hAnsi="Arial"/>
        </w:rPr>
        <w:t xml:space="preserve">, il quale, partendo dal modello iniziale 1D di velocità desunto con il metodo dell’inversione del fronte d’onda 2D e dai dati di </w:t>
      </w:r>
      <w:r w:rsidRPr="007D33D8">
        <w:rPr>
          <w:rFonts w:ascii="Arial" w:hAnsi="Arial"/>
          <w:i/>
          <w:iCs/>
        </w:rPr>
        <w:t>traveltime</w:t>
      </w:r>
      <w:r w:rsidRPr="007D33D8">
        <w:rPr>
          <w:rFonts w:ascii="Arial" w:hAnsi="Arial"/>
        </w:rPr>
        <w:t xml:space="preserve"> ottenuti dal </w:t>
      </w:r>
      <w:r w:rsidRPr="007D33D8">
        <w:rPr>
          <w:rFonts w:ascii="Arial" w:hAnsi="Arial"/>
          <w:i/>
          <w:iCs/>
        </w:rPr>
        <w:t xml:space="preserve">picking </w:t>
      </w:r>
      <w:r w:rsidRPr="007D33D8">
        <w:rPr>
          <w:rFonts w:ascii="Arial" w:hAnsi="Arial"/>
          <w:iCs/>
        </w:rPr>
        <w:t>manuale</w:t>
      </w:r>
      <w:r w:rsidRPr="007D33D8">
        <w:rPr>
          <w:rFonts w:ascii="Arial" w:hAnsi="Arial"/>
        </w:rPr>
        <w:t>, modella il percorso bidimensionale di un fascio di raggi curvilinei per ogni arrivo (Hermann, 1980; Worthington, 1984; Nolet, 1987), mediante l’algoritmo tomografico basato sull’adattamento iterativo SIRT (</w:t>
      </w:r>
      <w:r w:rsidRPr="007D33D8">
        <w:rPr>
          <w:rFonts w:ascii="Arial" w:hAnsi="Arial"/>
          <w:i/>
        </w:rPr>
        <w:t>Simultaneous Iterative Reconstruction Technique</w:t>
      </w:r>
      <w:r w:rsidRPr="007D33D8">
        <w:rPr>
          <w:rFonts w:ascii="Arial" w:hAnsi="Arial"/>
        </w:rPr>
        <w:t>).</w:t>
      </w:r>
    </w:p>
    <w:p w14:paraId="747FF37C" w14:textId="77777777" w:rsidR="006D320F" w:rsidRPr="007D33D8" w:rsidRDefault="006D320F" w:rsidP="007D33D8">
      <w:pPr>
        <w:spacing w:after="200" w:line="288" w:lineRule="auto"/>
        <w:jc w:val="both"/>
        <w:rPr>
          <w:rFonts w:ascii="Arial" w:hAnsi="Arial"/>
        </w:rPr>
      </w:pPr>
      <w:r w:rsidRPr="007D33D8">
        <w:rPr>
          <w:rFonts w:ascii="Arial" w:hAnsi="Arial"/>
        </w:rPr>
        <w:t xml:space="preserve">L’interpretazione è stata eseguita mediante il </w:t>
      </w:r>
      <w:r w:rsidRPr="007D33D8">
        <w:rPr>
          <w:rFonts w:ascii="Arial" w:hAnsi="Arial"/>
          <w:i/>
          <w:iCs/>
          <w:color w:val="000000"/>
        </w:rPr>
        <w:t>software</w:t>
      </w:r>
      <w:r w:rsidRPr="007D33D8">
        <w:rPr>
          <w:rFonts w:ascii="Arial" w:hAnsi="Arial"/>
          <w:i/>
          <w:iCs/>
        </w:rPr>
        <w:t xml:space="preserve"> Reflexw versione 7.5</w:t>
      </w:r>
      <w:r w:rsidRPr="007D33D8">
        <w:rPr>
          <w:rFonts w:ascii="Arial" w:hAnsi="Arial"/>
        </w:rPr>
        <w:t xml:space="preserve"> della Sandmeier software (2014).</w:t>
      </w:r>
    </w:p>
    <w:p w14:paraId="6BACC685" w14:textId="77777777" w:rsidR="006D320F" w:rsidRPr="007D33D8" w:rsidRDefault="006D320F" w:rsidP="007D33D8">
      <w:pPr>
        <w:spacing w:after="200" w:line="288" w:lineRule="auto"/>
        <w:jc w:val="both"/>
        <w:rPr>
          <w:rFonts w:ascii="Arial" w:hAnsi="Arial"/>
        </w:rPr>
      </w:pPr>
      <w:r w:rsidRPr="007D33D8">
        <w:rPr>
          <w:rFonts w:ascii="Arial" w:hAnsi="Arial"/>
        </w:rPr>
        <w:t>Dall’osservazione del modello interpretativo ottenuto in termini di onde di volume longitudinali è stato ricostruito il modello sismostratigrafico del sito fino alla massima profondità di indagine, variabile in funzione della lunghezza dello stendimento sismico e dell’ordine dei 10-12 m.</w:t>
      </w:r>
    </w:p>
    <w:p w14:paraId="5E48BA80" w14:textId="77777777" w:rsidR="006D320F" w:rsidRPr="007D33D8" w:rsidRDefault="006D320F" w:rsidP="007D33D8">
      <w:pPr>
        <w:spacing w:after="200" w:line="288" w:lineRule="auto"/>
        <w:jc w:val="both"/>
        <w:rPr>
          <w:rFonts w:ascii="Arial" w:hAnsi="Arial"/>
        </w:rPr>
      </w:pPr>
      <w:r w:rsidRPr="007D33D8">
        <w:rPr>
          <w:rFonts w:ascii="Arial" w:hAnsi="Arial"/>
        </w:rPr>
        <w:t>I dati acquisiti in configurazione MASW ZVF e RVF sono stati eseguiti con diversa distanza della sorgente dal geofono esterno ai due estremi dello stendimento sismico, al fine di verificare la validità delle ipotesi di monodimensionalità (strati piani e paralleli) e di valutare la stabilità della curva di dispersione sperimentale apparente delle Onde di Rayleigh, operazione fondamentale prima di elaborare un modello di rigidezza 1D rappresentativo della risposta del sito.</w:t>
      </w:r>
    </w:p>
    <w:p w14:paraId="2727A6C7" w14:textId="77777777" w:rsidR="006D320F" w:rsidRPr="007D33D8" w:rsidRDefault="006D320F" w:rsidP="007D33D8">
      <w:pPr>
        <w:spacing w:after="200" w:line="288" w:lineRule="auto"/>
        <w:jc w:val="both"/>
        <w:rPr>
          <w:rFonts w:ascii="Arial" w:hAnsi="Arial"/>
        </w:rPr>
      </w:pPr>
      <w:r w:rsidRPr="007D33D8">
        <w:rPr>
          <w:rFonts w:ascii="Arial" w:hAnsi="Arial"/>
        </w:rPr>
        <w:t>I dati di campagna acquisiti sono stati trasformati nel dominio f-k (frequenza – numero d’onda): i massimi di energia individuati sono associabili rispettivamente alle onde di Rayleigh; per ogni frequenza il picco spettrale è associato a un determinato valore del numero d’onda k, da cui è possibile ricavare la velocità di fase delle onde di Rayleigh.</w:t>
      </w:r>
    </w:p>
    <w:p w14:paraId="3735F7CF" w14:textId="77777777" w:rsidR="006D320F" w:rsidRPr="007D33D8" w:rsidRDefault="006D320F" w:rsidP="007D33D8">
      <w:pPr>
        <w:spacing w:after="200" w:line="288" w:lineRule="auto"/>
        <w:jc w:val="both"/>
        <w:rPr>
          <w:rFonts w:ascii="Arial" w:hAnsi="Arial"/>
        </w:rPr>
      </w:pPr>
      <w:r w:rsidRPr="007D33D8">
        <w:rPr>
          <w:rFonts w:ascii="Arial" w:hAnsi="Arial"/>
        </w:rPr>
        <w:t>Per ciascuna acquisizione in configurazione ZVF e RVF è stata determinata la curva di dispersione sperimentale e da queste sono stati riconosciuti gli eventi coerenti in ampi intervalli di frequenza, in modo da individuare gli eventi associabili ai diversi modi di propagazione. Dall’osservazione delle diverse curve di dispersione sperimentale è stata individuata l’acquisizione che fornisce una curva di dispersione sperimentale apparente meglio definita per quanto riguarda il modo fondamentale dell’onda di Rayleigh e gli eventuali modi superiori; le acquisizioni cosi selezionate sono state sottoposte a filtraggio, tramite il quale si è cercato di rimuovere l’influenza delle onde di volume, al fine di individuare le curve di dispersione sperimentali rappresentative del sito.</w:t>
      </w:r>
    </w:p>
    <w:p w14:paraId="2C70A009" w14:textId="5885D59B" w:rsidR="006D320F" w:rsidRPr="007D33D8" w:rsidRDefault="006D320F" w:rsidP="007D33D8">
      <w:pPr>
        <w:spacing w:after="200" w:line="288" w:lineRule="auto"/>
        <w:jc w:val="both"/>
        <w:rPr>
          <w:rFonts w:ascii="Arial" w:hAnsi="Arial"/>
        </w:rPr>
      </w:pPr>
      <w:r w:rsidRPr="007D33D8">
        <w:rPr>
          <w:rFonts w:ascii="Arial" w:hAnsi="Arial"/>
        </w:rPr>
        <w:lastRenderedPageBreak/>
        <w:t>Sulla base del modello geologico di riferimento è stato stimato un modello 1D preliminare in termini di V</w:t>
      </w:r>
      <w:r w:rsidRPr="007D33D8">
        <w:rPr>
          <w:rFonts w:ascii="Arial" w:hAnsi="Arial"/>
          <w:vertAlign w:val="subscript"/>
        </w:rPr>
        <w:t>P</w:t>
      </w:r>
      <w:r w:rsidRPr="007D33D8">
        <w:rPr>
          <w:rFonts w:ascii="Arial" w:hAnsi="Arial"/>
        </w:rPr>
        <w:t xml:space="preserve"> e V</w:t>
      </w:r>
      <w:r w:rsidRPr="007D33D8">
        <w:rPr>
          <w:rFonts w:ascii="Arial" w:hAnsi="Arial"/>
          <w:vertAlign w:val="subscript"/>
        </w:rPr>
        <w:t>S</w:t>
      </w:r>
      <w:r w:rsidRPr="007D33D8">
        <w:rPr>
          <w:rFonts w:ascii="Arial" w:hAnsi="Arial"/>
        </w:rPr>
        <w:t xml:space="preserve"> e, tramite procedura diretta, sono state calcolate le relative curve di dispersione numeriche dell’onda di Rayleigh, utilizzando il </w:t>
      </w:r>
      <w:r w:rsidRPr="007D33D8">
        <w:rPr>
          <w:rFonts w:ascii="Arial" w:hAnsi="Arial"/>
          <w:i/>
        </w:rPr>
        <w:t xml:space="preserve">software </w:t>
      </w:r>
      <w:r w:rsidRPr="007D33D8">
        <w:rPr>
          <w:rFonts w:ascii="Arial" w:hAnsi="Arial"/>
          <w:i/>
          <w:iCs/>
        </w:rPr>
        <w:t xml:space="preserve">winMASW5.2 </w:t>
      </w:r>
      <w:r w:rsidRPr="007D33D8">
        <w:rPr>
          <w:rFonts w:ascii="Arial" w:hAnsi="Arial"/>
        </w:rPr>
        <w:t>(2013) della Eliosoft; la procedura adottata prevede la modifica controllata, sulla base del modello geologico del sito, dei valori di densità di massa</w:t>
      </w:r>
      <w:r w:rsidR="007D33D8">
        <w:rPr>
          <w:rFonts w:ascii="Arial" w:hAnsi="Arial"/>
        </w:rPr>
        <w:t xml:space="preserve"> </w:t>
      </w:r>
      <w:r w:rsidR="007D33D8" w:rsidRPr="00B342FF">
        <w:rPr>
          <w:rFonts w:ascii="Symbol" w:hAnsi="Symbol"/>
        </w:rPr>
        <w:t></w:t>
      </w:r>
      <w:r w:rsidRPr="007D33D8">
        <w:rPr>
          <w:rFonts w:ascii="Arial" w:hAnsi="Arial"/>
        </w:rPr>
        <w:t xml:space="preserve"> spessore h, velocità delle onde di taglio V</w:t>
      </w:r>
      <w:r w:rsidRPr="007D33D8">
        <w:rPr>
          <w:rFonts w:ascii="Arial" w:hAnsi="Arial"/>
          <w:vertAlign w:val="subscript"/>
        </w:rPr>
        <w:t>S</w:t>
      </w:r>
      <w:r w:rsidRPr="007D33D8">
        <w:rPr>
          <w:rFonts w:ascii="Arial" w:hAnsi="Arial"/>
        </w:rPr>
        <w:t xml:space="preserve"> e del coefficiente di Poisson </w:t>
      </w:r>
      <w:r w:rsidR="007D33D8" w:rsidRPr="00B342FF">
        <w:rPr>
          <w:rFonts w:ascii="Symbol" w:hAnsi="Symbol"/>
        </w:rPr>
        <w:t></w:t>
      </w:r>
      <w:r w:rsidRPr="007D33D8">
        <w:rPr>
          <w:rFonts w:ascii="Arial" w:hAnsi="Arial"/>
        </w:rPr>
        <w:t xml:space="preserve"> di ciascun strato che costituisce il modello preliminare del sottosuolo, nel rispetto del modello 1D in onde P determinato dalla sismica a rifrazione.</w:t>
      </w:r>
    </w:p>
    <w:p w14:paraId="77B838F5" w14:textId="77777777" w:rsidR="006D320F" w:rsidRPr="007D33D8" w:rsidRDefault="006D320F" w:rsidP="007D33D8">
      <w:pPr>
        <w:spacing w:after="200" w:line="288" w:lineRule="auto"/>
        <w:jc w:val="both"/>
        <w:rPr>
          <w:rFonts w:ascii="Arial" w:hAnsi="Arial"/>
          <w:color w:val="000000"/>
        </w:rPr>
      </w:pPr>
      <w:r w:rsidRPr="007D33D8">
        <w:rPr>
          <w:rFonts w:ascii="Arial" w:hAnsi="Arial"/>
        </w:rPr>
        <w:t>L’individuazione del profilo di velocità delle onde di taglio rappresentativo del sito avviene pertanto integrando tra loro i risultati ottenuti dalla modellazione diretta e dall’inversione automatica.</w:t>
      </w:r>
    </w:p>
    <w:p w14:paraId="1E7684B6" w14:textId="2160912C" w:rsidR="006D320F" w:rsidRPr="006D320F" w:rsidRDefault="006D320F" w:rsidP="004E6740">
      <w:pPr>
        <w:pStyle w:val="Titolo1"/>
      </w:pPr>
      <w:bookmarkStart w:id="41" w:name="_Toc453692972"/>
      <w:bookmarkStart w:id="42" w:name="_Toc1928953"/>
      <w:bookmarkStart w:id="43" w:name="_Toc5705449"/>
      <w:bookmarkStart w:id="44" w:name="_Toc5706571"/>
      <w:r w:rsidRPr="006D320F">
        <w:t>RISULTATI</w:t>
      </w:r>
      <w:bookmarkEnd w:id="41"/>
      <w:bookmarkEnd w:id="42"/>
      <w:bookmarkEnd w:id="43"/>
      <w:bookmarkEnd w:id="44"/>
    </w:p>
    <w:p w14:paraId="43CE0845" w14:textId="77777777" w:rsidR="006D320F" w:rsidRPr="007D33D8" w:rsidRDefault="006D320F" w:rsidP="004E6740">
      <w:pPr>
        <w:spacing w:after="200" w:line="288" w:lineRule="auto"/>
        <w:jc w:val="both"/>
        <w:rPr>
          <w:rFonts w:ascii="Arial" w:hAnsi="Arial"/>
        </w:rPr>
      </w:pPr>
      <w:r w:rsidRPr="007D33D8">
        <w:rPr>
          <w:rFonts w:ascii="Arial" w:hAnsi="Arial"/>
        </w:rPr>
        <w:t>Di seguito vengono riportati le elaborazioni e i risultati ottenuti.</w:t>
      </w:r>
    </w:p>
    <w:p w14:paraId="34B30A97" w14:textId="77777777" w:rsidR="006D320F" w:rsidRPr="007D33D8" w:rsidRDefault="006D320F" w:rsidP="004E6740">
      <w:pPr>
        <w:spacing w:after="200" w:line="288" w:lineRule="auto"/>
        <w:jc w:val="both"/>
        <w:rPr>
          <w:rFonts w:ascii="Arial" w:hAnsi="Arial"/>
        </w:rPr>
      </w:pPr>
      <w:r w:rsidRPr="007D33D8">
        <w:rPr>
          <w:rFonts w:ascii="Arial" w:hAnsi="Arial"/>
        </w:rPr>
        <w:t xml:space="preserve">Per le elaborazioni in termini di </w:t>
      </w:r>
      <w:r w:rsidRPr="007D33D8">
        <w:rPr>
          <w:rFonts w:ascii="Arial" w:hAnsi="Arial"/>
          <w:u w:val="single"/>
        </w:rPr>
        <w:t>indagine di sismica a rifrazione</w:t>
      </w:r>
      <w:r w:rsidRPr="007D33D8">
        <w:rPr>
          <w:rFonts w:ascii="Arial" w:hAnsi="Arial"/>
        </w:rPr>
        <w:t xml:space="preserve"> in fase P sono riportati i tempi di primo arrivo e le relative dromocrone, le assegnazioni dei tratti di dromocrona ai vari strati del modello interpretativo, i risultati delle interpretazioni condotte con il metodo dell’inversione del fronte d’onda 2D, i risultati ottenuti dall’applicazione del metodo tomografico e il relativo confronto tra dromocrone sintetiche e dromocrone sperimentali.</w:t>
      </w:r>
    </w:p>
    <w:p w14:paraId="413B1D67" w14:textId="77777777" w:rsidR="006D320F" w:rsidRDefault="006D320F" w:rsidP="004E6740">
      <w:pPr>
        <w:spacing w:after="200" w:line="288" w:lineRule="auto"/>
        <w:jc w:val="both"/>
        <w:rPr>
          <w:rFonts w:ascii="Arial" w:hAnsi="Arial"/>
        </w:rPr>
      </w:pPr>
      <w:r w:rsidRPr="007D33D8">
        <w:rPr>
          <w:rFonts w:ascii="Arial" w:hAnsi="Arial"/>
        </w:rPr>
        <w:t xml:space="preserve">Per le elaborazioni in termini di </w:t>
      </w:r>
      <w:r w:rsidRPr="007D33D8">
        <w:rPr>
          <w:rFonts w:ascii="Arial" w:hAnsi="Arial"/>
          <w:u w:val="single"/>
        </w:rPr>
        <w:t>indagine MASW</w:t>
      </w:r>
      <w:r w:rsidRPr="007D33D8">
        <w:rPr>
          <w:rFonts w:ascii="Arial" w:hAnsi="Arial"/>
        </w:rPr>
        <w:t xml:space="preserve"> in configurazione ZVF e RVF sono riportati gli spettri f-V</w:t>
      </w:r>
      <w:r w:rsidRPr="007D33D8">
        <w:rPr>
          <w:rFonts w:ascii="Arial" w:hAnsi="Arial"/>
          <w:vertAlign w:val="subscript"/>
        </w:rPr>
        <w:t xml:space="preserve">f </w:t>
      </w:r>
      <w:r w:rsidRPr="007D33D8">
        <w:rPr>
          <w:rFonts w:ascii="Arial" w:hAnsi="Arial"/>
        </w:rPr>
        <w:t>(frequenza-velocità di fase) di ciascuna acquisizione coniugata, l’elaborazione tramite rimozione dal sismogramma delle onde di volume e dei disturbi per le acquisizioni selezionate, i relativi spettri f-k (frequenza-numero d’onda) e gli spettri f-V</w:t>
      </w:r>
      <w:r w:rsidRPr="007D33D8">
        <w:rPr>
          <w:rFonts w:ascii="Arial" w:hAnsi="Arial"/>
          <w:vertAlign w:val="subscript"/>
        </w:rPr>
        <w:t xml:space="preserve">f </w:t>
      </w:r>
      <w:r w:rsidRPr="007D33D8">
        <w:rPr>
          <w:rFonts w:ascii="Arial" w:hAnsi="Arial"/>
        </w:rPr>
        <w:t>(frequenza-velocità di fase), le curve di dispersione apparente sperimentali scelte come caratteristiche del sito (picking) e le curve di dispersione numeriche che meglio approssimano quelle sperimentali con il relativo profilo 1D di rigidezza con la profondità.</w:t>
      </w:r>
    </w:p>
    <w:p w14:paraId="27702F5B" w14:textId="63FAA84B" w:rsidR="006D320F" w:rsidRPr="004E6740" w:rsidRDefault="004E6740" w:rsidP="004E6740">
      <w:pPr>
        <w:pStyle w:val="Titolo2"/>
      </w:pPr>
      <w:bookmarkStart w:id="45" w:name="_Toc1928954"/>
      <w:bookmarkStart w:id="46" w:name="_Toc5705450"/>
      <w:bookmarkStart w:id="47" w:name="_Toc5706572"/>
      <w:bookmarkStart w:id="48" w:name="_Toc453692977"/>
      <w:r w:rsidRPr="004E6740">
        <w:t xml:space="preserve">Risultati indagine di sismica a rifrazione in fase </w:t>
      </w:r>
      <w:bookmarkEnd w:id="45"/>
      <w:r w:rsidRPr="004E6740">
        <w:t>P</w:t>
      </w:r>
      <w:bookmarkEnd w:id="46"/>
      <w:bookmarkEnd w:id="47"/>
    </w:p>
    <w:p w14:paraId="15D57AEC" w14:textId="1DD1F315" w:rsidR="006D320F" w:rsidRPr="004E6740" w:rsidRDefault="004E6740" w:rsidP="004E6740">
      <w:pPr>
        <w:spacing w:after="200" w:line="288" w:lineRule="auto"/>
        <w:jc w:val="both"/>
        <w:rPr>
          <w:rFonts w:ascii="Arial" w:hAnsi="Arial"/>
        </w:rPr>
      </w:pPr>
      <w:r w:rsidRPr="004E6740">
        <w:rPr>
          <w:noProof/>
        </w:rPr>
        <w:drawing>
          <wp:anchor distT="0" distB="0" distL="114300" distR="114300" simplePos="0" relativeHeight="251752448" behindDoc="0" locked="0" layoutInCell="1" allowOverlap="1" wp14:anchorId="5612F07F" wp14:editId="0C85BFB2">
            <wp:simplePos x="0" y="0"/>
            <wp:positionH relativeFrom="column">
              <wp:posOffset>-2540</wp:posOffset>
            </wp:positionH>
            <wp:positionV relativeFrom="paragraph">
              <wp:posOffset>350520</wp:posOffset>
            </wp:positionV>
            <wp:extent cx="5937885" cy="2849245"/>
            <wp:effectExtent l="0" t="0" r="5715" b="8255"/>
            <wp:wrapNone/>
            <wp:docPr id="214" name="Immagin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7885" cy="2849245"/>
                    </a:xfrm>
                    <a:prstGeom prst="rect">
                      <a:avLst/>
                    </a:prstGeom>
                    <a:noFill/>
                    <a:ln>
                      <a:noFill/>
                    </a:ln>
                  </pic:spPr>
                </pic:pic>
              </a:graphicData>
            </a:graphic>
            <wp14:sizeRelH relativeFrom="page">
              <wp14:pctWidth>0</wp14:pctWidth>
            </wp14:sizeRelH>
            <wp14:sizeRelV relativeFrom="page">
              <wp14:pctHeight>0</wp14:pctHeight>
            </wp14:sizeRelV>
          </wp:anchor>
        </w:drawing>
      </w:r>
      <w:r w:rsidR="006D320F" w:rsidRPr="004E6740">
        <w:rPr>
          <w:rFonts w:ascii="Arial" w:hAnsi="Arial"/>
        </w:rPr>
        <w:t>Di seguito sono riportate le dromocrone e le relative assegnazioni, in base ad un modello interpretativo a 3 strati:</w:t>
      </w:r>
    </w:p>
    <w:p w14:paraId="2068C428" w14:textId="6FF4CFBA" w:rsidR="006D320F" w:rsidRDefault="006D320F" w:rsidP="006D320F"/>
    <w:p w14:paraId="6E39E721" w14:textId="77777777" w:rsidR="006D320F" w:rsidRDefault="006D320F" w:rsidP="006D320F"/>
    <w:p w14:paraId="3E64CA75" w14:textId="77777777" w:rsidR="006D320F" w:rsidRDefault="006D320F" w:rsidP="006D320F"/>
    <w:p w14:paraId="3BB7D2E1" w14:textId="77777777" w:rsidR="006D320F" w:rsidRDefault="006D320F" w:rsidP="006D320F"/>
    <w:p w14:paraId="1621DC8E" w14:textId="77777777" w:rsidR="006D320F" w:rsidRDefault="006D320F" w:rsidP="006D320F"/>
    <w:p w14:paraId="2C16ECC2" w14:textId="77777777" w:rsidR="006D320F" w:rsidRDefault="006D320F" w:rsidP="006D320F"/>
    <w:p w14:paraId="068598A9" w14:textId="77777777" w:rsidR="006D320F" w:rsidRDefault="006D320F" w:rsidP="006D320F"/>
    <w:p w14:paraId="4E3E3820" w14:textId="77777777" w:rsidR="006D320F" w:rsidRDefault="006D320F" w:rsidP="006D320F"/>
    <w:p w14:paraId="43FC0E53" w14:textId="77777777" w:rsidR="006D320F" w:rsidRDefault="006D320F" w:rsidP="006D320F"/>
    <w:p w14:paraId="1B7B7BB6" w14:textId="77777777" w:rsidR="006D320F" w:rsidRDefault="006D320F" w:rsidP="006D320F"/>
    <w:p w14:paraId="6B45A48B" w14:textId="77777777" w:rsidR="006D320F" w:rsidRDefault="006D320F" w:rsidP="006D320F"/>
    <w:p w14:paraId="69C667DF" w14:textId="77777777" w:rsidR="006D320F" w:rsidRDefault="006D320F" w:rsidP="006D320F"/>
    <w:p w14:paraId="7B8BCE1E" w14:textId="77777777" w:rsidR="006D320F" w:rsidRDefault="006D320F" w:rsidP="006D320F"/>
    <w:p w14:paraId="3D6F5B9F" w14:textId="77777777" w:rsidR="006D320F" w:rsidRDefault="006D320F" w:rsidP="006D320F"/>
    <w:p w14:paraId="741AACDD" w14:textId="77777777" w:rsidR="006D320F" w:rsidRDefault="006D320F" w:rsidP="006D320F"/>
    <w:p w14:paraId="3E668CC7" w14:textId="77777777" w:rsidR="006D320F" w:rsidRDefault="006D320F" w:rsidP="006D320F"/>
    <w:p w14:paraId="7F3376BF" w14:textId="2BFB0362" w:rsidR="006D320F" w:rsidRDefault="004E6740" w:rsidP="006D320F">
      <w:r>
        <w:rPr>
          <w:noProof/>
        </w:rPr>
        <w:lastRenderedPageBreak/>
        <w:drawing>
          <wp:inline distT="0" distB="0" distL="0" distR="0" wp14:anchorId="26F1DD7E" wp14:editId="715383FA">
            <wp:extent cx="6152515" cy="2961640"/>
            <wp:effectExtent l="0" t="0" r="635" b="0"/>
            <wp:docPr id="215" name="Immagin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52515" cy="2961640"/>
                    </a:xfrm>
                    <a:prstGeom prst="rect">
                      <a:avLst/>
                    </a:prstGeom>
                    <a:noFill/>
                  </pic:spPr>
                </pic:pic>
              </a:graphicData>
            </a:graphic>
          </wp:inline>
        </w:drawing>
      </w:r>
    </w:p>
    <w:p w14:paraId="745F7006" w14:textId="77777777" w:rsidR="006D320F" w:rsidRDefault="006D320F" w:rsidP="006D320F"/>
    <w:p w14:paraId="409F2003" w14:textId="77777777" w:rsidR="006D320F" w:rsidRDefault="006D320F" w:rsidP="004E6740">
      <w:pPr>
        <w:spacing w:after="200" w:line="288" w:lineRule="auto"/>
        <w:jc w:val="both"/>
        <w:rPr>
          <w:rFonts w:ascii="Arial" w:hAnsi="Arial"/>
        </w:rPr>
      </w:pPr>
      <w:r w:rsidRPr="004E6740">
        <w:rPr>
          <w:rFonts w:ascii="Arial" w:hAnsi="Arial"/>
        </w:rPr>
        <w:t>Di seguito si riportano le elaborazioni condotte con il metodo dell’inversione del fronte d’onda 2D:</w:t>
      </w:r>
    </w:p>
    <w:p w14:paraId="5588293B" w14:textId="6BD9B6DC" w:rsidR="006D320F" w:rsidRDefault="004E6740" w:rsidP="006D320F">
      <w:r w:rsidRPr="004E6740">
        <w:rPr>
          <w:noProof/>
        </w:rPr>
        <w:drawing>
          <wp:anchor distT="0" distB="0" distL="114300" distR="114300" simplePos="0" relativeHeight="251754496" behindDoc="0" locked="0" layoutInCell="1" allowOverlap="1" wp14:anchorId="3EA710E8" wp14:editId="052839A8">
            <wp:simplePos x="0" y="0"/>
            <wp:positionH relativeFrom="column">
              <wp:posOffset>4445</wp:posOffset>
            </wp:positionH>
            <wp:positionV relativeFrom="paragraph">
              <wp:posOffset>12700</wp:posOffset>
            </wp:positionV>
            <wp:extent cx="6153150" cy="3052568"/>
            <wp:effectExtent l="0" t="0" r="0" b="0"/>
            <wp:wrapNone/>
            <wp:docPr id="217" name="Immagin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61115" cy="3056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A291ED" w14:textId="77777777" w:rsidR="006D320F" w:rsidRDefault="006D320F" w:rsidP="006D320F"/>
    <w:p w14:paraId="6EC5149A" w14:textId="77777777" w:rsidR="006D320F" w:rsidRDefault="006D320F" w:rsidP="006D320F"/>
    <w:p w14:paraId="19B43A2E" w14:textId="77777777" w:rsidR="006D320F" w:rsidRDefault="006D320F" w:rsidP="006D320F"/>
    <w:p w14:paraId="3228AF48" w14:textId="77777777" w:rsidR="006D320F" w:rsidRDefault="006D320F" w:rsidP="006D320F"/>
    <w:p w14:paraId="5DD93C50" w14:textId="77777777" w:rsidR="006D320F" w:rsidRDefault="006D320F" w:rsidP="006D320F"/>
    <w:p w14:paraId="71EBBD20" w14:textId="77777777" w:rsidR="006D320F" w:rsidRDefault="006D320F" w:rsidP="006D320F"/>
    <w:p w14:paraId="7BC35C53" w14:textId="77777777" w:rsidR="006D320F" w:rsidRDefault="006D320F" w:rsidP="006D320F"/>
    <w:p w14:paraId="10B9C4FB" w14:textId="77777777" w:rsidR="006D320F" w:rsidRDefault="006D320F" w:rsidP="006D320F"/>
    <w:p w14:paraId="41C68928" w14:textId="77777777" w:rsidR="006D320F" w:rsidRDefault="006D320F" w:rsidP="006D320F"/>
    <w:p w14:paraId="7888914E" w14:textId="77777777" w:rsidR="006D320F" w:rsidRDefault="006D320F" w:rsidP="006D320F"/>
    <w:p w14:paraId="2A3B4C02" w14:textId="77777777" w:rsidR="006D320F" w:rsidRDefault="006D320F" w:rsidP="006D320F"/>
    <w:p w14:paraId="021BF5AF" w14:textId="77777777" w:rsidR="006D320F" w:rsidRDefault="006D320F" w:rsidP="006D320F"/>
    <w:p w14:paraId="05ACF9BE" w14:textId="77777777" w:rsidR="006D320F" w:rsidRDefault="006D320F" w:rsidP="006D320F"/>
    <w:p w14:paraId="57F5A639" w14:textId="77777777" w:rsidR="006D320F" w:rsidRDefault="006D320F" w:rsidP="006D320F"/>
    <w:p w14:paraId="05F6AC07" w14:textId="77777777" w:rsidR="006D320F" w:rsidRDefault="006D320F" w:rsidP="006D320F"/>
    <w:p w14:paraId="633233C6" w14:textId="77777777" w:rsidR="006D320F" w:rsidRPr="00C10B2C" w:rsidRDefault="006D320F" w:rsidP="006D320F"/>
    <w:p w14:paraId="17F92BB8" w14:textId="77777777" w:rsidR="006D320F" w:rsidRPr="00C10B2C" w:rsidRDefault="006D320F" w:rsidP="006D320F"/>
    <w:p w14:paraId="4D0EDDD4" w14:textId="77777777" w:rsidR="006D320F" w:rsidRPr="00C10B2C" w:rsidRDefault="006D320F" w:rsidP="006D320F"/>
    <w:p w14:paraId="4E60D965" w14:textId="77777777" w:rsidR="006D320F" w:rsidRPr="00C10B2C" w:rsidRDefault="006D320F" w:rsidP="006D320F"/>
    <w:p w14:paraId="7480C730" w14:textId="77777777" w:rsidR="006D320F" w:rsidRPr="00C10B2C" w:rsidRDefault="006D320F" w:rsidP="006D320F"/>
    <w:p w14:paraId="0B6671EE" w14:textId="77777777" w:rsidR="006D320F" w:rsidRPr="00C10B2C" w:rsidRDefault="006D320F" w:rsidP="006D320F"/>
    <w:p w14:paraId="742D63BE" w14:textId="77777777" w:rsidR="006D320F" w:rsidRPr="00C10B2C" w:rsidRDefault="006D320F" w:rsidP="006D320F"/>
    <w:p w14:paraId="0C585747" w14:textId="77777777" w:rsidR="006D320F" w:rsidRPr="00C10B2C" w:rsidRDefault="006D320F" w:rsidP="006D320F"/>
    <w:p w14:paraId="3418FDCF" w14:textId="77777777" w:rsidR="006D320F" w:rsidRPr="00C10B2C" w:rsidRDefault="006D320F" w:rsidP="006D320F"/>
    <w:p w14:paraId="3DCDBED3" w14:textId="77777777" w:rsidR="006D320F" w:rsidRPr="00C10B2C" w:rsidRDefault="006D320F" w:rsidP="006D320F"/>
    <w:p w14:paraId="191E6937" w14:textId="1BC75B7F" w:rsidR="006D320F" w:rsidRPr="00C10B2C" w:rsidRDefault="006D320F" w:rsidP="006D320F"/>
    <w:p w14:paraId="3EB71E2D" w14:textId="77777777" w:rsidR="006D320F" w:rsidRPr="00C10B2C" w:rsidRDefault="006D320F" w:rsidP="006D320F"/>
    <w:p w14:paraId="120D6ADC" w14:textId="77777777" w:rsidR="006D320F" w:rsidRPr="00C10B2C" w:rsidRDefault="006D320F" w:rsidP="006D320F"/>
    <w:p w14:paraId="27C92A7A" w14:textId="77777777" w:rsidR="006D320F" w:rsidRDefault="006D320F" w:rsidP="006D320F"/>
    <w:p w14:paraId="6B6F58C5" w14:textId="77777777" w:rsidR="006D320F" w:rsidRPr="00C10B2C" w:rsidRDefault="006D320F" w:rsidP="006D320F"/>
    <w:p w14:paraId="29AD5E3A" w14:textId="30839B8E" w:rsidR="006D320F" w:rsidRPr="00C10B2C" w:rsidRDefault="004E6740" w:rsidP="006D320F">
      <w:r w:rsidRPr="004E6740">
        <w:rPr>
          <w:noProof/>
        </w:rPr>
        <w:lastRenderedPageBreak/>
        <w:drawing>
          <wp:anchor distT="0" distB="0" distL="114300" distR="114300" simplePos="0" relativeHeight="251756544" behindDoc="0" locked="0" layoutInCell="1" allowOverlap="1" wp14:anchorId="7F01910C" wp14:editId="6D1B980B">
            <wp:simplePos x="0" y="0"/>
            <wp:positionH relativeFrom="column">
              <wp:posOffset>0</wp:posOffset>
            </wp:positionH>
            <wp:positionV relativeFrom="paragraph">
              <wp:posOffset>42334</wp:posOffset>
            </wp:positionV>
            <wp:extent cx="5942965" cy="2952750"/>
            <wp:effectExtent l="0" t="0" r="635" b="0"/>
            <wp:wrapNone/>
            <wp:docPr id="218" name="Immagin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2965" cy="295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0496AE" w14:textId="77777777" w:rsidR="006D320F" w:rsidRPr="00C10B2C" w:rsidRDefault="006D320F" w:rsidP="006D320F"/>
    <w:p w14:paraId="7A159994" w14:textId="77777777" w:rsidR="006D320F" w:rsidRPr="00C10B2C" w:rsidRDefault="006D320F" w:rsidP="006D320F"/>
    <w:p w14:paraId="29B1B316" w14:textId="77777777" w:rsidR="006D320F" w:rsidRPr="00C10B2C" w:rsidRDefault="006D320F" w:rsidP="006D320F"/>
    <w:p w14:paraId="21301143" w14:textId="77777777" w:rsidR="006D320F" w:rsidRPr="00C10B2C" w:rsidRDefault="006D320F" w:rsidP="006D320F"/>
    <w:p w14:paraId="4C12E8A4" w14:textId="77777777" w:rsidR="006D320F" w:rsidRPr="00C10B2C" w:rsidRDefault="006D320F" w:rsidP="006D320F"/>
    <w:p w14:paraId="0C73C95A" w14:textId="77777777" w:rsidR="006D320F" w:rsidRPr="00C10B2C" w:rsidRDefault="006D320F" w:rsidP="006D320F"/>
    <w:p w14:paraId="51003924" w14:textId="77777777" w:rsidR="006D320F" w:rsidRPr="00C10B2C" w:rsidRDefault="006D320F" w:rsidP="006D320F"/>
    <w:p w14:paraId="109D03CE" w14:textId="77777777" w:rsidR="006D320F" w:rsidRPr="00C10B2C" w:rsidRDefault="006D320F" w:rsidP="006D320F"/>
    <w:p w14:paraId="72A7B4A0" w14:textId="77777777" w:rsidR="006D320F" w:rsidRPr="00C10B2C" w:rsidRDefault="006D320F" w:rsidP="006D320F"/>
    <w:p w14:paraId="26C94035" w14:textId="77777777" w:rsidR="006D320F" w:rsidRPr="00C10B2C" w:rsidRDefault="006D320F" w:rsidP="006D320F"/>
    <w:p w14:paraId="5F41EE5D" w14:textId="77777777" w:rsidR="004E6740" w:rsidRDefault="004E6740" w:rsidP="006D320F"/>
    <w:p w14:paraId="7F62622A" w14:textId="77777777" w:rsidR="004E6740" w:rsidRDefault="004E6740" w:rsidP="006D320F"/>
    <w:p w14:paraId="7C5CD32D" w14:textId="77777777" w:rsidR="004E6740" w:rsidRDefault="004E6740" w:rsidP="006D320F"/>
    <w:p w14:paraId="101E512C" w14:textId="77777777" w:rsidR="004E6740" w:rsidRDefault="004E6740" w:rsidP="006D320F"/>
    <w:p w14:paraId="761CC725" w14:textId="77777777" w:rsidR="004E6740" w:rsidRDefault="004E6740" w:rsidP="006D320F"/>
    <w:p w14:paraId="4910BF31" w14:textId="77777777" w:rsidR="004E6740" w:rsidRDefault="004E6740" w:rsidP="006D320F"/>
    <w:p w14:paraId="22839218" w14:textId="77777777" w:rsidR="004E6740" w:rsidRDefault="004E6740" w:rsidP="006D320F"/>
    <w:p w14:paraId="2C886DA6" w14:textId="77777777" w:rsidR="004E6740" w:rsidRDefault="004E6740" w:rsidP="006D320F"/>
    <w:p w14:paraId="08E3455C" w14:textId="77777777" w:rsidR="004E6740" w:rsidRDefault="004E6740" w:rsidP="006D320F"/>
    <w:p w14:paraId="23B20A0B" w14:textId="1E9071B7" w:rsidR="004E6740" w:rsidRDefault="004E6740" w:rsidP="006D320F"/>
    <w:p w14:paraId="52997F0F" w14:textId="7E40BA39" w:rsidR="001C26F9" w:rsidRDefault="001C26F9" w:rsidP="006D320F"/>
    <w:p w14:paraId="65AC3FCF" w14:textId="14351C2A" w:rsidR="001C26F9" w:rsidRDefault="001B6454" w:rsidP="006D320F">
      <w:r w:rsidRPr="001C26F9">
        <w:rPr>
          <w:noProof/>
        </w:rPr>
        <w:drawing>
          <wp:anchor distT="0" distB="0" distL="114300" distR="114300" simplePos="0" relativeHeight="251758592" behindDoc="0" locked="0" layoutInCell="1" allowOverlap="1" wp14:anchorId="14A519E7" wp14:editId="2B7AC45E">
            <wp:simplePos x="0" y="0"/>
            <wp:positionH relativeFrom="column">
              <wp:posOffset>4444</wp:posOffset>
            </wp:positionH>
            <wp:positionV relativeFrom="paragraph">
              <wp:posOffset>1905</wp:posOffset>
            </wp:positionV>
            <wp:extent cx="5953125" cy="2776262"/>
            <wp:effectExtent l="19050" t="19050" r="9525" b="24130"/>
            <wp:wrapNone/>
            <wp:docPr id="220" name="Immagin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62762" cy="2780756"/>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p>
    <w:p w14:paraId="1C18CE7B" w14:textId="77777777" w:rsidR="001C26F9" w:rsidRDefault="001C26F9" w:rsidP="006D320F"/>
    <w:p w14:paraId="7EB5F5D5" w14:textId="77777777" w:rsidR="001C26F9" w:rsidRDefault="001C26F9" w:rsidP="006D320F"/>
    <w:p w14:paraId="25A4F294" w14:textId="77777777" w:rsidR="001C26F9" w:rsidRDefault="001C26F9" w:rsidP="006D320F"/>
    <w:p w14:paraId="43FAD788" w14:textId="77777777" w:rsidR="001C26F9" w:rsidRDefault="001C26F9" w:rsidP="006D320F"/>
    <w:p w14:paraId="092B45FD" w14:textId="77777777" w:rsidR="001C26F9" w:rsidRDefault="001C26F9" w:rsidP="006D320F"/>
    <w:p w14:paraId="5C28BC9F" w14:textId="77777777" w:rsidR="001C26F9" w:rsidRDefault="001C26F9" w:rsidP="006D320F"/>
    <w:p w14:paraId="21D90511" w14:textId="77777777" w:rsidR="001C26F9" w:rsidRDefault="001C26F9" w:rsidP="006D320F"/>
    <w:p w14:paraId="1DA426D5" w14:textId="77777777" w:rsidR="001C26F9" w:rsidRDefault="001C26F9" w:rsidP="006D320F"/>
    <w:p w14:paraId="3D72820F" w14:textId="77777777" w:rsidR="001C26F9" w:rsidRDefault="001C26F9" w:rsidP="006D320F"/>
    <w:p w14:paraId="6CF45AA1" w14:textId="77777777" w:rsidR="001C26F9" w:rsidRDefault="001C26F9" w:rsidP="006D320F"/>
    <w:p w14:paraId="7545C2E1" w14:textId="77777777" w:rsidR="001C26F9" w:rsidRDefault="001C26F9" w:rsidP="006D320F"/>
    <w:p w14:paraId="10521D43" w14:textId="77777777" w:rsidR="001C26F9" w:rsidRDefault="001C26F9" w:rsidP="006D320F"/>
    <w:p w14:paraId="39395FFE" w14:textId="77777777" w:rsidR="001C26F9" w:rsidRDefault="001C26F9" w:rsidP="006D320F"/>
    <w:p w14:paraId="69246624" w14:textId="77777777" w:rsidR="001C26F9" w:rsidRDefault="001C26F9" w:rsidP="006D320F"/>
    <w:p w14:paraId="346F6F3C" w14:textId="77777777" w:rsidR="001C26F9" w:rsidRDefault="001C26F9" w:rsidP="006D320F"/>
    <w:p w14:paraId="320B29D0" w14:textId="77777777" w:rsidR="001C26F9" w:rsidRDefault="001C26F9" w:rsidP="006D320F"/>
    <w:p w14:paraId="714FE24E" w14:textId="77777777" w:rsidR="001C26F9" w:rsidRDefault="001C26F9" w:rsidP="006D320F"/>
    <w:p w14:paraId="20A9D10F" w14:textId="77777777" w:rsidR="001C26F9" w:rsidRDefault="001C26F9" w:rsidP="006D320F"/>
    <w:p w14:paraId="2DC5F68E" w14:textId="77777777" w:rsidR="001C26F9" w:rsidRDefault="001C26F9" w:rsidP="006D320F"/>
    <w:p w14:paraId="00381E05" w14:textId="77777777" w:rsidR="004E6740" w:rsidRDefault="004E6740" w:rsidP="006D320F"/>
    <w:p w14:paraId="0B6734A6" w14:textId="77777777" w:rsidR="001C26F9" w:rsidRDefault="001C26F9" w:rsidP="006D320F"/>
    <w:p w14:paraId="115B7C6E" w14:textId="77777777" w:rsidR="001C26F9" w:rsidRDefault="001C26F9" w:rsidP="006D320F"/>
    <w:p w14:paraId="7DC13D4E" w14:textId="77777777" w:rsidR="001C26F9" w:rsidRDefault="001C26F9" w:rsidP="006D320F"/>
    <w:p w14:paraId="7959E61F" w14:textId="77777777" w:rsidR="001C26F9" w:rsidRDefault="001C26F9" w:rsidP="006D320F"/>
    <w:p w14:paraId="08DE3F28" w14:textId="77777777" w:rsidR="001C26F9" w:rsidRDefault="001C26F9" w:rsidP="006D320F"/>
    <w:p w14:paraId="512999CD" w14:textId="77777777" w:rsidR="001C26F9" w:rsidRDefault="001C26F9" w:rsidP="006D320F"/>
    <w:p w14:paraId="43FE371F" w14:textId="77777777" w:rsidR="001C26F9" w:rsidRDefault="001C26F9" w:rsidP="006D320F"/>
    <w:p w14:paraId="0A957E73" w14:textId="77777777" w:rsidR="001C26F9" w:rsidRDefault="001C26F9" w:rsidP="006D320F"/>
    <w:p w14:paraId="2420C19E" w14:textId="77777777" w:rsidR="001C26F9" w:rsidRDefault="001C26F9" w:rsidP="006D320F"/>
    <w:p w14:paraId="03E44703" w14:textId="77777777" w:rsidR="004E6740" w:rsidRDefault="004E6740" w:rsidP="006D320F"/>
    <w:p w14:paraId="11B10241" w14:textId="5E3ACB8D" w:rsidR="006D320F" w:rsidRPr="001C26F9" w:rsidRDefault="006D320F" w:rsidP="001C26F9">
      <w:pPr>
        <w:jc w:val="both"/>
        <w:rPr>
          <w:rFonts w:ascii="Arial" w:hAnsi="Arial"/>
        </w:rPr>
      </w:pPr>
      <w:r w:rsidRPr="001C26F9">
        <w:rPr>
          <w:rFonts w:ascii="Arial" w:hAnsi="Arial"/>
        </w:rPr>
        <w:lastRenderedPageBreak/>
        <w:t>Di seguito si riportano le elaborazioni con il metodo tomografico, gli andamenti dei raggi e i punti delle dromocrone sintetiche confrontati con le dromocrone sperimentali:</w:t>
      </w:r>
    </w:p>
    <w:p w14:paraId="3EE83B25" w14:textId="310783CE" w:rsidR="006D320F" w:rsidRPr="00C10B2C" w:rsidRDefault="001C26F9" w:rsidP="006D320F">
      <w:r w:rsidRPr="001C26F9">
        <w:rPr>
          <w:noProof/>
        </w:rPr>
        <w:drawing>
          <wp:anchor distT="0" distB="0" distL="114300" distR="114300" simplePos="0" relativeHeight="251760640" behindDoc="0" locked="0" layoutInCell="1" allowOverlap="1" wp14:anchorId="6B8A057B" wp14:editId="0DFBC8A7">
            <wp:simplePos x="0" y="0"/>
            <wp:positionH relativeFrom="column">
              <wp:posOffset>0</wp:posOffset>
            </wp:positionH>
            <wp:positionV relativeFrom="paragraph">
              <wp:posOffset>152400</wp:posOffset>
            </wp:positionV>
            <wp:extent cx="5937885" cy="2996565"/>
            <wp:effectExtent l="0" t="0" r="5715" b="0"/>
            <wp:wrapNone/>
            <wp:docPr id="223" name="Immagin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7885" cy="2996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31BFBF" w14:textId="68CAEF03" w:rsidR="006D320F" w:rsidRPr="00C10B2C" w:rsidRDefault="006D320F" w:rsidP="006D320F"/>
    <w:p w14:paraId="05960344" w14:textId="77777777" w:rsidR="006D320F" w:rsidRPr="00C10B2C" w:rsidRDefault="006D320F" w:rsidP="006D320F"/>
    <w:p w14:paraId="67080B5C" w14:textId="77777777" w:rsidR="006D320F" w:rsidRPr="00C10B2C" w:rsidRDefault="006D320F" w:rsidP="006D320F"/>
    <w:p w14:paraId="3AA8C973" w14:textId="77777777" w:rsidR="006D320F" w:rsidRPr="00C10B2C" w:rsidRDefault="006D320F" w:rsidP="006D320F"/>
    <w:p w14:paraId="7845125F" w14:textId="77777777" w:rsidR="006D320F" w:rsidRPr="00C10B2C" w:rsidRDefault="006D320F" w:rsidP="006D320F"/>
    <w:p w14:paraId="0CDEBF4D" w14:textId="77777777" w:rsidR="006D320F" w:rsidRPr="00C10B2C" w:rsidRDefault="006D320F" w:rsidP="006D320F"/>
    <w:p w14:paraId="585D98F4" w14:textId="77777777" w:rsidR="006D320F" w:rsidRPr="00C10B2C" w:rsidRDefault="006D320F" w:rsidP="006D320F"/>
    <w:p w14:paraId="19C1BA62" w14:textId="77777777" w:rsidR="006D320F" w:rsidRPr="00C10B2C" w:rsidRDefault="006D320F" w:rsidP="006D320F"/>
    <w:p w14:paraId="3818111A" w14:textId="109FC48E" w:rsidR="006D320F" w:rsidRPr="00C10B2C" w:rsidRDefault="006D320F" w:rsidP="006D320F"/>
    <w:p w14:paraId="0E54E193" w14:textId="77777777" w:rsidR="006D320F" w:rsidRPr="00C10B2C" w:rsidRDefault="006D320F" w:rsidP="006D320F"/>
    <w:p w14:paraId="695E70AF" w14:textId="77777777" w:rsidR="006D320F" w:rsidRPr="00C10B2C" w:rsidRDefault="006D320F" w:rsidP="006D320F"/>
    <w:p w14:paraId="6715D0D3" w14:textId="77777777" w:rsidR="006D320F" w:rsidRPr="00C10B2C" w:rsidRDefault="006D320F" w:rsidP="006D320F"/>
    <w:p w14:paraId="4AF91408" w14:textId="77777777" w:rsidR="006D320F" w:rsidRDefault="006D320F" w:rsidP="006D320F"/>
    <w:p w14:paraId="50824787" w14:textId="77777777" w:rsidR="006D320F" w:rsidRPr="00C10B2C" w:rsidRDefault="006D320F" w:rsidP="006D320F"/>
    <w:p w14:paraId="30FEF0F8" w14:textId="5C443761" w:rsidR="006D320F" w:rsidRPr="00C10B2C" w:rsidRDefault="006D320F" w:rsidP="006D320F"/>
    <w:p w14:paraId="3F6F154A" w14:textId="7EFA4EC6" w:rsidR="006D320F" w:rsidRPr="00C10B2C" w:rsidRDefault="006D320F" w:rsidP="006D320F"/>
    <w:p w14:paraId="23907E64" w14:textId="77777777" w:rsidR="006D320F" w:rsidRPr="00C10B2C" w:rsidRDefault="006D320F" w:rsidP="006D320F"/>
    <w:p w14:paraId="794D993E" w14:textId="77777777" w:rsidR="006D320F" w:rsidRDefault="006D320F" w:rsidP="006D320F"/>
    <w:p w14:paraId="30FCD457" w14:textId="77777777" w:rsidR="006D320F" w:rsidRDefault="006D320F" w:rsidP="006D320F"/>
    <w:p w14:paraId="712BB54D" w14:textId="622E9B45" w:rsidR="006D320F" w:rsidRDefault="001C26F9" w:rsidP="006D320F">
      <w:r w:rsidRPr="001C26F9">
        <w:rPr>
          <w:noProof/>
        </w:rPr>
        <w:drawing>
          <wp:anchor distT="0" distB="0" distL="114300" distR="114300" simplePos="0" relativeHeight="251762688" behindDoc="0" locked="0" layoutInCell="1" allowOverlap="1" wp14:anchorId="158898BE" wp14:editId="278CCDAD">
            <wp:simplePos x="0" y="0"/>
            <wp:positionH relativeFrom="column">
              <wp:posOffset>1058</wp:posOffset>
            </wp:positionH>
            <wp:positionV relativeFrom="paragraph">
              <wp:posOffset>152400</wp:posOffset>
            </wp:positionV>
            <wp:extent cx="5934075" cy="1498600"/>
            <wp:effectExtent l="19050" t="19050" r="28575" b="25400"/>
            <wp:wrapNone/>
            <wp:docPr id="224" name="Immagin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4075" cy="14986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34D73BAA" w14:textId="77777777" w:rsidR="006D320F" w:rsidRDefault="006D320F" w:rsidP="006D320F"/>
    <w:p w14:paraId="4018C9CA" w14:textId="77777777" w:rsidR="006D320F" w:rsidRDefault="006D320F" w:rsidP="006D320F"/>
    <w:p w14:paraId="0BC23AC8" w14:textId="77777777" w:rsidR="001C26F9" w:rsidRDefault="001C26F9" w:rsidP="006D320F"/>
    <w:p w14:paraId="3555CAB9" w14:textId="77777777" w:rsidR="001C26F9" w:rsidRDefault="001C26F9" w:rsidP="006D320F"/>
    <w:p w14:paraId="374EE5CD" w14:textId="77777777" w:rsidR="001C26F9" w:rsidRDefault="001C26F9" w:rsidP="006D320F"/>
    <w:p w14:paraId="68D2A959" w14:textId="77777777" w:rsidR="001C26F9" w:rsidRDefault="001C26F9" w:rsidP="006D320F"/>
    <w:p w14:paraId="74B7A295" w14:textId="77777777" w:rsidR="001C26F9" w:rsidRDefault="001C26F9" w:rsidP="006D320F"/>
    <w:p w14:paraId="43E51382" w14:textId="77777777" w:rsidR="001C26F9" w:rsidRDefault="001C26F9" w:rsidP="006D320F"/>
    <w:p w14:paraId="462A32ED" w14:textId="77777777" w:rsidR="001C26F9" w:rsidRDefault="001C26F9" w:rsidP="006D320F"/>
    <w:p w14:paraId="5BF079A0" w14:textId="77777777" w:rsidR="001C26F9" w:rsidRDefault="001C26F9" w:rsidP="006D320F"/>
    <w:p w14:paraId="6F927731" w14:textId="289EED20" w:rsidR="001C26F9" w:rsidRDefault="001C26F9" w:rsidP="006D320F"/>
    <w:p w14:paraId="60F38C8F" w14:textId="73FBBBD7" w:rsidR="001C26F9" w:rsidRDefault="001C26F9" w:rsidP="006D320F">
      <w:r w:rsidRPr="001C26F9">
        <w:rPr>
          <w:noProof/>
        </w:rPr>
        <w:drawing>
          <wp:anchor distT="0" distB="0" distL="114300" distR="114300" simplePos="0" relativeHeight="251764736" behindDoc="0" locked="0" layoutInCell="1" allowOverlap="1" wp14:anchorId="0D479E67" wp14:editId="1B62116E">
            <wp:simplePos x="0" y="0"/>
            <wp:positionH relativeFrom="column">
              <wp:posOffset>0</wp:posOffset>
            </wp:positionH>
            <wp:positionV relativeFrom="paragraph">
              <wp:posOffset>-2540</wp:posOffset>
            </wp:positionV>
            <wp:extent cx="5937885" cy="2849245"/>
            <wp:effectExtent l="0" t="0" r="5715" b="8255"/>
            <wp:wrapNone/>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7885" cy="2849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642A3B" w14:textId="77777777" w:rsidR="001C26F9" w:rsidRDefault="001C26F9" w:rsidP="006D320F"/>
    <w:p w14:paraId="6FB502EE" w14:textId="77777777" w:rsidR="001C26F9" w:rsidRDefault="001C26F9" w:rsidP="006D320F"/>
    <w:p w14:paraId="0E3E5B13" w14:textId="77777777" w:rsidR="001C26F9" w:rsidRDefault="001C26F9" w:rsidP="006D320F"/>
    <w:p w14:paraId="0938B010" w14:textId="77777777" w:rsidR="001C26F9" w:rsidRDefault="001C26F9" w:rsidP="006D320F"/>
    <w:p w14:paraId="5EC70637" w14:textId="77777777" w:rsidR="001C26F9" w:rsidRDefault="001C26F9" w:rsidP="006D320F"/>
    <w:p w14:paraId="144652DC" w14:textId="77777777" w:rsidR="001C26F9" w:rsidRDefault="001C26F9" w:rsidP="006D320F"/>
    <w:p w14:paraId="68E58475" w14:textId="77777777" w:rsidR="001C26F9" w:rsidRDefault="001C26F9" w:rsidP="006D320F"/>
    <w:p w14:paraId="481761BB" w14:textId="77777777" w:rsidR="001C26F9" w:rsidRDefault="001C26F9" w:rsidP="006D320F"/>
    <w:p w14:paraId="440D2BFC" w14:textId="77777777" w:rsidR="001C26F9" w:rsidRDefault="001C26F9" w:rsidP="006D320F"/>
    <w:p w14:paraId="12022CD7" w14:textId="77777777" w:rsidR="006D320F" w:rsidRDefault="006D320F" w:rsidP="006D320F"/>
    <w:p w14:paraId="787F0181" w14:textId="77777777" w:rsidR="006D320F" w:rsidRDefault="006D320F" w:rsidP="006D320F"/>
    <w:p w14:paraId="63AD067A" w14:textId="77777777" w:rsidR="001C26F9" w:rsidRDefault="001C26F9" w:rsidP="006D320F"/>
    <w:p w14:paraId="7FDE5C98" w14:textId="77777777" w:rsidR="001C26F9" w:rsidRDefault="001C26F9" w:rsidP="006D320F"/>
    <w:p w14:paraId="1093311A" w14:textId="77777777" w:rsidR="001C26F9" w:rsidRDefault="001C26F9" w:rsidP="006D320F"/>
    <w:p w14:paraId="79CF6BEA" w14:textId="77777777" w:rsidR="001C26F9" w:rsidRDefault="001C26F9" w:rsidP="006D320F"/>
    <w:p w14:paraId="256BD610" w14:textId="77777777" w:rsidR="001C26F9" w:rsidRDefault="001C26F9" w:rsidP="006D320F"/>
    <w:p w14:paraId="34FFE66D" w14:textId="77777777" w:rsidR="001C26F9" w:rsidRDefault="001C26F9" w:rsidP="006D320F"/>
    <w:p w14:paraId="5837A96E" w14:textId="77777777" w:rsidR="001C26F9" w:rsidRDefault="001C26F9" w:rsidP="006D320F"/>
    <w:p w14:paraId="6A6BC5E3" w14:textId="77777777" w:rsidR="001C26F9" w:rsidRDefault="001C26F9" w:rsidP="006D320F"/>
    <w:p w14:paraId="5EC78008" w14:textId="77777777" w:rsidR="006D320F" w:rsidRPr="001C26F9" w:rsidRDefault="006D320F" w:rsidP="001C26F9">
      <w:pPr>
        <w:spacing w:after="200" w:line="288" w:lineRule="auto"/>
        <w:jc w:val="both"/>
        <w:rPr>
          <w:rFonts w:ascii="Arial" w:hAnsi="Arial"/>
        </w:rPr>
      </w:pPr>
      <w:r w:rsidRPr="001C26F9">
        <w:rPr>
          <w:rFonts w:ascii="Arial" w:hAnsi="Arial"/>
        </w:rPr>
        <w:lastRenderedPageBreak/>
        <w:t>L’indagine di sismica a rifrazione in fase P ha permesso di investigare una profondità complessiva pari a 10-12 m e mostra un primo sismo-strato di spessore variabile da 2 a 4 m molto eterogeneo, con valori di V</w:t>
      </w:r>
      <w:r w:rsidRPr="001C26F9">
        <w:rPr>
          <w:rFonts w:ascii="Arial" w:hAnsi="Arial"/>
          <w:vertAlign w:val="subscript"/>
        </w:rPr>
        <w:t>P</w:t>
      </w:r>
      <w:r w:rsidRPr="001C26F9">
        <w:rPr>
          <w:rFonts w:ascii="Arial" w:hAnsi="Arial"/>
        </w:rPr>
        <w:t xml:space="preserve"> minimi dell’ordine dei 300-350 m/s in corrispondenza dell’estremo est, ove sono presenti un tombino per la raccolta delle acque pluviali ed evidenze di cedimenti della pavimentazione; valori maggiori dell’ordine dei 400-500 m/s si riscontrano in corrispondenza dell’estremo ovest; il secondo sismo-strato presenta una maggiore omogeneità con spessori dell’ordine dei 4-6 m e valori di  V</w:t>
      </w:r>
      <w:r w:rsidRPr="001C26F9">
        <w:rPr>
          <w:rFonts w:ascii="Arial" w:hAnsi="Arial"/>
          <w:vertAlign w:val="subscript"/>
        </w:rPr>
        <w:t>P</w:t>
      </w:r>
      <w:r w:rsidRPr="001C26F9">
        <w:rPr>
          <w:rFonts w:ascii="Arial" w:hAnsi="Arial"/>
        </w:rPr>
        <w:t xml:space="preserve"> dell’ordine dei 600-800 m/s; il terzo sismo-strato si sviluppa a profondità  superiori a 10 m e presenta valori di  V</w:t>
      </w:r>
      <w:r w:rsidRPr="001C26F9">
        <w:rPr>
          <w:rFonts w:ascii="Arial" w:hAnsi="Arial"/>
          <w:vertAlign w:val="subscript"/>
        </w:rPr>
        <w:t>P</w:t>
      </w:r>
      <w:r w:rsidRPr="001C26F9">
        <w:rPr>
          <w:rFonts w:ascii="Arial" w:hAnsi="Arial"/>
        </w:rPr>
        <w:t xml:space="preserve"> dell’ordine dei 900-1000 m/s.</w:t>
      </w:r>
    </w:p>
    <w:p w14:paraId="26878FAB" w14:textId="77777777" w:rsidR="006D320F" w:rsidRDefault="006D320F" w:rsidP="006D320F">
      <w:bookmarkStart w:id="49" w:name="_Toc535564684"/>
    </w:p>
    <w:p w14:paraId="399F6804" w14:textId="66BF155C" w:rsidR="006D320F" w:rsidRPr="006D320F" w:rsidRDefault="001C26F9" w:rsidP="00B244D4">
      <w:pPr>
        <w:pStyle w:val="Titolo2"/>
      </w:pPr>
      <w:bookmarkStart w:id="50" w:name="_Toc1928955"/>
      <w:bookmarkStart w:id="51" w:name="_Toc5705451"/>
      <w:bookmarkStart w:id="52" w:name="_Toc5706573"/>
      <w:r>
        <w:t>R</w:t>
      </w:r>
      <w:r w:rsidRPr="006D320F">
        <w:t xml:space="preserve">isultati indagine </w:t>
      </w:r>
      <w:r>
        <w:t>MASW</w:t>
      </w:r>
      <w:r w:rsidRPr="006D320F">
        <w:t xml:space="preserve"> in configurazione </w:t>
      </w:r>
      <w:bookmarkEnd w:id="49"/>
      <w:bookmarkEnd w:id="50"/>
      <w:r>
        <w:t>ZVF</w:t>
      </w:r>
      <w:bookmarkEnd w:id="51"/>
      <w:bookmarkEnd w:id="52"/>
    </w:p>
    <w:p w14:paraId="33663393" w14:textId="77777777" w:rsidR="006D320F" w:rsidRPr="001C26F9" w:rsidRDefault="006D320F" w:rsidP="001C26F9">
      <w:pPr>
        <w:spacing w:after="200" w:line="288" w:lineRule="auto"/>
        <w:jc w:val="both"/>
        <w:rPr>
          <w:rFonts w:ascii="Arial" w:hAnsi="Arial"/>
        </w:rPr>
      </w:pPr>
      <w:r w:rsidRPr="001C26F9">
        <w:rPr>
          <w:rFonts w:ascii="Arial" w:hAnsi="Arial"/>
        </w:rPr>
        <w:t>Di seguito sono riportati gli spettri f-V</w:t>
      </w:r>
      <w:r w:rsidRPr="001C26F9">
        <w:rPr>
          <w:rFonts w:ascii="Arial" w:hAnsi="Arial"/>
          <w:vertAlign w:val="subscript"/>
        </w:rPr>
        <w:t xml:space="preserve">f </w:t>
      </w:r>
      <w:r w:rsidRPr="001C26F9">
        <w:rPr>
          <w:rFonts w:ascii="Arial" w:hAnsi="Arial"/>
        </w:rPr>
        <w:t>(frequenza-velocità di fase) e fk di ciascuna acquisizione coniugata (sorgente ad impatto verticale e sensori verticali):</w:t>
      </w:r>
    </w:p>
    <w:p w14:paraId="7E935BAD" w14:textId="60D8F0BF" w:rsidR="006D320F" w:rsidRDefault="001C26F9" w:rsidP="006D320F">
      <w:r w:rsidRPr="001C26F9">
        <w:rPr>
          <w:noProof/>
        </w:rPr>
        <w:drawing>
          <wp:anchor distT="0" distB="0" distL="114300" distR="114300" simplePos="0" relativeHeight="251766784" behindDoc="0" locked="0" layoutInCell="1" allowOverlap="1" wp14:anchorId="41B8CEF7" wp14:editId="67F3C176">
            <wp:simplePos x="0" y="0"/>
            <wp:positionH relativeFrom="column">
              <wp:posOffset>0</wp:posOffset>
            </wp:positionH>
            <wp:positionV relativeFrom="paragraph">
              <wp:posOffset>16933</wp:posOffset>
            </wp:positionV>
            <wp:extent cx="5940425" cy="5010785"/>
            <wp:effectExtent l="0" t="0" r="3175" b="0"/>
            <wp:wrapNone/>
            <wp:docPr id="228" name="Immagin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0425" cy="50107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3109C2" w14:textId="77777777" w:rsidR="006D320F" w:rsidRDefault="006D320F" w:rsidP="006D320F"/>
    <w:p w14:paraId="525058BA" w14:textId="77777777" w:rsidR="006D320F" w:rsidRDefault="006D320F" w:rsidP="006D320F"/>
    <w:p w14:paraId="6F68BE25" w14:textId="77777777" w:rsidR="006D320F" w:rsidRDefault="006D320F" w:rsidP="006D320F"/>
    <w:p w14:paraId="205384D5" w14:textId="77777777" w:rsidR="006D320F" w:rsidRDefault="006D320F" w:rsidP="006D320F"/>
    <w:p w14:paraId="3F1BAEBA" w14:textId="24CA301F" w:rsidR="006D320F" w:rsidRDefault="006D320F" w:rsidP="006D320F"/>
    <w:p w14:paraId="240AFD20" w14:textId="66255BA2" w:rsidR="006D320F" w:rsidRDefault="006D320F" w:rsidP="006D320F"/>
    <w:p w14:paraId="549D6926" w14:textId="77777777" w:rsidR="006D320F" w:rsidRDefault="006D320F" w:rsidP="006D320F"/>
    <w:p w14:paraId="35D7BD4F" w14:textId="77777777" w:rsidR="006D320F" w:rsidRDefault="006D320F" w:rsidP="006D320F"/>
    <w:p w14:paraId="308645C2" w14:textId="77777777" w:rsidR="006D320F" w:rsidRDefault="006D320F" w:rsidP="006D320F"/>
    <w:p w14:paraId="2A2EF6F3" w14:textId="77777777" w:rsidR="006D320F" w:rsidRDefault="006D320F" w:rsidP="006D320F"/>
    <w:p w14:paraId="66C48917" w14:textId="77777777" w:rsidR="006D320F" w:rsidRDefault="006D320F" w:rsidP="006D320F"/>
    <w:p w14:paraId="1CCC15C5" w14:textId="77777777" w:rsidR="006D320F" w:rsidRDefault="006D320F" w:rsidP="006D320F"/>
    <w:p w14:paraId="5C6BD4F2" w14:textId="77777777" w:rsidR="006D320F" w:rsidRDefault="006D320F" w:rsidP="006D320F"/>
    <w:p w14:paraId="2FD53277" w14:textId="77777777" w:rsidR="006D320F" w:rsidRDefault="006D320F" w:rsidP="006D320F"/>
    <w:p w14:paraId="0B9589EB" w14:textId="77777777" w:rsidR="001C26F9" w:rsidRDefault="001C26F9" w:rsidP="006D320F"/>
    <w:p w14:paraId="02D8BFA9" w14:textId="77777777" w:rsidR="001C26F9" w:rsidRDefault="001C26F9" w:rsidP="006D320F"/>
    <w:p w14:paraId="503D6E37" w14:textId="77777777" w:rsidR="001C26F9" w:rsidRDefault="001C26F9" w:rsidP="006D320F"/>
    <w:p w14:paraId="5FBA1A2F" w14:textId="77777777" w:rsidR="001C26F9" w:rsidRDefault="001C26F9" w:rsidP="006D320F"/>
    <w:p w14:paraId="018B64A1" w14:textId="77777777" w:rsidR="001C26F9" w:rsidRDefault="001C26F9" w:rsidP="006D320F"/>
    <w:p w14:paraId="5BA02903" w14:textId="77777777" w:rsidR="001C26F9" w:rsidRDefault="001C26F9" w:rsidP="006D320F"/>
    <w:p w14:paraId="2A523E98" w14:textId="77777777" w:rsidR="001C26F9" w:rsidRDefault="001C26F9" w:rsidP="006D320F"/>
    <w:p w14:paraId="30381EBE" w14:textId="77777777" w:rsidR="001C26F9" w:rsidRDefault="001C26F9" w:rsidP="006D320F"/>
    <w:p w14:paraId="74002A79" w14:textId="77777777" w:rsidR="001C26F9" w:rsidRDefault="001C26F9" w:rsidP="006D320F"/>
    <w:p w14:paraId="456A60CA" w14:textId="77777777" w:rsidR="001C26F9" w:rsidRDefault="001C26F9" w:rsidP="006D320F"/>
    <w:p w14:paraId="1D0FF063" w14:textId="77777777" w:rsidR="001C26F9" w:rsidRDefault="001C26F9" w:rsidP="006D320F"/>
    <w:p w14:paraId="0785D8FD" w14:textId="77777777" w:rsidR="001C26F9" w:rsidRDefault="001C26F9" w:rsidP="006D320F"/>
    <w:p w14:paraId="34E21F47" w14:textId="77777777" w:rsidR="001C26F9" w:rsidRDefault="001C26F9" w:rsidP="006D320F"/>
    <w:p w14:paraId="61D6B790" w14:textId="77777777" w:rsidR="001C26F9" w:rsidRDefault="001C26F9" w:rsidP="006D320F"/>
    <w:p w14:paraId="054D082D" w14:textId="77777777" w:rsidR="001C26F9" w:rsidRDefault="001C26F9" w:rsidP="006D320F"/>
    <w:p w14:paraId="773F594C" w14:textId="77777777" w:rsidR="001C26F9" w:rsidRDefault="001C26F9" w:rsidP="006D320F"/>
    <w:p w14:paraId="5451A63B" w14:textId="77777777" w:rsidR="001C26F9" w:rsidRDefault="001C26F9" w:rsidP="006D320F"/>
    <w:p w14:paraId="5B62F561" w14:textId="77777777" w:rsidR="001C26F9" w:rsidRDefault="001C26F9" w:rsidP="006D320F"/>
    <w:p w14:paraId="7E6C832B" w14:textId="77777777" w:rsidR="001C26F9" w:rsidRDefault="001C26F9" w:rsidP="006D320F"/>
    <w:p w14:paraId="0D51AD0D" w14:textId="77777777" w:rsidR="001C26F9" w:rsidRDefault="001C26F9" w:rsidP="006D320F"/>
    <w:p w14:paraId="1FEC880D" w14:textId="77777777" w:rsidR="001C26F9" w:rsidRDefault="001C26F9" w:rsidP="006D320F"/>
    <w:p w14:paraId="502C1371" w14:textId="77777777" w:rsidR="001C26F9" w:rsidRDefault="001C26F9" w:rsidP="006D320F"/>
    <w:p w14:paraId="0D354E44" w14:textId="17340C5E" w:rsidR="001C26F9" w:rsidRDefault="001C26F9" w:rsidP="006D320F"/>
    <w:p w14:paraId="116895C1" w14:textId="42CB38E2" w:rsidR="001C26F9" w:rsidRDefault="001B6454" w:rsidP="006D320F">
      <w:r w:rsidRPr="001C26F9">
        <w:rPr>
          <w:noProof/>
        </w:rPr>
        <w:lastRenderedPageBreak/>
        <w:drawing>
          <wp:anchor distT="0" distB="0" distL="114300" distR="114300" simplePos="0" relativeHeight="251768832" behindDoc="0" locked="0" layoutInCell="1" allowOverlap="1" wp14:anchorId="1EEDF89A" wp14:editId="0951FB90">
            <wp:simplePos x="0" y="0"/>
            <wp:positionH relativeFrom="column">
              <wp:posOffset>-4445</wp:posOffset>
            </wp:positionH>
            <wp:positionV relativeFrom="paragraph">
              <wp:posOffset>-83185</wp:posOffset>
            </wp:positionV>
            <wp:extent cx="5940425" cy="4201795"/>
            <wp:effectExtent l="0" t="0" r="3175" b="8255"/>
            <wp:wrapNone/>
            <wp:docPr id="229" name="Immagin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425" cy="4201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45D245" w14:textId="77777777" w:rsidR="001C26F9" w:rsidRDefault="001C26F9" w:rsidP="006D320F"/>
    <w:p w14:paraId="35A09402" w14:textId="77777777" w:rsidR="001C26F9" w:rsidRDefault="001C26F9" w:rsidP="006D320F"/>
    <w:p w14:paraId="6C5ADCA0" w14:textId="4BDC9059" w:rsidR="001C26F9" w:rsidRDefault="001C26F9" w:rsidP="006D320F"/>
    <w:p w14:paraId="74CEE666" w14:textId="77777777" w:rsidR="001C26F9" w:rsidRDefault="001C26F9" w:rsidP="006D320F"/>
    <w:p w14:paraId="4069D60F" w14:textId="77777777" w:rsidR="001C26F9" w:rsidRDefault="001C26F9" w:rsidP="006D320F"/>
    <w:p w14:paraId="3745D2CB" w14:textId="77777777" w:rsidR="001C26F9" w:rsidRDefault="001C26F9" w:rsidP="006D320F"/>
    <w:p w14:paraId="0CB48B51" w14:textId="77777777" w:rsidR="001C26F9" w:rsidRDefault="001C26F9" w:rsidP="006D320F"/>
    <w:p w14:paraId="0551668A" w14:textId="77777777" w:rsidR="001C26F9" w:rsidRDefault="001C26F9" w:rsidP="006D320F"/>
    <w:p w14:paraId="1ED773E2" w14:textId="77777777" w:rsidR="001C26F9" w:rsidRDefault="001C26F9" w:rsidP="006D320F"/>
    <w:p w14:paraId="4A855DF9" w14:textId="77777777" w:rsidR="001C26F9" w:rsidRDefault="001C26F9" w:rsidP="006D320F"/>
    <w:p w14:paraId="7972EE1F" w14:textId="77777777" w:rsidR="001C26F9" w:rsidRDefault="001C26F9" w:rsidP="006D320F"/>
    <w:p w14:paraId="49262534" w14:textId="77777777" w:rsidR="001C26F9" w:rsidRDefault="001C26F9" w:rsidP="006D320F"/>
    <w:p w14:paraId="576E252A" w14:textId="77777777" w:rsidR="001C26F9" w:rsidRDefault="001C26F9" w:rsidP="006D320F"/>
    <w:p w14:paraId="37949DF7" w14:textId="77777777" w:rsidR="001C26F9" w:rsidRDefault="001C26F9" w:rsidP="006D320F"/>
    <w:p w14:paraId="5B7CE12C" w14:textId="77777777" w:rsidR="001C26F9" w:rsidRDefault="001C26F9" w:rsidP="006D320F"/>
    <w:p w14:paraId="60D74A05" w14:textId="77777777" w:rsidR="001C26F9" w:rsidRDefault="001C26F9" w:rsidP="006D320F"/>
    <w:p w14:paraId="3E3F9761" w14:textId="77777777" w:rsidR="001C26F9" w:rsidRDefault="001C26F9" w:rsidP="006D320F"/>
    <w:p w14:paraId="289F3DDB" w14:textId="77777777" w:rsidR="001C26F9" w:rsidRDefault="001C26F9" w:rsidP="006D320F"/>
    <w:p w14:paraId="0014B754" w14:textId="77777777" w:rsidR="001C26F9" w:rsidRDefault="001C26F9" w:rsidP="006D320F"/>
    <w:p w14:paraId="35C9D0E8" w14:textId="77777777" w:rsidR="001C26F9" w:rsidRDefault="001C26F9" w:rsidP="006D320F"/>
    <w:p w14:paraId="1A602163" w14:textId="77777777" w:rsidR="001C26F9" w:rsidRDefault="001C26F9" w:rsidP="006D320F"/>
    <w:p w14:paraId="74ED908E" w14:textId="77777777" w:rsidR="001C26F9" w:rsidRDefault="001C26F9" w:rsidP="006D320F"/>
    <w:p w14:paraId="23F10F45" w14:textId="77777777" w:rsidR="001C26F9" w:rsidRDefault="001C26F9" w:rsidP="006D320F"/>
    <w:p w14:paraId="5F19BA82" w14:textId="77777777" w:rsidR="001C26F9" w:rsidRDefault="001C26F9" w:rsidP="006D320F"/>
    <w:p w14:paraId="7914E471" w14:textId="77777777" w:rsidR="001C26F9" w:rsidRDefault="001C26F9" w:rsidP="006D320F"/>
    <w:p w14:paraId="318CAD60" w14:textId="77777777" w:rsidR="001C26F9" w:rsidRDefault="001C26F9" w:rsidP="006D320F"/>
    <w:p w14:paraId="7CE40C1F" w14:textId="48E76E5F" w:rsidR="001C26F9" w:rsidRDefault="001C26F9" w:rsidP="006D320F">
      <w:r w:rsidRPr="001C26F9">
        <w:rPr>
          <w:noProof/>
        </w:rPr>
        <w:drawing>
          <wp:anchor distT="0" distB="0" distL="114300" distR="114300" simplePos="0" relativeHeight="251771904" behindDoc="0" locked="0" layoutInCell="1" allowOverlap="1" wp14:anchorId="417A2B67" wp14:editId="71822107">
            <wp:simplePos x="0" y="0"/>
            <wp:positionH relativeFrom="column">
              <wp:posOffset>6350</wp:posOffset>
            </wp:positionH>
            <wp:positionV relativeFrom="paragraph">
              <wp:posOffset>-6985</wp:posOffset>
            </wp:positionV>
            <wp:extent cx="5940425" cy="4201795"/>
            <wp:effectExtent l="0" t="0" r="3175" b="8255"/>
            <wp:wrapNone/>
            <wp:docPr id="235" name="Immagin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0425" cy="4201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B1EFB5" w14:textId="77777777" w:rsidR="001C26F9" w:rsidRDefault="001C26F9" w:rsidP="006D320F"/>
    <w:p w14:paraId="6C45C28D" w14:textId="77777777" w:rsidR="001C26F9" w:rsidRDefault="001C26F9" w:rsidP="006D320F"/>
    <w:p w14:paraId="4B458638" w14:textId="77777777" w:rsidR="001C26F9" w:rsidRDefault="001C26F9" w:rsidP="006D320F"/>
    <w:p w14:paraId="453AFADE" w14:textId="76DAF49F" w:rsidR="001C26F9" w:rsidRDefault="001C26F9" w:rsidP="006D320F">
      <w:r>
        <w:rPr>
          <w:noProof/>
        </w:rPr>
        <mc:AlternateContent>
          <mc:Choice Requires="wpg">
            <w:drawing>
              <wp:anchor distT="0" distB="0" distL="114300" distR="114300" simplePos="0" relativeHeight="251769856" behindDoc="0" locked="0" layoutInCell="1" allowOverlap="1" wp14:editId="5ACFE364">
                <wp:simplePos x="0" y="0"/>
                <wp:positionH relativeFrom="column">
                  <wp:posOffset>725170</wp:posOffset>
                </wp:positionH>
                <wp:positionV relativeFrom="paragraph">
                  <wp:posOffset>5353050</wp:posOffset>
                </wp:positionV>
                <wp:extent cx="6067425" cy="4286250"/>
                <wp:effectExtent l="0" t="0" r="0" b="0"/>
                <wp:wrapNone/>
                <wp:docPr id="230" name="Gruppo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67425" cy="4286250"/>
                          <a:chOff x="1142" y="8430"/>
                          <a:chExt cx="9555" cy="6750"/>
                        </a:xfrm>
                      </wpg:grpSpPr>
                      <pic:pic xmlns:pic="http://schemas.openxmlformats.org/drawingml/2006/picture">
                        <pic:nvPicPr>
                          <pic:cNvPr id="231" name="Picture 225" descr="s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834" y="8547"/>
                            <a:ext cx="8521"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Picture 226" descr="s6_FK"/>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699" y="11425"/>
                            <a:ext cx="8435" cy="3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3" name="Rectangle 227"/>
                        <wps:cNvSpPr>
                          <a:spLocks noChangeArrowheads="1"/>
                        </wps:cNvSpPr>
                        <wps:spPr bwMode="auto">
                          <a:xfrm>
                            <a:off x="1142" y="8430"/>
                            <a:ext cx="9555" cy="67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 name="Text Box 228"/>
                        <wps:cNvSpPr txBox="1">
                          <a:spLocks noChangeArrowheads="1"/>
                        </wps:cNvSpPr>
                        <wps:spPr bwMode="auto">
                          <a:xfrm>
                            <a:off x="1264" y="8533"/>
                            <a:ext cx="645" cy="5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E90B48" w14:textId="77777777" w:rsidR="001C26F9" w:rsidRPr="003F6057" w:rsidRDefault="001C26F9" w:rsidP="002B35CD">
                              <w:pPr>
                                <w:rPr>
                                  <w:b/>
                                </w:rPr>
                              </w:pPr>
                              <w:r w:rsidRPr="003F6057">
                                <w:rPr>
                                  <w:b/>
                                </w:rPr>
                                <w:t>S</w:t>
                              </w:r>
                              <w:r>
                                <w:rPr>
                                  <w:b/>
                                </w:rPr>
                                <w:t>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po 230" o:spid="_x0000_s1026" style="position:absolute;margin-left:57.1pt;margin-top:421.5pt;width:477.75pt;height:337.5pt;z-index:251769856" coordorigin="1142,8430" coordsize="9555,67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E1hc3NpbW8AAAWQAwACAAAAFAAAEKCQBAACAAAAFAAAELSSkQACAAAAAzE5AACSkgACAAAA&#10;AzE5AADqHAAHAAAIDAAACJQAAAAAHOoAAAAI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8P3hwYWNrZXQgZW5kPSd3Jz8+/9sAQwAHBQUGBQQHBgUGCAcHCAoRCwoJCQoVDxAMERgV&#10;GhkYFRgXGx4nIRsdJR0XGCIuIiUoKSssKxogLzMvKjInKisq/9sAQwEHCAgKCQoUCwsUKhwYHCoq&#10;KioqKioqKioqKioqKioqKioqKioqKioqKioqKioqKioqKioqKioqKioqKioqKioq/8AAEQgCLwZy&#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NYXNzaW1vAAAFkAMAAgAAABQAABCgkAQAAgAAABQAABC0kpEAAgAA&#10;AAMwOQAAkpIAAgAAAAMwOQAA6hwABwAACAwAAAiUAAAAABzqAAAAC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PD94cGFja2V0IGVuZD0ndyc/Pv/bAEMABwUFBgUEBwYFBggHBwgK&#10;EQsKCQkKFQ8QDBEYFRoZGBUYFxseJyEbHSUdFxgiLiIlKCkrLCsaIC8zLyoyJyorKv/bAEMBBwgI&#10;CgkKFAsLFCocGBwqKioqKioqKioqKioqKioqKioqKioqKioqKioqKioqKioqKioqKioqKioqKioq&#10;KioqKv/AABEIAl4FV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5" o:spid="_x0000_s1027" type="#_x0000_t75" alt="s6" style="position:absolute;left:1834;top:8547;width:8521;height:28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1ebEAAAA3AAAAA8AAABkcnMvZG93bnJldi54bWxEj92KwjAUhO+FfYdwFvZOU3+oUo0igrCw&#10;C6JWr4/NsS02J6XJ2u7bG0HwcpiZb5jFqjOVuFPjSssKhoMIBHFmdcm5gvS47c9AOI+ssbJMCv7J&#10;wWr50Vtgom3Le7offC4ChF2CCgrv60RKlxVk0A1sTRy8q20M+iCbXOoG2wA3lRxFUSwNlhwWCqxp&#10;U1B2O/wZBb/r6WVXynM3npzSuM0v5ucWG6W+Prv1HISnzr/Dr/a3VjAaD+F5JhwBuX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81ebEAAAA3AAAAA8AAAAAAAAAAAAAAAAA&#10;nwIAAGRycy9kb3ducmV2LnhtbFBLBQYAAAAABAAEAPcAAACQAwAAAAA=&#10;">
                  <v:imagedata r:id="rId35" o:title="s6"/>
                </v:shape>
                <v:shape id="Picture 226" o:spid="_x0000_s1028" type="#_x0000_t75" alt="s6_FK" style="position:absolute;left:1699;top:11425;width:8435;height:3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oTjLDAAAA3AAAAA8AAABkcnMvZG93bnJldi54bWxEj0FrwkAUhO+C/2F5Qm+6MUKxqatIoWBv&#10;NSp6fGSf2Wj2bciuMf33XUHwOMzMN8xi1dtadNT6yrGC6SQBQVw4XXGpYL/7Hs9B+ICssXZMCv7I&#10;w2o5HCww0+7OW+ryUIoIYZ+hAhNCk0npC0MW/cQ1xNE7u9ZiiLItpW7xHuG2lmmSvEuLFccFgw19&#10;GSqu+c0qmG3z6ykh6k+/nfk47g87ffy5KPU26tefIAL14RV+tjdaQTpL4XEmHgG5/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ihOMsMAAADcAAAADwAAAAAAAAAAAAAAAACf&#10;AgAAZHJzL2Rvd25yZXYueG1sUEsFBgAAAAAEAAQA9wAAAI8DAAAAAA==&#10;">
                  <v:imagedata r:id="rId36" o:title="s6_FK"/>
                </v:shape>
                <v:rect id="Rectangle 227" o:spid="_x0000_s1029" style="position:absolute;left:1142;top:8430;width:9555;height:6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rpKcMA&#10;AADcAAAADwAAAGRycy9kb3ducmV2LnhtbESPQWsCMRSE70L/Q3iF3jSrYimrUVZR6EmoFtTbY/NM&#10;Fjcvyya623/fCIUeh5n5hlmseleLB7Wh8qxgPMpAEJdeV2wUfB93ww8QISJrrD2Tgh8KsFq+DBaY&#10;a9/xFz0O0YgE4ZCjAhtjk0sZSksOw8g3xMm7+tZhTLI1UrfYJbir5STL3qXDitOCxYY2lsrb4e4U&#10;bJvLvpiZIItTtOebX3c7uzdKvb32xRxEpD7+h//an1rBZDqF55l0BO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rpKcMAAADcAAAADwAAAAAAAAAAAAAAAACYAgAAZHJzL2Rv&#10;d25yZXYueG1sUEsFBgAAAAAEAAQA9QAAAIgDAAAAAA==&#10;" filled="f"/>
                <v:shapetype id="_x0000_t202" coordsize="21600,21600" o:spt="202" path="m,l,21600r21600,l21600,xe">
                  <v:stroke joinstyle="miter"/>
                  <v:path gradientshapeok="t" o:connecttype="rect"/>
                </v:shapetype>
                <v:shape id="Text Box 228" o:spid="_x0000_s1030" type="#_x0000_t202" style="position:absolute;left:1264;top:8533;width:645;height: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7i08MA&#10;AADcAAAADwAAAGRycy9kb3ducmV2LnhtbESP26rCMBRE3wX/IWzBF9HUy/FSjeI5oPjq5QO2zbYt&#10;Njulibb+vRGE8zjMzBpmtWlMIZ5UudyyguEgAkGcWJ1zquBy3vXnIJxH1lhYJgUvcrBZt1srjLWt&#10;+UjPk09FgLCLUUHmfRlL6ZKMDLqBLYmDd7OVQR9klUpdYR3gppCjKJpKgzmHhQxL+ssouZ8eRsHt&#10;UPd+FvV17y+z42T6i/nsal9KdTvNdgnCU+P/w9/2QSsYjSfwOR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7i08MAAADcAAAADwAAAAAAAAAAAAAAAACYAgAAZHJzL2Rv&#10;d25yZXYueG1sUEsFBgAAAAAEAAQA9QAAAIgDAAAAAA==&#10;" stroked="f">
                  <v:textbox>
                    <w:txbxContent>
                      <w:p w14:paraId="47E90B48" w14:textId="77777777" w:rsidR="001C26F9" w:rsidRPr="003F6057" w:rsidRDefault="001C26F9" w:rsidP="002B35CD">
                        <w:pPr>
                          <w:rPr>
                            <w:b/>
                          </w:rPr>
                        </w:pPr>
                        <w:r w:rsidRPr="003F6057">
                          <w:rPr>
                            <w:b/>
                          </w:rPr>
                          <w:t>S</w:t>
                        </w:r>
                        <w:r>
                          <w:rPr>
                            <w:b/>
                          </w:rPr>
                          <w:t>6</w:t>
                        </w:r>
                      </w:p>
                    </w:txbxContent>
                  </v:textbox>
                </v:shape>
              </v:group>
            </w:pict>
          </mc:Fallback>
        </mc:AlternateContent>
      </w:r>
    </w:p>
    <w:p w14:paraId="02B6FF67" w14:textId="77777777" w:rsidR="001C26F9" w:rsidRDefault="001C26F9" w:rsidP="006D320F"/>
    <w:p w14:paraId="4170C359" w14:textId="77777777" w:rsidR="001C26F9" w:rsidRDefault="001C26F9" w:rsidP="006D320F"/>
    <w:p w14:paraId="1E02F844" w14:textId="77777777" w:rsidR="001C26F9" w:rsidRDefault="001C26F9" w:rsidP="006D320F"/>
    <w:p w14:paraId="72FB0564" w14:textId="77777777" w:rsidR="001C26F9" w:rsidRDefault="001C26F9" w:rsidP="006D320F"/>
    <w:p w14:paraId="230AD27A" w14:textId="77777777" w:rsidR="001C26F9" w:rsidRDefault="001C26F9" w:rsidP="006D320F"/>
    <w:p w14:paraId="7139639D" w14:textId="77777777" w:rsidR="001C26F9" w:rsidRDefault="001C26F9" w:rsidP="006D320F"/>
    <w:p w14:paraId="41AF814F" w14:textId="77777777" w:rsidR="001C26F9" w:rsidRDefault="001C26F9" w:rsidP="006D320F"/>
    <w:p w14:paraId="05009689" w14:textId="77777777" w:rsidR="001C26F9" w:rsidRDefault="001C26F9" w:rsidP="006D320F"/>
    <w:p w14:paraId="029BA94A" w14:textId="77777777" w:rsidR="001C26F9" w:rsidRDefault="001C26F9" w:rsidP="006D320F"/>
    <w:p w14:paraId="28BA331B" w14:textId="77777777" w:rsidR="001C26F9" w:rsidRDefault="001C26F9" w:rsidP="006D320F"/>
    <w:p w14:paraId="0A4767A2" w14:textId="77777777" w:rsidR="001C26F9" w:rsidRDefault="001C26F9" w:rsidP="006D320F"/>
    <w:p w14:paraId="705F6DA4" w14:textId="77777777" w:rsidR="001C26F9" w:rsidRDefault="001C26F9" w:rsidP="006D320F"/>
    <w:p w14:paraId="17FE2AD6" w14:textId="77777777" w:rsidR="001C26F9" w:rsidRDefault="001C26F9" w:rsidP="006D320F"/>
    <w:p w14:paraId="0CBE09C5" w14:textId="77777777" w:rsidR="001C26F9" w:rsidRDefault="001C26F9" w:rsidP="006D320F"/>
    <w:p w14:paraId="71897C9E" w14:textId="77777777" w:rsidR="001C26F9" w:rsidRDefault="001C26F9" w:rsidP="006D320F"/>
    <w:p w14:paraId="427EA020" w14:textId="77777777" w:rsidR="001C26F9" w:rsidRDefault="001C26F9" w:rsidP="006D320F"/>
    <w:p w14:paraId="0ED1C6AB" w14:textId="77777777" w:rsidR="001C26F9" w:rsidRDefault="001C26F9" w:rsidP="006D320F"/>
    <w:p w14:paraId="20BF35D6" w14:textId="77777777" w:rsidR="001C26F9" w:rsidRDefault="001C26F9" w:rsidP="006D320F"/>
    <w:p w14:paraId="3FFCF0A9" w14:textId="77777777" w:rsidR="00575DEC" w:rsidRDefault="00575DEC" w:rsidP="006D320F"/>
    <w:p w14:paraId="6281108E" w14:textId="77777777" w:rsidR="001C26F9" w:rsidRDefault="001C26F9" w:rsidP="006D320F"/>
    <w:p w14:paraId="0C65122C" w14:textId="77777777" w:rsidR="001C26F9" w:rsidRDefault="001C26F9" w:rsidP="006D320F"/>
    <w:p w14:paraId="1C76DBC2" w14:textId="143958BE" w:rsidR="001C26F9" w:rsidRDefault="001C26F9" w:rsidP="006D320F">
      <w:r w:rsidRPr="001C26F9">
        <w:rPr>
          <w:noProof/>
        </w:rPr>
        <w:lastRenderedPageBreak/>
        <w:drawing>
          <wp:anchor distT="0" distB="0" distL="114300" distR="114300" simplePos="0" relativeHeight="251773952" behindDoc="0" locked="0" layoutInCell="1" allowOverlap="1" wp14:anchorId="3D01750F" wp14:editId="008CD4E7">
            <wp:simplePos x="0" y="0"/>
            <wp:positionH relativeFrom="column">
              <wp:posOffset>0</wp:posOffset>
            </wp:positionH>
            <wp:positionV relativeFrom="paragraph">
              <wp:posOffset>59267</wp:posOffset>
            </wp:positionV>
            <wp:extent cx="5940425" cy="4201795"/>
            <wp:effectExtent l="0" t="0" r="3175" b="8255"/>
            <wp:wrapNone/>
            <wp:docPr id="236" name="Immagin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0425" cy="4201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3E91B2" w14:textId="77777777" w:rsidR="00575DEC" w:rsidRDefault="00575DEC" w:rsidP="001C26F9">
      <w:pPr>
        <w:spacing w:after="200" w:line="288" w:lineRule="auto"/>
        <w:jc w:val="both"/>
        <w:rPr>
          <w:rFonts w:ascii="Arial" w:hAnsi="Arial"/>
        </w:rPr>
      </w:pPr>
    </w:p>
    <w:p w14:paraId="0C2044B3" w14:textId="77777777" w:rsidR="00575DEC" w:rsidRDefault="00575DEC" w:rsidP="001C26F9">
      <w:pPr>
        <w:spacing w:after="200" w:line="288" w:lineRule="auto"/>
        <w:jc w:val="both"/>
        <w:rPr>
          <w:rFonts w:ascii="Arial" w:hAnsi="Arial"/>
        </w:rPr>
      </w:pPr>
    </w:p>
    <w:p w14:paraId="701228D9" w14:textId="77777777" w:rsidR="00575DEC" w:rsidRDefault="00575DEC" w:rsidP="001C26F9">
      <w:pPr>
        <w:spacing w:after="200" w:line="288" w:lineRule="auto"/>
        <w:jc w:val="both"/>
        <w:rPr>
          <w:rFonts w:ascii="Arial" w:hAnsi="Arial"/>
        </w:rPr>
      </w:pPr>
    </w:p>
    <w:p w14:paraId="6D2AB751" w14:textId="77777777" w:rsidR="00575DEC" w:rsidRDefault="00575DEC" w:rsidP="001C26F9">
      <w:pPr>
        <w:spacing w:after="200" w:line="288" w:lineRule="auto"/>
        <w:jc w:val="both"/>
        <w:rPr>
          <w:rFonts w:ascii="Arial" w:hAnsi="Arial"/>
        </w:rPr>
      </w:pPr>
    </w:p>
    <w:p w14:paraId="78F4800E" w14:textId="77777777" w:rsidR="00575DEC" w:rsidRDefault="00575DEC" w:rsidP="001C26F9">
      <w:pPr>
        <w:spacing w:after="200" w:line="288" w:lineRule="auto"/>
        <w:jc w:val="both"/>
        <w:rPr>
          <w:rFonts w:ascii="Arial" w:hAnsi="Arial"/>
        </w:rPr>
      </w:pPr>
    </w:p>
    <w:p w14:paraId="3427A659" w14:textId="77777777" w:rsidR="00575DEC" w:rsidRDefault="00575DEC" w:rsidP="001C26F9">
      <w:pPr>
        <w:spacing w:after="200" w:line="288" w:lineRule="auto"/>
        <w:jc w:val="both"/>
        <w:rPr>
          <w:rFonts w:ascii="Arial" w:hAnsi="Arial"/>
        </w:rPr>
      </w:pPr>
    </w:p>
    <w:p w14:paraId="067E6AE4" w14:textId="77777777" w:rsidR="00575DEC" w:rsidRDefault="00575DEC" w:rsidP="001C26F9">
      <w:pPr>
        <w:spacing w:after="200" w:line="288" w:lineRule="auto"/>
        <w:jc w:val="both"/>
        <w:rPr>
          <w:rFonts w:ascii="Arial" w:hAnsi="Arial"/>
        </w:rPr>
      </w:pPr>
    </w:p>
    <w:p w14:paraId="02A9026C" w14:textId="77777777" w:rsidR="00575DEC" w:rsidRDefault="00575DEC" w:rsidP="001C26F9">
      <w:pPr>
        <w:spacing w:after="200" w:line="288" w:lineRule="auto"/>
        <w:jc w:val="both"/>
        <w:rPr>
          <w:rFonts w:ascii="Arial" w:hAnsi="Arial"/>
        </w:rPr>
      </w:pPr>
    </w:p>
    <w:p w14:paraId="073B7336" w14:textId="77777777" w:rsidR="00575DEC" w:rsidRDefault="00575DEC" w:rsidP="001C26F9">
      <w:pPr>
        <w:spacing w:after="200" w:line="288" w:lineRule="auto"/>
        <w:jc w:val="both"/>
        <w:rPr>
          <w:rFonts w:ascii="Arial" w:hAnsi="Arial"/>
        </w:rPr>
      </w:pPr>
    </w:p>
    <w:p w14:paraId="39366019" w14:textId="77777777" w:rsidR="00575DEC" w:rsidRDefault="00575DEC" w:rsidP="001C26F9">
      <w:pPr>
        <w:spacing w:after="200" w:line="288" w:lineRule="auto"/>
        <w:jc w:val="both"/>
        <w:rPr>
          <w:rFonts w:ascii="Arial" w:hAnsi="Arial"/>
        </w:rPr>
      </w:pPr>
    </w:p>
    <w:p w14:paraId="7B76D510" w14:textId="77777777" w:rsidR="00575DEC" w:rsidRDefault="00575DEC" w:rsidP="001C26F9">
      <w:pPr>
        <w:spacing w:after="200" w:line="288" w:lineRule="auto"/>
        <w:jc w:val="both"/>
        <w:rPr>
          <w:rFonts w:ascii="Arial" w:hAnsi="Arial"/>
        </w:rPr>
      </w:pPr>
    </w:p>
    <w:p w14:paraId="6D5D33ED" w14:textId="77777777" w:rsidR="00575DEC" w:rsidRDefault="00575DEC" w:rsidP="001C26F9">
      <w:pPr>
        <w:spacing w:after="200" w:line="288" w:lineRule="auto"/>
        <w:jc w:val="both"/>
        <w:rPr>
          <w:rFonts w:ascii="Arial" w:hAnsi="Arial"/>
        </w:rPr>
      </w:pPr>
    </w:p>
    <w:p w14:paraId="6BD2CCC3" w14:textId="77777777" w:rsidR="00575DEC" w:rsidRDefault="00575DEC" w:rsidP="001C26F9">
      <w:pPr>
        <w:spacing w:after="200" w:line="288" w:lineRule="auto"/>
        <w:jc w:val="both"/>
        <w:rPr>
          <w:rFonts w:ascii="Arial" w:hAnsi="Arial"/>
        </w:rPr>
      </w:pPr>
    </w:p>
    <w:p w14:paraId="328BBA28" w14:textId="77777777" w:rsidR="00575DEC" w:rsidRDefault="00575DEC" w:rsidP="001C26F9">
      <w:pPr>
        <w:spacing w:after="200" w:line="288" w:lineRule="auto"/>
        <w:jc w:val="both"/>
        <w:rPr>
          <w:rFonts w:ascii="Arial" w:hAnsi="Arial"/>
        </w:rPr>
      </w:pPr>
    </w:p>
    <w:p w14:paraId="20FDBDF3" w14:textId="61CEA22B" w:rsidR="006D320F" w:rsidRPr="001C26F9" w:rsidRDefault="006D320F" w:rsidP="001C26F9">
      <w:pPr>
        <w:spacing w:after="200" w:line="288" w:lineRule="auto"/>
        <w:jc w:val="both"/>
        <w:rPr>
          <w:rFonts w:ascii="Arial" w:hAnsi="Arial"/>
        </w:rPr>
      </w:pPr>
      <w:r w:rsidRPr="001C26F9">
        <w:rPr>
          <w:rFonts w:ascii="Arial" w:hAnsi="Arial"/>
        </w:rPr>
        <w:t>Considerando l’acquisizione S1 come migliore in termini di contributo energetico del modo fondamentale dell’Onda di Rayleigh e definizione degli eventuali modi superiori è stata eseguita un’operazione di filtraggio nel dominio del tempo, al fine di eliminare il contributo delle onde di volume e degli eventuali disturbi; di seguito si riportano gli spettri f-V</w:t>
      </w:r>
      <w:r w:rsidRPr="001C26F9">
        <w:rPr>
          <w:rFonts w:ascii="Arial" w:hAnsi="Arial"/>
          <w:vertAlign w:val="subscript"/>
        </w:rPr>
        <w:t xml:space="preserve">f  </w:t>
      </w:r>
      <w:r w:rsidRPr="001C26F9">
        <w:rPr>
          <w:rFonts w:ascii="Arial" w:hAnsi="Arial"/>
        </w:rPr>
        <w:t>e fk dell’acquisizione S1 dopo il filtraggio:</w:t>
      </w:r>
    </w:p>
    <w:p w14:paraId="416CC807" w14:textId="4F302A1B" w:rsidR="006D320F" w:rsidRDefault="001C26F9" w:rsidP="006D320F">
      <w:r w:rsidRPr="001C26F9">
        <w:rPr>
          <w:noProof/>
        </w:rPr>
        <w:drawing>
          <wp:anchor distT="0" distB="0" distL="114300" distR="114300" simplePos="0" relativeHeight="251776000" behindDoc="0" locked="0" layoutInCell="1" allowOverlap="1" wp14:anchorId="56E72DA0" wp14:editId="05CC2986">
            <wp:simplePos x="0" y="0"/>
            <wp:positionH relativeFrom="column">
              <wp:posOffset>-635</wp:posOffset>
            </wp:positionH>
            <wp:positionV relativeFrom="paragraph">
              <wp:posOffset>59055</wp:posOffset>
            </wp:positionV>
            <wp:extent cx="5941695" cy="2698115"/>
            <wp:effectExtent l="0" t="0" r="1905" b="6985"/>
            <wp:wrapNone/>
            <wp:docPr id="237" name="Immagin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1695" cy="26981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428997" w14:textId="77777777" w:rsidR="006D320F" w:rsidRDefault="006D320F" w:rsidP="006D320F"/>
    <w:p w14:paraId="64A51F8C" w14:textId="77777777" w:rsidR="006D320F" w:rsidRDefault="006D320F" w:rsidP="006D320F"/>
    <w:p w14:paraId="2DB838D1" w14:textId="77777777" w:rsidR="006D320F" w:rsidRDefault="006D320F" w:rsidP="006D320F"/>
    <w:p w14:paraId="0F68868A" w14:textId="77777777" w:rsidR="006D320F" w:rsidRDefault="006D320F" w:rsidP="006D320F"/>
    <w:p w14:paraId="37FE2317" w14:textId="77777777" w:rsidR="006D320F" w:rsidRDefault="006D320F" w:rsidP="006D320F"/>
    <w:p w14:paraId="7865355E" w14:textId="77777777" w:rsidR="001C26F9" w:rsidRDefault="001C26F9" w:rsidP="006D320F"/>
    <w:p w14:paraId="5DBD4BBC" w14:textId="77777777" w:rsidR="001C26F9" w:rsidRDefault="001C26F9" w:rsidP="006D320F"/>
    <w:p w14:paraId="420F5D6A" w14:textId="77777777" w:rsidR="001C26F9" w:rsidRDefault="001C26F9" w:rsidP="006D320F"/>
    <w:p w14:paraId="627F777C" w14:textId="77777777" w:rsidR="001C26F9" w:rsidRDefault="001C26F9" w:rsidP="006D320F"/>
    <w:p w14:paraId="4F17B0EE" w14:textId="77777777" w:rsidR="001C26F9" w:rsidRDefault="001C26F9" w:rsidP="006D320F"/>
    <w:p w14:paraId="5AEB6EFB" w14:textId="77777777" w:rsidR="001C26F9" w:rsidRDefault="001C26F9" w:rsidP="006D320F"/>
    <w:p w14:paraId="150D68D4" w14:textId="77777777" w:rsidR="001C26F9" w:rsidRDefault="001C26F9" w:rsidP="006D320F"/>
    <w:p w14:paraId="3E7B5818" w14:textId="77777777" w:rsidR="001C26F9" w:rsidRDefault="001C26F9" w:rsidP="006D320F"/>
    <w:p w14:paraId="1CEF6AB6" w14:textId="77777777" w:rsidR="001C26F9" w:rsidRDefault="001C26F9" w:rsidP="006D320F"/>
    <w:p w14:paraId="27DD815D" w14:textId="77777777" w:rsidR="001C26F9" w:rsidRDefault="001C26F9" w:rsidP="006D320F"/>
    <w:p w14:paraId="77B89DEE" w14:textId="77777777" w:rsidR="001C26F9" w:rsidRDefault="001C26F9" w:rsidP="006D320F"/>
    <w:p w14:paraId="008FA8CE" w14:textId="77777777" w:rsidR="001C26F9" w:rsidRDefault="001C26F9" w:rsidP="006D320F"/>
    <w:p w14:paraId="06EAEC2E" w14:textId="1B619765" w:rsidR="006D320F" w:rsidRDefault="001C26F9" w:rsidP="001C26F9">
      <w:pPr>
        <w:spacing w:after="200" w:line="288" w:lineRule="auto"/>
        <w:jc w:val="both"/>
        <w:rPr>
          <w:rFonts w:ascii="Arial" w:hAnsi="Arial"/>
        </w:rPr>
      </w:pPr>
      <w:r w:rsidRPr="001C26F9">
        <w:rPr>
          <w:noProof/>
        </w:rPr>
        <w:lastRenderedPageBreak/>
        <w:drawing>
          <wp:anchor distT="0" distB="0" distL="114300" distR="114300" simplePos="0" relativeHeight="251778048" behindDoc="0" locked="0" layoutInCell="1" allowOverlap="1" wp14:anchorId="7A99571B" wp14:editId="0B7723E0">
            <wp:simplePos x="0" y="0"/>
            <wp:positionH relativeFrom="column">
              <wp:posOffset>-40481</wp:posOffset>
            </wp:positionH>
            <wp:positionV relativeFrom="paragraph">
              <wp:posOffset>417830</wp:posOffset>
            </wp:positionV>
            <wp:extent cx="5941060" cy="2592070"/>
            <wp:effectExtent l="0" t="0" r="2540" b="0"/>
            <wp:wrapNone/>
            <wp:docPr id="238" name="Immagin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1060" cy="2592070"/>
                    </a:xfrm>
                    <a:prstGeom prst="rect">
                      <a:avLst/>
                    </a:prstGeom>
                    <a:noFill/>
                    <a:ln>
                      <a:noFill/>
                    </a:ln>
                  </pic:spPr>
                </pic:pic>
              </a:graphicData>
            </a:graphic>
            <wp14:sizeRelH relativeFrom="page">
              <wp14:pctWidth>0</wp14:pctWidth>
            </wp14:sizeRelH>
            <wp14:sizeRelV relativeFrom="page">
              <wp14:pctHeight>0</wp14:pctHeight>
            </wp14:sizeRelV>
          </wp:anchor>
        </w:drawing>
      </w:r>
      <w:r w:rsidR="006D320F" w:rsidRPr="001C26F9">
        <w:rPr>
          <w:rFonts w:ascii="Arial" w:hAnsi="Arial"/>
        </w:rPr>
        <w:t>L’individuazione della curva di dispersione sperimentale ZVP rappresentativa del sito è avvenuta tramite picking manuale:</w:t>
      </w:r>
    </w:p>
    <w:p w14:paraId="4D44D6D1" w14:textId="77777777" w:rsidR="001C26F9" w:rsidRDefault="001C26F9" w:rsidP="001C26F9">
      <w:pPr>
        <w:spacing w:after="200" w:line="288" w:lineRule="auto"/>
        <w:jc w:val="both"/>
        <w:rPr>
          <w:rFonts w:ascii="Arial" w:hAnsi="Arial"/>
        </w:rPr>
      </w:pPr>
    </w:p>
    <w:p w14:paraId="64F1E318" w14:textId="77777777" w:rsidR="001C26F9" w:rsidRDefault="001C26F9" w:rsidP="001C26F9">
      <w:pPr>
        <w:spacing w:after="200" w:line="288" w:lineRule="auto"/>
        <w:jc w:val="both"/>
        <w:rPr>
          <w:rFonts w:ascii="Arial" w:hAnsi="Arial"/>
        </w:rPr>
      </w:pPr>
    </w:p>
    <w:p w14:paraId="2EA20163" w14:textId="77777777" w:rsidR="001C26F9" w:rsidRDefault="001C26F9" w:rsidP="001C26F9">
      <w:pPr>
        <w:spacing w:after="200" w:line="288" w:lineRule="auto"/>
        <w:jc w:val="both"/>
        <w:rPr>
          <w:rFonts w:ascii="Arial" w:hAnsi="Arial"/>
        </w:rPr>
      </w:pPr>
    </w:p>
    <w:p w14:paraId="181BFB80" w14:textId="77777777" w:rsidR="001C26F9" w:rsidRPr="001C26F9" w:rsidRDefault="001C26F9" w:rsidP="001C26F9">
      <w:pPr>
        <w:spacing w:after="200" w:line="288" w:lineRule="auto"/>
        <w:jc w:val="both"/>
        <w:rPr>
          <w:rFonts w:ascii="Arial" w:hAnsi="Arial"/>
        </w:rPr>
      </w:pPr>
    </w:p>
    <w:p w14:paraId="7D735682" w14:textId="50CB1E98" w:rsidR="006D320F" w:rsidRDefault="006D320F" w:rsidP="006D320F"/>
    <w:p w14:paraId="4CCAA31A" w14:textId="77777777" w:rsidR="006D320F" w:rsidRDefault="006D320F" w:rsidP="006D320F"/>
    <w:p w14:paraId="14DFE940" w14:textId="77777777" w:rsidR="006D320F" w:rsidRDefault="006D320F" w:rsidP="006D320F"/>
    <w:p w14:paraId="6D03F6B1" w14:textId="77777777" w:rsidR="006D320F" w:rsidRDefault="006D320F" w:rsidP="006D320F"/>
    <w:p w14:paraId="4C1BD837" w14:textId="77777777" w:rsidR="006D320F" w:rsidRDefault="006D320F" w:rsidP="006D320F"/>
    <w:p w14:paraId="63428FD1" w14:textId="77777777" w:rsidR="006D320F" w:rsidRDefault="006D320F" w:rsidP="006D320F"/>
    <w:p w14:paraId="0B943CF7" w14:textId="77777777" w:rsidR="006D320F" w:rsidRDefault="006D320F" w:rsidP="006D320F"/>
    <w:p w14:paraId="50F382C2" w14:textId="77777777" w:rsidR="006D320F" w:rsidRDefault="006D320F" w:rsidP="006D320F"/>
    <w:p w14:paraId="28EC1AB4" w14:textId="77777777" w:rsidR="006D320F" w:rsidRDefault="006D320F" w:rsidP="006D320F"/>
    <w:p w14:paraId="42B16C1F" w14:textId="77777777" w:rsidR="00B244D4" w:rsidRDefault="00B244D4" w:rsidP="006D320F"/>
    <w:p w14:paraId="3655526B" w14:textId="2A2C662A" w:rsidR="006D320F" w:rsidRPr="006D320F" w:rsidRDefault="001C26F9" w:rsidP="001C26F9">
      <w:pPr>
        <w:pStyle w:val="Titolo2"/>
      </w:pPr>
      <w:bookmarkStart w:id="53" w:name="_Toc1928956"/>
      <w:bookmarkStart w:id="54" w:name="_Toc5705452"/>
      <w:bookmarkStart w:id="55" w:name="_Toc5706574"/>
      <w:bookmarkStart w:id="56" w:name="_Toc535564685"/>
      <w:r>
        <w:t>R</w:t>
      </w:r>
      <w:r w:rsidRPr="001C26F9">
        <w:t>isultati</w:t>
      </w:r>
      <w:r w:rsidRPr="006D320F">
        <w:t xml:space="preserve"> indagine </w:t>
      </w:r>
      <w:r>
        <w:t>MASW</w:t>
      </w:r>
      <w:r w:rsidRPr="006D320F">
        <w:t xml:space="preserve"> in configurazione </w:t>
      </w:r>
      <w:bookmarkEnd w:id="53"/>
      <w:r>
        <w:t>RVF</w:t>
      </w:r>
      <w:bookmarkEnd w:id="54"/>
      <w:bookmarkEnd w:id="55"/>
    </w:p>
    <w:p w14:paraId="0247B3C2" w14:textId="41B66699" w:rsidR="006D320F" w:rsidRPr="001C26F9" w:rsidRDefault="00043FF9" w:rsidP="001C26F9">
      <w:pPr>
        <w:spacing w:after="200" w:line="288" w:lineRule="auto"/>
        <w:jc w:val="both"/>
        <w:rPr>
          <w:rFonts w:ascii="Arial" w:hAnsi="Arial"/>
        </w:rPr>
      </w:pPr>
      <w:r w:rsidRPr="00043FF9">
        <w:rPr>
          <w:noProof/>
        </w:rPr>
        <w:drawing>
          <wp:anchor distT="0" distB="0" distL="114300" distR="114300" simplePos="0" relativeHeight="251780096" behindDoc="0" locked="0" layoutInCell="1" allowOverlap="1" wp14:anchorId="117510CB" wp14:editId="0FE6CED7">
            <wp:simplePos x="0" y="0"/>
            <wp:positionH relativeFrom="column">
              <wp:posOffset>0</wp:posOffset>
            </wp:positionH>
            <wp:positionV relativeFrom="paragraph">
              <wp:posOffset>583565</wp:posOffset>
            </wp:positionV>
            <wp:extent cx="5940425" cy="4201795"/>
            <wp:effectExtent l="0" t="0" r="3175" b="8255"/>
            <wp:wrapNone/>
            <wp:docPr id="240" name="Immagin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0425" cy="4201795"/>
                    </a:xfrm>
                    <a:prstGeom prst="rect">
                      <a:avLst/>
                    </a:prstGeom>
                    <a:noFill/>
                    <a:ln>
                      <a:noFill/>
                    </a:ln>
                  </pic:spPr>
                </pic:pic>
              </a:graphicData>
            </a:graphic>
            <wp14:sizeRelH relativeFrom="page">
              <wp14:pctWidth>0</wp14:pctWidth>
            </wp14:sizeRelH>
            <wp14:sizeRelV relativeFrom="page">
              <wp14:pctHeight>0</wp14:pctHeight>
            </wp14:sizeRelV>
          </wp:anchor>
        </w:drawing>
      </w:r>
      <w:r w:rsidR="006D320F" w:rsidRPr="001C26F9">
        <w:rPr>
          <w:rFonts w:ascii="Arial" w:hAnsi="Arial"/>
        </w:rPr>
        <w:t>Di seguito sono riportati gli spettri f-V</w:t>
      </w:r>
      <w:r w:rsidR="006D320F" w:rsidRPr="001C26F9">
        <w:rPr>
          <w:rFonts w:ascii="Arial" w:hAnsi="Arial"/>
          <w:vertAlign w:val="subscript"/>
        </w:rPr>
        <w:t>f</w:t>
      </w:r>
      <w:r w:rsidR="006D320F" w:rsidRPr="001C26F9">
        <w:rPr>
          <w:rFonts w:ascii="Arial" w:hAnsi="Arial"/>
        </w:rPr>
        <w:t xml:space="preserve"> (frequenza-velocità di fase) e fk di ciascuna acquisizione coniugata (sorgente ad impatto verticale e sensori trasversali ad asse radiale allo stendimento), utili per la verifica della curva di dispersione individuata in precedenza:</w:t>
      </w:r>
    </w:p>
    <w:p w14:paraId="13C7C7A3" w14:textId="1B5FB52E" w:rsidR="006D320F" w:rsidRPr="007069C3" w:rsidRDefault="006D320F" w:rsidP="006D320F"/>
    <w:p w14:paraId="7242677F" w14:textId="77777777" w:rsidR="006D320F" w:rsidRPr="007069C3" w:rsidRDefault="006D320F" w:rsidP="006D320F"/>
    <w:p w14:paraId="78895537" w14:textId="77777777" w:rsidR="006D320F" w:rsidRPr="007069C3" w:rsidRDefault="006D320F" w:rsidP="006D320F"/>
    <w:p w14:paraId="47971657" w14:textId="77777777" w:rsidR="006D320F" w:rsidRPr="007069C3" w:rsidRDefault="006D320F" w:rsidP="006D320F"/>
    <w:p w14:paraId="0A40EF16" w14:textId="77777777" w:rsidR="006D320F" w:rsidRPr="007069C3" w:rsidRDefault="006D320F" w:rsidP="006D320F"/>
    <w:p w14:paraId="7820CC8C" w14:textId="77777777" w:rsidR="006D320F" w:rsidRDefault="006D320F" w:rsidP="006D320F"/>
    <w:p w14:paraId="1D54017C" w14:textId="4D674D09" w:rsidR="006D320F" w:rsidRDefault="006D320F" w:rsidP="006D320F"/>
    <w:p w14:paraId="3AC9B7CE" w14:textId="77777777" w:rsidR="006D320F" w:rsidRDefault="006D320F" w:rsidP="006D320F"/>
    <w:p w14:paraId="679D37CB" w14:textId="77777777" w:rsidR="006D320F" w:rsidRDefault="006D320F" w:rsidP="006D320F"/>
    <w:p w14:paraId="15725E69" w14:textId="77777777" w:rsidR="006D320F" w:rsidRDefault="006D320F" w:rsidP="006D320F"/>
    <w:p w14:paraId="5F9C98B1" w14:textId="77777777" w:rsidR="006D320F" w:rsidRDefault="006D320F" w:rsidP="006D320F"/>
    <w:p w14:paraId="159AA122" w14:textId="77777777" w:rsidR="006D320F" w:rsidRDefault="006D320F" w:rsidP="006D320F"/>
    <w:p w14:paraId="68245F3B" w14:textId="77777777" w:rsidR="006D320F" w:rsidRDefault="006D320F" w:rsidP="006D320F"/>
    <w:p w14:paraId="56663805" w14:textId="77777777" w:rsidR="006D320F" w:rsidRDefault="006D320F" w:rsidP="006D320F"/>
    <w:p w14:paraId="08A5F45F" w14:textId="77777777" w:rsidR="006D320F" w:rsidRDefault="006D320F" w:rsidP="006D320F"/>
    <w:p w14:paraId="619C9B1B" w14:textId="77777777" w:rsidR="006D320F" w:rsidRDefault="006D320F" w:rsidP="006D320F"/>
    <w:p w14:paraId="4FF7364C" w14:textId="77777777" w:rsidR="006D320F" w:rsidRDefault="006D320F" w:rsidP="006D320F"/>
    <w:p w14:paraId="59EAD321" w14:textId="77777777" w:rsidR="006D320F" w:rsidRDefault="006D320F" w:rsidP="006D320F"/>
    <w:p w14:paraId="20B28ACE" w14:textId="77777777" w:rsidR="006D320F" w:rsidRDefault="006D320F" w:rsidP="006D320F"/>
    <w:p w14:paraId="7C83D74D" w14:textId="63F2039E" w:rsidR="006D320F" w:rsidRDefault="006D320F" w:rsidP="006D320F"/>
    <w:p w14:paraId="68E79656" w14:textId="77777777" w:rsidR="006D320F" w:rsidRDefault="006D320F" w:rsidP="006D320F"/>
    <w:p w14:paraId="177F5AB4" w14:textId="77777777" w:rsidR="006D320F" w:rsidRDefault="006D320F" w:rsidP="006D320F"/>
    <w:p w14:paraId="0BC76FBB" w14:textId="77777777" w:rsidR="006D320F" w:rsidRDefault="006D320F" w:rsidP="006D320F"/>
    <w:p w14:paraId="7D15FF38" w14:textId="77777777" w:rsidR="006D320F" w:rsidRDefault="006D320F" w:rsidP="006D320F"/>
    <w:p w14:paraId="4FED0094" w14:textId="77777777" w:rsidR="006D320F" w:rsidRDefault="006D320F" w:rsidP="006D320F"/>
    <w:p w14:paraId="523C038F" w14:textId="77777777" w:rsidR="006D320F" w:rsidRDefault="006D320F" w:rsidP="006D320F"/>
    <w:p w14:paraId="63615DF6" w14:textId="28B4BD1B" w:rsidR="006D320F" w:rsidRDefault="00043FF9" w:rsidP="006D320F">
      <w:r w:rsidRPr="00043FF9">
        <w:rPr>
          <w:noProof/>
        </w:rPr>
        <w:lastRenderedPageBreak/>
        <w:drawing>
          <wp:anchor distT="0" distB="0" distL="114300" distR="114300" simplePos="0" relativeHeight="251782144" behindDoc="0" locked="0" layoutInCell="1" allowOverlap="1" wp14:anchorId="56571E48" wp14:editId="4B694E3A">
            <wp:simplePos x="0" y="0"/>
            <wp:positionH relativeFrom="column">
              <wp:posOffset>0</wp:posOffset>
            </wp:positionH>
            <wp:positionV relativeFrom="paragraph">
              <wp:posOffset>-177800</wp:posOffset>
            </wp:positionV>
            <wp:extent cx="5940425" cy="4201795"/>
            <wp:effectExtent l="0" t="0" r="3175" b="8255"/>
            <wp:wrapNone/>
            <wp:docPr id="241" name="Immagin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0425" cy="4201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5E9E7B" w14:textId="77777777" w:rsidR="006D320F" w:rsidRDefault="006D320F" w:rsidP="006D320F"/>
    <w:p w14:paraId="2DF28EAE" w14:textId="47613794" w:rsidR="006D320F" w:rsidRDefault="006D320F" w:rsidP="006D320F"/>
    <w:p w14:paraId="4D587351" w14:textId="77777777" w:rsidR="006D320F" w:rsidRDefault="006D320F" w:rsidP="006D320F"/>
    <w:p w14:paraId="554CB68D" w14:textId="77777777" w:rsidR="006D320F" w:rsidRDefault="006D320F" w:rsidP="006D320F"/>
    <w:p w14:paraId="7B042E0A" w14:textId="77777777" w:rsidR="006D320F" w:rsidRDefault="006D320F" w:rsidP="006D320F"/>
    <w:p w14:paraId="6A672845" w14:textId="77777777" w:rsidR="006D320F" w:rsidRDefault="006D320F" w:rsidP="006D320F"/>
    <w:p w14:paraId="1280DBD3" w14:textId="77777777" w:rsidR="006D320F" w:rsidRDefault="006D320F" w:rsidP="006D320F"/>
    <w:p w14:paraId="747DF1AF" w14:textId="77777777" w:rsidR="006D320F" w:rsidRDefault="006D320F" w:rsidP="006D320F"/>
    <w:p w14:paraId="1EADC415" w14:textId="779E096C" w:rsidR="006D320F" w:rsidRDefault="006D320F" w:rsidP="006D320F"/>
    <w:p w14:paraId="0B4816B3" w14:textId="77777777" w:rsidR="006D320F" w:rsidRDefault="006D320F" w:rsidP="006D320F"/>
    <w:p w14:paraId="679B85ED" w14:textId="77777777" w:rsidR="006D320F" w:rsidRDefault="006D320F" w:rsidP="006D320F"/>
    <w:p w14:paraId="546DB814" w14:textId="77777777" w:rsidR="006D320F" w:rsidRDefault="006D320F" w:rsidP="006D320F"/>
    <w:p w14:paraId="103BAF16" w14:textId="77777777" w:rsidR="006D320F" w:rsidRDefault="006D320F" w:rsidP="006D320F"/>
    <w:p w14:paraId="5CB88DF9" w14:textId="77777777" w:rsidR="006D320F" w:rsidRDefault="006D320F" w:rsidP="006D320F"/>
    <w:p w14:paraId="2F2B5F07" w14:textId="77777777" w:rsidR="006D320F" w:rsidRDefault="006D320F" w:rsidP="006D320F"/>
    <w:p w14:paraId="2DE953A7" w14:textId="77777777" w:rsidR="006D320F" w:rsidRDefault="006D320F" w:rsidP="006D320F"/>
    <w:p w14:paraId="6B3B0BC7" w14:textId="77777777" w:rsidR="006D320F" w:rsidRDefault="006D320F" w:rsidP="006D320F"/>
    <w:p w14:paraId="4D63FFC9" w14:textId="77777777" w:rsidR="006D320F" w:rsidRDefault="006D320F" w:rsidP="006D320F"/>
    <w:p w14:paraId="1058AC92" w14:textId="77777777" w:rsidR="006D320F" w:rsidRDefault="006D320F" w:rsidP="006D320F"/>
    <w:p w14:paraId="34E11BC1" w14:textId="77777777" w:rsidR="006D320F" w:rsidRDefault="006D320F" w:rsidP="006D320F"/>
    <w:p w14:paraId="3AF2963A" w14:textId="77777777" w:rsidR="006D320F" w:rsidRDefault="006D320F" w:rsidP="006D320F"/>
    <w:p w14:paraId="077A041E" w14:textId="77777777" w:rsidR="006D320F" w:rsidRDefault="006D320F" w:rsidP="006D320F"/>
    <w:p w14:paraId="6EFCAC97" w14:textId="77777777" w:rsidR="006D320F" w:rsidRDefault="006D320F" w:rsidP="006D320F"/>
    <w:p w14:paraId="6E7617CF" w14:textId="4B9A9FA9" w:rsidR="006D320F" w:rsidRDefault="006D320F" w:rsidP="006D320F"/>
    <w:p w14:paraId="437C6340" w14:textId="47344F06" w:rsidR="006D320F" w:rsidRDefault="006D320F" w:rsidP="006D320F"/>
    <w:p w14:paraId="15F85C41" w14:textId="3CC87617" w:rsidR="006D320F" w:rsidRDefault="001B6454" w:rsidP="006D320F">
      <w:r w:rsidRPr="00043FF9">
        <w:rPr>
          <w:noProof/>
        </w:rPr>
        <w:drawing>
          <wp:anchor distT="0" distB="0" distL="114300" distR="114300" simplePos="0" relativeHeight="251784192" behindDoc="0" locked="0" layoutInCell="1" allowOverlap="1" wp14:anchorId="674AA7C3" wp14:editId="5C0690D4">
            <wp:simplePos x="0" y="0"/>
            <wp:positionH relativeFrom="column">
              <wp:posOffset>15240</wp:posOffset>
            </wp:positionH>
            <wp:positionV relativeFrom="paragraph">
              <wp:posOffset>61595</wp:posOffset>
            </wp:positionV>
            <wp:extent cx="5940425" cy="4201795"/>
            <wp:effectExtent l="0" t="0" r="3175" b="8255"/>
            <wp:wrapNone/>
            <wp:docPr id="242" name="Immagin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0425" cy="4201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F7E075" w14:textId="05058277" w:rsidR="006D320F" w:rsidRDefault="006D320F" w:rsidP="006D320F"/>
    <w:p w14:paraId="5AF445FE" w14:textId="299E2581" w:rsidR="00043FF9" w:rsidRDefault="00043FF9" w:rsidP="006D320F"/>
    <w:p w14:paraId="682E0F57" w14:textId="77777777" w:rsidR="00043FF9" w:rsidRDefault="00043FF9" w:rsidP="006D320F"/>
    <w:p w14:paraId="4A0F764A" w14:textId="77777777" w:rsidR="00043FF9" w:rsidRDefault="00043FF9" w:rsidP="006D320F"/>
    <w:p w14:paraId="4E39CE1F" w14:textId="77777777" w:rsidR="00043FF9" w:rsidRDefault="00043FF9" w:rsidP="006D320F"/>
    <w:p w14:paraId="1AA561EB" w14:textId="77777777" w:rsidR="00043FF9" w:rsidRDefault="00043FF9" w:rsidP="006D320F"/>
    <w:p w14:paraId="55AA2200" w14:textId="77777777" w:rsidR="00043FF9" w:rsidRDefault="00043FF9" w:rsidP="006D320F"/>
    <w:p w14:paraId="7AE74B97" w14:textId="77777777" w:rsidR="00043FF9" w:rsidRDefault="00043FF9" w:rsidP="006D320F"/>
    <w:p w14:paraId="164BC7C9" w14:textId="77777777" w:rsidR="00043FF9" w:rsidRDefault="00043FF9" w:rsidP="006D320F"/>
    <w:p w14:paraId="743C1B18" w14:textId="77777777" w:rsidR="00043FF9" w:rsidRDefault="00043FF9" w:rsidP="006D320F"/>
    <w:p w14:paraId="40E866F2" w14:textId="77777777" w:rsidR="00043FF9" w:rsidRDefault="00043FF9" w:rsidP="006D320F"/>
    <w:p w14:paraId="2EC23C17" w14:textId="77777777" w:rsidR="00043FF9" w:rsidRDefault="00043FF9" w:rsidP="006D320F"/>
    <w:p w14:paraId="6C880097" w14:textId="77777777" w:rsidR="00043FF9" w:rsidRDefault="00043FF9" w:rsidP="006D320F"/>
    <w:p w14:paraId="388B9093" w14:textId="77777777" w:rsidR="00043FF9" w:rsidRDefault="00043FF9" w:rsidP="006D320F"/>
    <w:p w14:paraId="6F0FDDBE" w14:textId="3AA52624" w:rsidR="00043FF9" w:rsidRDefault="00043FF9" w:rsidP="006D320F"/>
    <w:p w14:paraId="4EBAAA19" w14:textId="77777777" w:rsidR="00043FF9" w:rsidRDefault="00043FF9" w:rsidP="006D320F"/>
    <w:p w14:paraId="6A1C6675" w14:textId="77777777" w:rsidR="00043FF9" w:rsidRDefault="00043FF9" w:rsidP="006D320F"/>
    <w:p w14:paraId="5E938D7D" w14:textId="77777777" w:rsidR="00043FF9" w:rsidRDefault="00043FF9" w:rsidP="006D320F"/>
    <w:p w14:paraId="5DA7DF55" w14:textId="77777777" w:rsidR="00043FF9" w:rsidRDefault="00043FF9" w:rsidP="006D320F"/>
    <w:p w14:paraId="0C2FA170" w14:textId="77777777" w:rsidR="00043FF9" w:rsidRDefault="00043FF9" w:rsidP="006D320F"/>
    <w:p w14:paraId="1A510C33" w14:textId="77777777" w:rsidR="00043FF9" w:rsidRDefault="00043FF9" w:rsidP="006D320F"/>
    <w:p w14:paraId="324DB115" w14:textId="77777777" w:rsidR="00043FF9" w:rsidRDefault="00043FF9" w:rsidP="006D320F"/>
    <w:p w14:paraId="698F4114" w14:textId="77777777" w:rsidR="00043FF9" w:rsidRDefault="00043FF9" w:rsidP="006D320F"/>
    <w:p w14:paraId="37C07CED" w14:textId="77777777" w:rsidR="00043FF9" w:rsidRDefault="00043FF9" w:rsidP="006D320F"/>
    <w:p w14:paraId="6E854FB6" w14:textId="77777777" w:rsidR="00043FF9" w:rsidRDefault="00043FF9" w:rsidP="006D320F"/>
    <w:p w14:paraId="0B4FDB20" w14:textId="77777777" w:rsidR="00043FF9" w:rsidRDefault="00043FF9" w:rsidP="006D320F"/>
    <w:p w14:paraId="3CE3EDD0" w14:textId="77777777" w:rsidR="006D320F" w:rsidRPr="00080CE3" w:rsidRDefault="006D320F" w:rsidP="006D320F">
      <w:pPr>
        <w:rPr>
          <w:sz w:val="8"/>
          <w:szCs w:val="8"/>
        </w:rPr>
      </w:pPr>
    </w:p>
    <w:p w14:paraId="6B403E01" w14:textId="541EB577" w:rsidR="00043FF9" w:rsidRDefault="00043FF9" w:rsidP="006D320F">
      <w:r w:rsidRPr="00043FF9">
        <w:rPr>
          <w:noProof/>
        </w:rPr>
        <w:lastRenderedPageBreak/>
        <w:drawing>
          <wp:anchor distT="0" distB="0" distL="114300" distR="114300" simplePos="0" relativeHeight="251786240" behindDoc="0" locked="0" layoutInCell="1" allowOverlap="1" wp14:anchorId="7F47190D" wp14:editId="39246B46">
            <wp:simplePos x="0" y="0"/>
            <wp:positionH relativeFrom="column">
              <wp:posOffset>-635</wp:posOffset>
            </wp:positionH>
            <wp:positionV relativeFrom="paragraph">
              <wp:posOffset>34290</wp:posOffset>
            </wp:positionV>
            <wp:extent cx="5940425" cy="4201795"/>
            <wp:effectExtent l="0" t="0" r="3175" b="8255"/>
            <wp:wrapNone/>
            <wp:docPr id="243" name="Immagin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0425" cy="4201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978A67" w14:textId="77777777" w:rsidR="00043FF9" w:rsidRDefault="00043FF9" w:rsidP="006D320F"/>
    <w:p w14:paraId="42A54365" w14:textId="77777777" w:rsidR="00043FF9" w:rsidRDefault="00043FF9" w:rsidP="006D320F"/>
    <w:p w14:paraId="59175973" w14:textId="77777777" w:rsidR="00043FF9" w:rsidRDefault="00043FF9" w:rsidP="006D320F"/>
    <w:p w14:paraId="6FCF6FDC" w14:textId="77777777" w:rsidR="00043FF9" w:rsidRDefault="00043FF9" w:rsidP="006D320F"/>
    <w:p w14:paraId="04033805" w14:textId="77777777" w:rsidR="00043FF9" w:rsidRDefault="00043FF9" w:rsidP="006D320F"/>
    <w:p w14:paraId="0A88DD47" w14:textId="77777777" w:rsidR="00043FF9" w:rsidRDefault="00043FF9" w:rsidP="006D320F"/>
    <w:p w14:paraId="3F9DAEE1" w14:textId="77777777" w:rsidR="00043FF9" w:rsidRDefault="00043FF9" w:rsidP="006D320F"/>
    <w:p w14:paraId="1F4ACF86" w14:textId="77777777" w:rsidR="00043FF9" w:rsidRDefault="00043FF9" w:rsidP="006D320F"/>
    <w:p w14:paraId="1407FCBB" w14:textId="77777777" w:rsidR="00043FF9" w:rsidRDefault="00043FF9" w:rsidP="006D320F"/>
    <w:p w14:paraId="11775C7E" w14:textId="77777777" w:rsidR="00043FF9" w:rsidRDefault="00043FF9" w:rsidP="006D320F"/>
    <w:p w14:paraId="2B23F6FC" w14:textId="77777777" w:rsidR="00043FF9" w:rsidRDefault="00043FF9" w:rsidP="006D320F"/>
    <w:p w14:paraId="1DC6F7A4" w14:textId="77777777" w:rsidR="00043FF9" w:rsidRDefault="00043FF9" w:rsidP="006D320F"/>
    <w:p w14:paraId="75171D1A" w14:textId="77777777" w:rsidR="00043FF9" w:rsidRDefault="00043FF9" w:rsidP="006D320F"/>
    <w:p w14:paraId="12C45613" w14:textId="77777777" w:rsidR="00043FF9" w:rsidRDefault="00043FF9" w:rsidP="006D320F"/>
    <w:p w14:paraId="1126D279" w14:textId="77777777" w:rsidR="00043FF9" w:rsidRDefault="00043FF9" w:rsidP="006D320F"/>
    <w:p w14:paraId="2241FA93" w14:textId="1EAFAA23" w:rsidR="00043FF9" w:rsidRDefault="00043FF9" w:rsidP="006D320F"/>
    <w:p w14:paraId="5836ABAC" w14:textId="77777777" w:rsidR="00043FF9" w:rsidRDefault="00043FF9" w:rsidP="006D320F"/>
    <w:p w14:paraId="4464D042" w14:textId="77777777" w:rsidR="00043FF9" w:rsidRDefault="00043FF9" w:rsidP="006D320F"/>
    <w:p w14:paraId="6A964798" w14:textId="77777777" w:rsidR="00043FF9" w:rsidRDefault="00043FF9" w:rsidP="006D320F"/>
    <w:p w14:paraId="22458755" w14:textId="77777777" w:rsidR="00043FF9" w:rsidRDefault="00043FF9" w:rsidP="006D320F"/>
    <w:p w14:paraId="60659E0B" w14:textId="77777777" w:rsidR="00043FF9" w:rsidRDefault="00043FF9" w:rsidP="006D320F"/>
    <w:p w14:paraId="356D07DB" w14:textId="77777777" w:rsidR="00043FF9" w:rsidRDefault="00043FF9" w:rsidP="006D320F"/>
    <w:p w14:paraId="380F2264" w14:textId="152E2045" w:rsidR="00043FF9" w:rsidRDefault="00043FF9" w:rsidP="006D320F"/>
    <w:p w14:paraId="37A72E38" w14:textId="77777777" w:rsidR="00043FF9" w:rsidRDefault="00043FF9" w:rsidP="006D320F"/>
    <w:p w14:paraId="23A4F6A8" w14:textId="77777777" w:rsidR="00043FF9" w:rsidRDefault="00043FF9" w:rsidP="006D320F"/>
    <w:p w14:paraId="0A975C7B" w14:textId="77777777" w:rsidR="00043FF9" w:rsidRDefault="00043FF9" w:rsidP="006D320F"/>
    <w:p w14:paraId="6BC39F2A" w14:textId="77777777" w:rsidR="00043FF9" w:rsidRDefault="00043FF9" w:rsidP="006D320F"/>
    <w:p w14:paraId="0F2711BE" w14:textId="2AB3B8E5" w:rsidR="006D320F" w:rsidRPr="00043FF9" w:rsidRDefault="00043FF9" w:rsidP="00043FF9">
      <w:pPr>
        <w:spacing w:after="200" w:line="288" w:lineRule="auto"/>
        <w:jc w:val="both"/>
        <w:rPr>
          <w:rFonts w:ascii="Arial" w:hAnsi="Arial"/>
        </w:rPr>
      </w:pPr>
      <w:r w:rsidRPr="00043FF9">
        <w:rPr>
          <w:noProof/>
        </w:rPr>
        <w:drawing>
          <wp:anchor distT="0" distB="0" distL="114300" distR="114300" simplePos="0" relativeHeight="251788288" behindDoc="0" locked="0" layoutInCell="1" allowOverlap="1" wp14:anchorId="7258DFAF" wp14:editId="4BC8EF19">
            <wp:simplePos x="0" y="0"/>
            <wp:positionH relativeFrom="column">
              <wp:posOffset>8255</wp:posOffset>
            </wp:positionH>
            <wp:positionV relativeFrom="paragraph">
              <wp:posOffset>960120</wp:posOffset>
            </wp:positionV>
            <wp:extent cx="5937885" cy="2739390"/>
            <wp:effectExtent l="0" t="0" r="5715" b="3810"/>
            <wp:wrapNone/>
            <wp:docPr id="244" name="Immagin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7885" cy="2739390"/>
                    </a:xfrm>
                    <a:prstGeom prst="rect">
                      <a:avLst/>
                    </a:prstGeom>
                    <a:noFill/>
                    <a:ln>
                      <a:noFill/>
                    </a:ln>
                  </pic:spPr>
                </pic:pic>
              </a:graphicData>
            </a:graphic>
            <wp14:sizeRelH relativeFrom="page">
              <wp14:pctWidth>0</wp14:pctWidth>
            </wp14:sizeRelH>
            <wp14:sizeRelV relativeFrom="page">
              <wp14:pctHeight>0</wp14:pctHeight>
            </wp14:sizeRelV>
          </wp:anchor>
        </w:drawing>
      </w:r>
      <w:r w:rsidR="006D320F" w:rsidRPr="00043FF9">
        <w:rPr>
          <w:rFonts w:ascii="Arial" w:hAnsi="Arial"/>
        </w:rPr>
        <w:t>Le acquisizioni con geofoni orizzontali mostrano un forte disturbo legato alla presenza della pavimentazione, in particolare all’estremo W molto evidente in termini di spettro fk; l’acquisizione S1 si dimostra comunque l’acquisizione di miglior definizione, a conferma di quanto evidenziato in conformazione ZVF; di seguito si riportano gli spettri f-V</w:t>
      </w:r>
      <w:r w:rsidR="006D320F" w:rsidRPr="00043FF9">
        <w:rPr>
          <w:rFonts w:ascii="Arial" w:hAnsi="Arial"/>
          <w:vertAlign w:val="subscript"/>
        </w:rPr>
        <w:t xml:space="preserve">f  </w:t>
      </w:r>
      <w:r w:rsidR="006D320F" w:rsidRPr="00043FF9">
        <w:rPr>
          <w:rFonts w:ascii="Arial" w:hAnsi="Arial"/>
        </w:rPr>
        <w:t>e fk dell’acquisizione S1 dopo le operazioni di filtraggio:</w:t>
      </w:r>
    </w:p>
    <w:p w14:paraId="68E05CF2" w14:textId="0DD7CBD7" w:rsidR="006D320F" w:rsidRDefault="006D320F" w:rsidP="006D320F"/>
    <w:p w14:paraId="025A8F3A" w14:textId="77777777" w:rsidR="006D320F" w:rsidRDefault="006D320F" w:rsidP="006D320F"/>
    <w:p w14:paraId="67355958" w14:textId="77777777" w:rsidR="006D320F" w:rsidRDefault="006D320F" w:rsidP="006D320F"/>
    <w:p w14:paraId="04B1646F" w14:textId="77777777" w:rsidR="006D320F" w:rsidRDefault="006D320F" w:rsidP="006D320F"/>
    <w:p w14:paraId="2466AA2D" w14:textId="77777777" w:rsidR="006D320F" w:rsidRDefault="006D320F" w:rsidP="006D320F"/>
    <w:p w14:paraId="119B4E80" w14:textId="77777777" w:rsidR="006D320F" w:rsidRDefault="006D320F" w:rsidP="006D320F"/>
    <w:p w14:paraId="0E1F494A" w14:textId="77777777" w:rsidR="006D320F" w:rsidRDefault="006D320F" w:rsidP="006D320F"/>
    <w:p w14:paraId="614B459E" w14:textId="77777777" w:rsidR="006D320F" w:rsidRDefault="006D320F" w:rsidP="006D320F"/>
    <w:p w14:paraId="4F336EF9" w14:textId="77777777" w:rsidR="00043FF9" w:rsidRDefault="00043FF9" w:rsidP="006D320F"/>
    <w:p w14:paraId="033533C8" w14:textId="77777777" w:rsidR="00043FF9" w:rsidRDefault="00043FF9" w:rsidP="006D320F"/>
    <w:p w14:paraId="2B104185" w14:textId="77777777" w:rsidR="00043FF9" w:rsidRDefault="00043FF9" w:rsidP="006D320F"/>
    <w:p w14:paraId="29AE5832" w14:textId="77777777" w:rsidR="00043FF9" w:rsidRDefault="00043FF9" w:rsidP="006D320F"/>
    <w:p w14:paraId="207A4E95" w14:textId="77777777" w:rsidR="00043FF9" w:rsidRDefault="00043FF9" w:rsidP="006D320F"/>
    <w:p w14:paraId="0F256A7F" w14:textId="77777777" w:rsidR="00043FF9" w:rsidRDefault="00043FF9" w:rsidP="006D320F"/>
    <w:p w14:paraId="29733EBD" w14:textId="77777777" w:rsidR="00043FF9" w:rsidRDefault="00043FF9" w:rsidP="006D320F"/>
    <w:p w14:paraId="453A9FC4" w14:textId="77777777" w:rsidR="00043FF9" w:rsidRDefault="00043FF9" w:rsidP="006D320F"/>
    <w:p w14:paraId="75100A80" w14:textId="77777777" w:rsidR="00043FF9" w:rsidRDefault="00043FF9" w:rsidP="006D320F"/>
    <w:p w14:paraId="1FBA9EE9" w14:textId="77777777" w:rsidR="006D320F" w:rsidRDefault="006D320F" w:rsidP="006D320F"/>
    <w:p w14:paraId="556F0252" w14:textId="77777777" w:rsidR="006D320F" w:rsidRDefault="006D320F" w:rsidP="006D320F"/>
    <w:p w14:paraId="1EB8EE0A" w14:textId="00015C02" w:rsidR="006D320F" w:rsidRPr="006D320F" w:rsidRDefault="006D320F" w:rsidP="00043FF9">
      <w:pPr>
        <w:pStyle w:val="Titolo1"/>
      </w:pPr>
      <w:bookmarkStart w:id="57" w:name="_Toc535564687"/>
      <w:bookmarkStart w:id="58" w:name="_Toc1928957"/>
      <w:bookmarkStart w:id="59" w:name="_Toc5705453"/>
      <w:bookmarkStart w:id="60" w:name="_Toc5706575"/>
      <w:bookmarkEnd w:id="56"/>
      <w:r w:rsidRPr="006D320F">
        <w:lastRenderedPageBreak/>
        <w:t>Interpretazione</w:t>
      </w:r>
      <w:bookmarkEnd w:id="57"/>
      <w:bookmarkEnd w:id="58"/>
      <w:bookmarkEnd w:id="59"/>
      <w:bookmarkEnd w:id="60"/>
    </w:p>
    <w:p w14:paraId="3790BED7" w14:textId="77777777" w:rsidR="006D320F" w:rsidRPr="00043FF9" w:rsidRDefault="006D320F" w:rsidP="00043FF9">
      <w:pPr>
        <w:spacing w:after="200" w:line="288" w:lineRule="auto"/>
        <w:jc w:val="both"/>
        <w:rPr>
          <w:rFonts w:ascii="Arial" w:hAnsi="Arial"/>
        </w:rPr>
      </w:pPr>
      <w:r w:rsidRPr="00043FF9">
        <w:rPr>
          <w:rFonts w:ascii="Arial" w:hAnsi="Arial"/>
        </w:rPr>
        <w:t>Sulla base dei risultati di sismica a rifrazione in onde P e del modello geologico dell’area è stato prefissato un modello preliminare di sottosuolo, verificandone la validità tramite procedura diretta, calcolando le curve di dispersione numeriche del modo fondamentale e dei primi due modi superiori dell’Onda di Rayleigh e confrontandole con gli spettri fk in configurazione ZVF-RVF: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70"/>
        <w:gridCol w:w="1819"/>
        <w:gridCol w:w="1877"/>
        <w:gridCol w:w="1859"/>
      </w:tblGrid>
      <w:tr w:rsidR="006D320F" w:rsidRPr="00CB1CA0" w14:paraId="66EAF426" w14:textId="77777777" w:rsidTr="0076467E">
        <w:tc>
          <w:tcPr>
            <w:tcW w:w="9849" w:type="dxa"/>
            <w:gridSpan w:val="5"/>
          </w:tcPr>
          <w:p w14:paraId="46F60357" w14:textId="77777777" w:rsidR="006D320F" w:rsidRPr="00880563" w:rsidRDefault="006D320F" w:rsidP="0076467E">
            <w:pPr>
              <w:jc w:val="center"/>
              <w:rPr>
                <w:b/>
                <w:i/>
              </w:rPr>
            </w:pPr>
            <w:r w:rsidRPr="00880563">
              <w:rPr>
                <w:b/>
                <w:i/>
              </w:rPr>
              <w:t xml:space="preserve">MODELLO PRELIMINARE </w:t>
            </w:r>
          </w:p>
        </w:tc>
      </w:tr>
      <w:tr w:rsidR="006D320F" w:rsidRPr="00CB1CA0" w14:paraId="36AD1068" w14:textId="77777777" w:rsidTr="0076467E">
        <w:tc>
          <w:tcPr>
            <w:tcW w:w="1976" w:type="dxa"/>
            <w:shd w:val="clear" w:color="auto" w:fill="auto"/>
            <w:vAlign w:val="center"/>
          </w:tcPr>
          <w:p w14:paraId="5EA543F3" w14:textId="77777777" w:rsidR="006D320F" w:rsidRPr="00880563" w:rsidRDefault="006D320F" w:rsidP="0076467E">
            <w:pPr>
              <w:jc w:val="center"/>
              <w:rPr>
                <w:i/>
              </w:rPr>
            </w:pPr>
            <w:r w:rsidRPr="00880563">
              <w:rPr>
                <w:i/>
              </w:rPr>
              <w:t>Z (m)</w:t>
            </w:r>
          </w:p>
        </w:tc>
        <w:tc>
          <w:tcPr>
            <w:tcW w:w="1987" w:type="dxa"/>
            <w:shd w:val="clear" w:color="auto" w:fill="auto"/>
            <w:vAlign w:val="center"/>
          </w:tcPr>
          <w:p w14:paraId="052C9B92" w14:textId="77777777" w:rsidR="006D320F" w:rsidRPr="00880563" w:rsidRDefault="006D320F" w:rsidP="0076467E">
            <w:pPr>
              <w:jc w:val="center"/>
              <w:rPr>
                <w:i/>
              </w:rPr>
            </w:pPr>
            <w:r w:rsidRPr="00880563">
              <w:rPr>
                <w:i/>
              </w:rPr>
              <w:t>S (m)</w:t>
            </w:r>
          </w:p>
        </w:tc>
        <w:tc>
          <w:tcPr>
            <w:tcW w:w="1924" w:type="dxa"/>
            <w:vAlign w:val="center"/>
          </w:tcPr>
          <w:p w14:paraId="1B58DECC" w14:textId="77777777" w:rsidR="006D320F" w:rsidRPr="00880563" w:rsidRDefault="006D320F" w:rsidP="0076467E">
            <w:pPr>
              <w:jc w:val="center"/>
              <w:rPr>
                <w:i/>
              </w:rPr>
            </w:pPr>
            <w:r w:rsidRPr="00880563">
              <w:rPr>
                <w:i/>
              </w:rPr>
              <w:t>V</w:t>
            </w:r>
            <w:r w:rsidRPr="00880563">
              <w:rPr>
                <w:i/>
                <w:vertAlign w:val="subscript"/>
              </w:rPr>
              <w:t xml:space="preserve">S </w:t>
            </w:r>
            <w:r w:rsidRPr="00880563">
              <w:rPr>
                <w:i/>
              </w:rPr>
              <w:t>(m/s)</w:t>
            </w:r>
          </w:p>
        </w:tc>
        <w:tc>
          <w:tcPr>
            <w:tcW w:w="1987" w:type="dxa"/>
          </w:tcPr>
          <w:p w14:paraId="3B67F8C6" w14:textId="77777777" w:rsidR="006D320F" w:rsidRPr="00880563" w:rsidRDefault="006D320F" w:rsidP="0076467E">
            <w:pPr>
              <w:jc w:val="center"/>
              <w:rPr>
                <w:i/>
              </w:rPr>
            </w:pPr>
            <w:r w:rsidRPr="00880563">
              <w:rPr>
                <w:i/>
              </w:rPr>
              <w:t>V</w:t>
            </w:r>
            <w:r w:rsidRPr="00880563">
              <w:rPr>
                <w:i/>
                <w:vertAlign w:val="subscript"/>
              </w:rPr>
              <w:t xml:space="preserve">P </w:t>
            </w:r>
            <w:r w:rsidRPr="00880563">
              <w:rPr>
                <w:i/>
              </w:rPr>
              <w:t>(m/s)</w:t>
            </w:r>
          </w:p>
        </w:tc>
        <w:tc>
          <w:tcPr>
            <w:tcW w:w="1975" w:type="dxa"/>
          </w:tcPr>
          <w:p w14:paraId="1EBF9468" w14:textId="77777777" w:rsidR="006D320F" w:rsidRPr="00880563" w:rsidRDefault="006D320F" w:rsidP="0076467E">
            <w:pPr>
              <w:jc w:val="center"/>
              <w:rPr>
                <w:rFonts w:ascii="Symbol" w:hAnsi="Symbol"/>
                <w:i/>
              </w:rPr>
            </w:pPr>
            <w:r w:rsidRPr="00880563">
              <w:rPr>
                <w:rFonts w:ascii="Symbol" w:hAnsi="Symbol"/>
                <w:i/>
              </w:rPr>
              <w:t></w:t>
            </w:r>
          </w:p>
        </w:tc>
      </w:tr>
      <w:tr w:rsidR="006D320F" w:rsidRPr="00CB1CA0" w14:paraId="4A307A2E" w14:textId="77777777" w:rsidTr="0076467E">
        <w:tc>
          <w:tcPr>
            <w:tcW w:w="1976" w:type="dxa"/>
            <w:shd w:val="clear" w:color="auto" w:fill="auto"/>
            <w:vAlign w:val="center"/>
          </w:tcPr>
          <w:p w14:paraId="285B2938" w14:textId="77777777" w:rsidR="006D320F" w:rsidRPr="00FB0018" w:rsidRDefault="006D320F" w:rsidP="0076467E">
            <w:pPr>
              <w:jc w:val="center"/>
            </w:pPr>
            <w:r>
              <w:t>1.0</w:t>
            </w:r>
          </w:p>
        </w:tc>
        <w:tc>
          <w:tcPr>
            <w:tcW w:w="1987" w:type="dxa"/>
            <w:shd w:val="clear" w:color="auto" w:fill="auto"/>
            <w:vAlign w:val="center"/>
          </w:tcPr>
          <w:p w14:paraId="4C490F1A" w14:textId="77777777" w:rsidR="006D320F" w:rsidRPr="00FB0018" w:rsidRDefault="006D320F" w:rsidP="0076467E">
            <w:pPr>
              <w:jc w:val="center"/>
            </w:pPr>
            <w:r>
              <w:t>1.0</w:t>
            </w:r>
          </w:p>
        </w:tc>
        <w:tc>
          <w:tcPr>
            <w:tcW w:w="1924" w:type="dxa"/>
            <w:vAlign w:val="center"/>
          </w:tcPr>
          <w:p w14:paraId="29D53668" w14:textId="77777777" w:rsidR="006D320F" w:rsidRPr="00FB0018" w:rsidRDefault="006D320F" w:rsidP="0076467E">
            <w:pPr>
              <w:jc w:val="center"/>
            </w:pPr>
            <w:r>
              <w:t>220</w:t>
            </w:r>
          </w:p>
        </w:tc>
        <w:tc>
          <w:tcPr>
            <w:tcW w:w="1987" w:type="dxa"/>
          </w:tcPr>
          <w:p w14:paraId="73950513" w14:textId="77777777" w:rsidR="006D320F" w:rsidRPr="00FB0018" w:rsidRDefault="006D320F" w:rsidP="0076467E">
            <w:pPr>
              <w:jc w:val="center"/>
            </w:pPr>
            <w:r>
              <w:t>381</w:t>
            </w:r>
          </w:p>
        </w:tc>
        <w:tc>
          <w:tcPr>
            <w:tcW w:w="1975" w:type="dxa"/>
          </w:tcPr>
          <w:p w14:paraId="36F0AD2D" w14:textId="77777777" w:rsidR="006D320F" w:rsidRPr="00FB0018" w:rsidRDefault="006D320F" w:rsidP="0076467E">
            <w:pPr>
              <w:jc w:val="center"/>
            </w:pPr>
            <w:r>
              <w:t>0.25</w:t>
            </w:r>
          </w:p>
        </w:tc>
      </w:tr>
      <w:tr w:rsidR="006D320F" w:rsidRPr="00CB1CA0" w14:paraId="062F2879" w14:textId="77777777" w:rsidTr="0076467E">
        <w:tc>
          <w:tcPr>
            <w:tcW w:w="1976" w:type="dxa"/>
            <w:shd w:val="clear" w:color="auto" w:fill="auto"/>
            <w:vAlign w:val="center"/>
          </w:tcPr>
          <w:p w14:paraId="40CC0097" w14:textId="77777777" w:rsidR="006D320F" w:rsidRPr="00FB0018" w:rsidRDefault="006D320F" w:rsidP="0076467E">
            <w:pPr>
              <w:jc w:val="center"/>
            </w:pPr>
            <w:r>
              <w:t>3.0</w:t>
            </w:r>
          </w:p>
        </w:tc>
        <w:tc>
          <w:tcPr>
            <w:tcW w:w="1987" w:type="dxa"/>
            <w:shd w:val="clear" w:color="auto" w:fill="auto"/>
            <w:vAlign w:val="center"/>
          </w:tcPr>
          <w:p w14:paraId="6D3F7E70" w14:textId="77777777" w:rsidR="006D320F" w:rsidRPr="00FB0018" w:rsidRDefault="006D320F" w:rsidP="0076467E">
            <w:pPr>
              <w:jc w:val="center"/>
            </w:pPr>
            <w:r>
              <w:t>2.0</w:t>
            </w:r>
          </w:p>
        </w:tc>
        <w:tc>
          <w:tcPr>
            <w:tcW w:w="1924" w:type="dxa"/>
            <w:vAlign w:val="center"/>
          </w:tcPr>
          <w:p w14:paraId="37E289DF" w14:textId="77777777" w:rsidR="006D320F" w:rsidRPr="00FB0018" w:rsidRDefault="006D320F" w:rsidP="0076467E">
            <w:pPr>
              <w:jc w:val="center"/>
            </w:pPr>
            <w:r>
              <w:t>300</w:t>
            </w:r>
          </w:p>
        </w:tc>
        <w:tc>
          <w:tcPr>
            <w:tcW w:w="1987" w:type="dxa"/>
          </w:tcPr>
          <w:p w14:paraId="08CFFB2B" w14:textId="77777777" w:rsidR="006D320F" w:rsidRPr="00FB0018" w:rsidRDefault="006D320F" w:rsidP="0076467E">
            <w:pPr>
              <w:jc w:val="center"/>
            </w:pPr>
            <w:r>
              <w:t>561</w:t>
            </w:r>
          </w:p>
        </w:tc>
        <w:tc>
          <w:tcPr>
            <w:tcW w:w="1975" w:type="dxa"/>
          </w:tcPr>
          <w:p w14:paraId="2DE35B37" w14:textId="77777777" w:rsidR="006D320F" w:rsidRPr="00FB0018" w:rsidRDefault="006D320F" w:rsidP="0076467E">
            <w:pPr>
              <w:jc w:val="center"/>
            </w:pPr>
            <w:r>
              <w:t>0.30</w:t>
            </w:r>
          </w:p>
        </w:tc>
      </w:tr>
      <w:tr w:rsidR="006D320F" w:rsidRPr="00CB1CA0" w14:paraId="2CDDD606" w14:textId="77777777" w:rsidTr="0076467E">
        <w:tc>
          <w:tcPr>
            <w:tcW w:w="1976" w:type="dxa"/>
            <w:shd w:val="clear" w:color="auto" w:fill="auto"/>
            <w:vAlign w:val="center"/>
          </w:tcPr>
          <w:p w14:paraId="5A30551D" w14:textId="77777777" w:rsidR="006D320F" w:rsidRPr="00FB0018" w:rsidRDefault="006D320F" w:rsidP="0076467E">
            <w:pPr>
              <w:jc w:val="center"/>
            </w:pPr>
            <w:r>
              <w:t>7.0</w:t>
            </w:r>
          </w:p>
        </w:tc>
        <w:tc>
          <w:tcPr>
            <w:tcW w:w="1987" w:type="dxa"/>
            <w:shd w:val="clear" w:color="auto" w:fill="auto"/>
            <w:vAlign w:val="center"/>
          </w:tcPr>
          <w:p w14:paraId="0B3E2B5B" w14:textId="77777777" w:rsidR="006D320F" w:rsidRPr="00FB0018" w:rsidRDefault="006D320F" w:rsidP="0076467E">
            <w:pPr>
              <w:jc w:val="center"/>
            </w:pPr>
            <w:r>
              <w:t>4.0</w:t>
            </w:r>
          </w:p>
        </w:tc>
        <w:tc>
          <w:tcPr>
            <w:tcW w:w="1924" w:type="dxa"/>
            <w:vAlign w:val="center"/>
          </w:tcPr>
          <w:p w14:paraId="6B11F229" w14:textId="77777777" w:rsidR="006D320F" w:rsidRPr="00FB0018" w:rsidRDefault="006D320F" w:rsidP="0076467E">
            <w:pPr>
              <w:jc w:val="center"/>
            </w:pPr>
            <w:r>
              <w:t>370</w:t>
            </w:r>
          </w:p>
        </w:tc>
        <w:tc>
          <w:tcPr>
            <w:tcW w:w="1987" w:type="dxa"/>
            <w:vAlign w:val="center"/>
          </w:tcPr>
          <w:p w14:paraId="2A840043" w14:textId="77777777" w:rsidR="006D320F" w:rsidRPr="00FB0018" w:rsidRDefault="006D320F" w:rsidP="0076467E">
            <w:pPr>
              <w:jc w:val="center"/>
            </w:pPr>
            <w:r>
              <w:t>692</w:t>
            </w:r>
          </w:p>
        </w:tc>
        <w:tc>
          <w:tcPr>
            <w:tcW w:w="1975" w:type="dxa"/>
            <w:vAlign w:val="center"/>
          </w:tcPr>
          <w:p w14:paraId="250ADD70" w14:textId="77777777" w:rsidR="006D320F" w:rsidRPr="00FB0018" w:rsidRDefault="006D320F" w:rsidP="0076467E">
            <w:pPr>
              <w:jc w:val="center"/>
            </w:pPr>
            <w:r>
              <w:t>0.30</w:t>
            </w:r>
          </w:p>
        </w:tc>
      </w:tr>
      <w:tr w:rsidR="006D320F" w:rsidRPr="00CB1CA0" w14:paraId="51BC4C2D" w14:textId="77777777" w:rsidTr="0076467E">
        <w:tc>
          <w:tcPr>
            <w:tcW w:w="1976" w:type="dxa"/>
            <w:shd w:val="clear" w:color="auto" w:fill="auto"/>
            <w:vAlign w:val="center"/>
          </w:tcPr>
          <w:p w14:paraId="556870D5" w14:textId="77777777" w:rsidR="006D320F" w:rsidRPr="00FB0018" w:rsidRDefault="006D320F" w:rsidP="0076467E">
            <w:pPr>
              <w:jc w:val="center"/>
            </w:pPr>
            <w:r>
              <w:t>9.0</w:t>
            </w:r>
          </w:p>
        </w:tc>
        <w:tc>
          <w:tcPr>
            <w:tcW w:w="1987" w:type="dxa"/>
            <w:shd w:val="clear" w:color="auto" w:fill="auto"/>
            <w:vAlign w:val="center"/>
          </w:tcPr>
          <w:p w14:paraId="22BD6E40" w14:textId="77777777" w:rsidR="006D320F" w:rsidRPr="00FB0018" w:rsidRDefault="006D320F" w:rsidP="0076467E">
            <w:pPr>
              <w:jc w:val="center"/>
            </w:pPr>
            <w:r>
              <w:t>2.0</w:t>
            </w:r>
          </w:p>
        </w:tc>
        <w:tc>
          <w:tcPr>
            <w:tcW w:w="1924" w:type="dxa"/>
            <w:vAlign w:val="center"/>
          </w:tcPr>
          <w:p w14:paraId="583B630B" w14:textId="77777777" w:rsidR="006D320F" w:rsidRPr="00FB0018" w:rsidRDefault="006D320F" w:rsidP="0076467E">
            <w:pPr>
              <w:jc w:val="center"/>
            </w:pPr>
            <w:r>
              <w:t>550</w:t>
            </w:r>
          </w:p>
        </w:tc>
        <w:tc>
          <w:tcPr>
            <w:tcW w:w="1987" w:type="dxa"/>
          </w:tcPr>
          <w:p w14:paraId="79537602" w14:textId="77777777" w:rsidR="006D320F" w:rsidRPr="00FB0018" w:rsidRDefault="006D320F" w:rsidP="0076467E">
            <w:pPr>
              <w:jc w:val="center"/>
            </w:pPr>
            <w:r>
              <w:t>1029</w:t>
            </w:r>
          </w:p>
        </w:tc>
        <w:tc>
          <w:tcPr>
            <w:tcW w:w="1975" w:type="dxa"/>
          </w:tcPr>
          <w:p w14:paraId="11E322D7" w14:textId="77777777" w:rsidR="006D320F" w:rsidRPr="00FB0018" w:rsidRDefault="006D320F" w:rsidP="0076467E">
            <w:pPr>
              <w:jc w:val="center"/>
            </w:pPr>
            <w:r>
              <w:t>0.30</w:t>
            </w:r>
          </w:p>
        </w:tc>
      </w:tr>
      <w:tr w:rsidR="006D320F" w:rsidRPr="00CB1CA0" w14:paraId="514CD142" w14:textId="77777777" w:rsidTr="0076467E">
        <w:tc>
          <w:tcPr>
            <w:tcW w:w="1976" w:type="dxa"/>
            <w:shd w:val="clear" w:color="auto" w:fill="auto"/>
            <w:vAlign w:val="center"/>
          </w:tcPr>
          <w:p w14:paraId="3FC32B6C" w14:textId="77777777" w:rsidR="006D320F" w:rsidRPr="00FB0018" w:rsidRDefault="006D320F" w:rsidP="0076467E">
            <w:pPr>
              <w:jc w:val="center"/>
            </w:pPr>
            <w:r>
              <w:t>15.0</w:t>
            </w:r>
          </w:p>
        </w:tc>
        <w:tc>
          <w:tcPr>
            <w:tcW w:w="1987" w:type="dxa"/>
            <w:shd w:val="clear" w:color="auto" w:fill="auto"/>
            <w:vAlign w:val="center"/>
          </w:tcPr>
          <w:p w14:paraId="3D65963E" w14:textId="77777777" w:rsidR="006D320F" w:rsidRPr="00FB0018" w:rsidRDefault="006D320F" w:rsidP="0076467E">
            <w:pPr>
              <w:jc w:val="center"/>
            </w:pPr>
            <w:r>
              <w:t>6.0</w:t>
            </w:r>
          </w:p>
        </w:tc>
        <w:tc>
          <w:tcPr>
            <w:tcW w:w="1924" w:type="dxa"/>
            <w:vAlign w:val="center"/>
          </w:tcPr>
          <w:p w14:paraId="7D41915A" w14:textId="77777777" w:rsidR="006D320F" w:rsidRPr="00FB0018" w:rsidRDefault="006D320F" w:rsidP="0076467E">
            <w:pPr>
              <w:jc w:val="center"/>
            </w:pPr>
            <w:r>
              <w:t>300</w:t>
            </w:r>
          </w:p>
        </w:tc>
        <w:tc>
          <w:tcPr>
            <w:tcW w:w="1987" w:type="dxa"/>
          </w:tcPr>
          <w:p w14:paraId="577218D0" w14:textId="77777777" w:rsidR="006D320F" w:rsidRPr="00FB0018" w:rsidRDefault="006D320F" w:rsidP="0076467E">
            <w:pPr>
              <w:jc w:val="center"/>
            </w:pPr>
            <w:r>
              <w:t>995</w:t>
            </w:r>
          </w:p>
        </w:tc>
        <w:tc>
          <w:tcPr>
            <w:tcW w:w="1975" w:type="dxa"/>
          </w:tcPr>
          <w:p w14:paraId="4F2ECBCA" w14:textId="77777777" w:rsidR="006D320F" w:rsidRPr="00FB0018" w:rsidRDefault="006D320F" w:rsidP="0076467E">
            <w:pPr>
              <w:jc w:val="center"/>
            </w:pPr>
            <w:r>
              <w:t>0.45</w:t>
            </w:r>
          </w:p>
        </w:tc>
      </w:tr>
      <w:tr w:rsidR="006D320F" w:rsidRPr="00CB1CA0" w14:paraId="437A3117" w14:textId="77777777" w:rsidTr="0076467E">
        <w:tc>
          <w:tcPr>
            <w:tcW w:w="1976" w:type="dxa"/>
            <w:shd w:val="clear" w:color="auto" w:fill="auto"/>
            <w:vAlign w:val="center"/>
          </w:tcPr>
          <w:p w14:paraId="0B04B8C1" w14:textId="77777777" w:rsidR="006D320F" w:rsidRDefault="006D320F" w:rsidP="0076467E">
            <w:pPr>
              <w:jc w:val="center"/>
            </w:pPr>
            <w:r>
              <w:t>27.0</w:t>
            </w:r>
          </w:p>
        </w:tc>
        <w:tc>
          <w:tcPr>
            <w:tcW w:w="1987" w:type="dxa"/>
            <w:shd w:val="clear" w:color="auto" w:fill="auto"/>
            <w:vAlign w:val="center"/>
          </w:tcPr>
          <w:p w14:paraId="4F308D8B" w14:textId="77777777" w:rsidR="006D320F" w:rsidRDefault="006D320F" w:rsidP="0076467E">
            <w:pPr>
              <w:jc w:val="center"/>
            </w:pPr>
            <w:r>
              <w:t>12.0</w:t>
            </w:r>
          </w:p>
        </w:tc>
        <w:tc>
          <w:tcPr>
            <w:tcW w:w="1924" w:type="dxa"/>
          </w:tcPr>
          <w:p w14:paraId="14B2E7A3" w14:textId="77777777" w:rsidR="006D320F" w:rsidRPr="00FB0018" w:rsidRDefault="006D320F" w:rsidP="0076467E">
            <w:pPr>
              <w:jc w:val="center"/>
            </w:pPr>
            <w:r>
              <w:t>400</w:t>
            </w:r>
          </w:p>
        </w:tc>
        <w:tc>
          <w:tcPr>
            <w:tcW w:w="1987" w:type="dxa"/>
          </w:tcPr>
          <w:p w14:paraId="2E6D1F66" w14:textId="77777777" w:rsidR="006D320F" w:rsidRPr="00FB0018" w:rsidRDefault="006D320F" w:rsidP="0076467E">
            <w:pPr>
              <w:jc w:val="center"/>
            </w:pPr>
            <w:r>
              <w:t>1077</w:t>
            </w:r>
          </w:p>
        </w:tc>
        <w:tc>
          <w:tcPr>
            <w:tcW w:w="1975" w:type="dxa"/>
          </w:tcPr>
          <w:p w14:paraId="2B5A54F6" w14:textId="77777777" w:rsidR="006D320F" w:rsidRPr="00FB0018" w:rsidRDefault="006D320F" w:rsidP="0076467E">
            <w:pPr>
              <w:jc w:val="center"/>
            </w:pPr>
            <w:r>
              <w:t>0.42</w:t>
            </w:r>
          </w:p>
        </w:tc>
      </w:tr>
      <w:tr w:rsidR="006D320F" w:rsidRPr="00CB1CA0" w14:paraId="29758B92" w14:textId="77777777" w:rsidTr="0076467E">
        <w:tc>
          <w:tcPr>
            <w:tcW w:w="1976" w:type="dxa"/>
            <w:shd w:val="clear" w:color="auto" w:fill="auto"/>
            <w:vAlign w:val="center"/>
          </w:tcPr>
          <w:p w14:paraId="41BA2363" w14:textId="77777777" w:rsidR="006D320F" w:rsidRDefault="006D320F" w:rsidP="0076467E">
            <w:pPr>
              <w:jc w:val="center"/>
            </w:pPr>
            <w:r>
              <w:t>-</w:t>
            </w:r>
          </w:p>
        </w:tc>
        <w:tc>
          <w:tcPr>
            <w:tcW w:w="1987" w:type="dxa"/>
            <w:shd w:val="clear" w:color="auto" w:fill="auto"/>
            <w:vAlign w:val="center"/>
          </w:tcPr>
          <w:p w14:paraId="1CEC5340" w14:textId="77777777" w:rsidR="006D320F" w:rsidRDefault="006D320F" w:rsidP="0076467E">
            <w:pPr>
              <w:jc w:val="center"/>
            </w:pPr>
            <w:r>
              <w:t>-</w:t>
            </w:r>
          </w:p>
        </w:tc>
        <w:tc>
          <w:tcPr>
            <w:tcW w:w="1924" w:type="dxa"/>
          </w:tcPr>
          <w:p w14:paraId="31428043" w14:textId="77777777" w:rsidR="006D320F" w:rsidRDefault="006D320F" w:rsidP="0076467E">
            <w:pPr>
              <w:jc w:val="center"/>
            </w:pPr>
            <w:r>
              <w:t>650</w:t>
            </w:r>
          </w:p>
        </w:tc>
        <w:tc>
          <w:tcPr>
            <w:tcW w:w="1987" w:type="dxa"/>
          </w:tcPr>
          <w:p w14:paraId="5F3F6527" w14:textId="77777777" w:rsidR="006D320F" w:rsidRDefault="006D320F" w:rsidP="0076467E">
            <w:pPr>
              <w:jc w:val="center"/>
            </w:pPr>
            <w:r>
              <w:t>2156</w:t>
            </w:r>
          </w:p>
        </w:tc>
        <w:tc>
          <w:tcPr>
            <w:tcW w:w="1975" w:type="dxa"/>
          </w:tcPr>
          <w:p w14:paraId="1E1868B4" w14:textId="77777777" w:rsidR="006D320F" w:rsidRDefault="006D320F" w:rsidP="0076467E">
            <w:pPr>
              <w:jc w:val="center"/>
            </w:pPr>
            <w:r>
              <w:t>0.45</w:t>
            </w:r>
          </w:p>
        </w:tc>
      </w:tr>
    </w:tbl>
    <w:p w14:paraId="1D783323" w14:textId="29ED5934" w:rsidR="006D320F" w:rsidRDefault="006D320F" w:rsidP="006D320F">
      <w:r>
        <w:rPr>
          <w:noProof/>
        </w:rPr>
        <mc:AlternateContent>
          <mc:Choice Requires="wpg">
            <w:drawing>
              <wp:anchor distT="0" distB="0" distL="114300" distR="114300" simplePos="0" relativeHeight="251730944" behindDoc="0" locked="0" layoutInCell="1" allowOverlap="1" wp14:anchorId="2E52B95D" wp14:editId="390C5A34">
                <wp:simplePos x="0" y="0"/>
                <wp:positionH relativeFrom="column">
                  <wp:posOffset>-69850</wp:posOffset>
                </wp:positionH>
                <wp:positionV relativeFrom="paragraph">
                  <wp:posOffset>71120</wp:posOffset>
                </wp:positionV>
                <wp:extent cx="6254750" cy="5629275"/>
                <wp:effectExtent l="5080" t="9525" r="7620" b="9525"/>
                <wp:wrapNone/>
                <wp:docPr id="14" name="Grup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4750" cy="5629275"/>
                          <a:chOff x="1028" y="6570"/>
                          <a:chExt cx="9850" cy="8865"/>
                        </a:xfrm>
                      </wpg:grpSpPr>
                      <wpg:grpSp>
                        <wpg:cNvPr id="15" name="Group 97"/>
                        <wpg:cNvGrpSpPr>
                          <a:grpSpLocks/>
                        </wpg:cNvGrpSpPr>
                        <wpg:grpSpPr bwMode="auto">
                          <a:xfrm>
                            <a:off x="1054" y="6629"/>
                            <a:ext cx="9671" cy="8776"/>
                            <a:chOff x="1054" y="6629"/>
                            <a:chExt cx="9671" cy="8776"/>
                          </a:xfrm>
                        </wpg:grpSpPr>
                        <wps:wsp>
                          <wps:cNvPr id="16" name="Text Box 98"/>
                          <wps:cNvSpPr txBox="1">
                            <a:spLocks noChangeArrowheads="1"/>
                          </wps:cNvSpPr>
                          <wps:spPr bwMode="auto">
                            <a:xfrm>
                              <a:off x="1054" y="6630"/>
                              <a:ext cx="4721" cy="1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BE182" w14:textId="77777777" w:rsidR="006D320F" w:rsidRDefault="006D320F" w:rsidP="006D320F">
                                <w:pPr>
                                  <w:rPr>
                                    <w:b/>
                                  </w:rPr>
                                </w:pPr>
                                <w:r>
                                  <w:rPr>
                                    <w:b/>
                                  </w:rPr>
                                  <w:t xml:space="preserve">SOLUZIONE TEORICA CALCOLATA IN PROCEDURA DIRETTA PER LA CONFIGURAZIONE </w:t>
                                </w:r>
                                <w:r w:rsidRPr="00FB0018">
                                  <w:rPr>
                                    <w:b/>
                                  </w:rPr>
                                  <w:t>ZVF</w:t>
                                </w:r>
                                <w:r>
                                  <w:rPr>
                                    <w:b/>
                                  </w:rPr>
                                  <w:t>:</w:t>
                                </w:r>
                              </w:p>
                              <w:p w14:paraId="5FA6E196" w14:textId="77777777" w:rsidR="006D320F" w:rsidRPr="00FB0018" w:rsidRDefault="006D320F" w:rsidP="006D320F">
                                <w:pPr>
                                  <w:rPr>
                                    <w:b/>
                                  </w:rPr>
                                </w:pPr>
                                <w:r>
                                  <w:rPr>
                                    <w:b/>
                                  </w:rPr>
                                  <w:t>MODO FONDAMENTALE E PRIMI DUE MODI SUPERIORI DELL’ONDA DI RAYLEIGH</w:t>
                                </w:r>
                              </w:p>
                            </w:txbxContent>
                          </wps:txbx>
                          <wps:bodyPr rot="0" vert="horz" wrap="square" lIns="91440" tIns="45720" rIns="91440" bIns="45720" anchor="t" anchorCtr="0" upright="1">
                            <a:noAutofit/>
                          </wps:bodyPr>
                        </wps:wsp>
                        <wps:wsp>
                          <wps:cNvPr id="17" name="Text Box 99"/>
                          <wps:cNvSpPr txBox="1">
                            <a:spLocks noChangeArrowheads="1"/>
                          </wps:cNvSpPr>
                          <wps:spPr bwMode="auto">
                            <a:xfrm>
                              <a:off x="1219" y="10980"/>
                              <a:ext cx="4803" cy="16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94107" w14:textId="77777777" w:rsidR="00B244D4" w:rsidRDefault="006D320F" w:rsidP="006D320F">
                                <w:pPr>
                                  <w:rPr>
                                    <w:b/>
                                  </w:rPr>
                                </w:pPr>
                                <w:r>
                                  <w:rPr>
                                    <w:b/>
                                  </w:rPr>
                                  <w:t>SOLUZIONE TEORICA CALCOLATA IN PROC</w:t>
                                </w:r>
                              </w:p>
                              <w:p w14:paraId="6411C0F7" w14:textId="2C4077FF" w:rsidR="006D320F" w:rsidRDefault="006D320F" w:rsidP="006D320F">
                                <w:pPr>
                                  <w:rPr>
                                    <w:b/>
                                  </w:rPr>
                                </w:pPr>
                                <w:r>
                                  <w:rPr>
                                    <w:b/>
                                  </w:rPr>
                                  <w:t>EDURA DIRETTA PER LA CONFIGURAZIONE R</w:t>
                                </w:r>
                                <w:r w:rsidRPr="00FB0018">
                                  <w:rPr>
                                    <w:b/>
                                  </w:rPr>
                                  <w:t>VF</w:t>
                                </w:r>
                                <w:r>
                                  <w:rPr>
                                    <w:b/>
                                  </w:rPr>
                                  <w:t>:</w:t>
                                </w:r>
                              </w:p>
                              <w:p w14:paraId="1824A30B" w14:textId="77777777" w:rsidR="006D320F" w:rsidRPr="00FB0018" w:rsidRDefault="006D320F" w:rsidP="006D320F">
                                <w:pPr>
                                  <w:rPr>
                                    <w:b/>
                                  </w:rPr>
                                </w:pPr>
                                <w:r>
                                  <w:rPr>
                                    <w:b/>
                                  </w:rPr>
                                  <w:t>MODO FONDAMENTALE E PRIMI DUE MODI SUPERIORI DELL’ONDA DI RAYLEIGH</w:t>
                                </w:r>
                              </w:p>
                            </w:txbxContent>
                          </wps:txbx>
                          <wps:bodyPr rot="0" vert="horz" wrap="square" lIns="91440" tIns="45720" rIns="91440" bIns="45720" anchor="t" anchorCtr="0" upright="1">
                            <a:noAutofit/>
                          </wps:bodyPr>
                        </wps:wsp>
                        <pic:pic xmlns:pic="http://schemas.openxmlformats.org/drawingml/2006/picture">
                          <pic:nvPicPr>
                            <pic:cNvPr id="18" name="Picture 100" descr="modello_preliminareFK-ZVF"/>
                            <pic:cNvPicPr>
                              <a:picLocks noChangeAspect="1" noChangeArrowheads="1"/>
                            </pic:cNvPicPr>
                          </pic:nvPicPr>
                          <pic:blipFill>
                            <a:blip r:embed="rId45">
                              <a:extLst>
                                <a:ext uri="{28A0092B-C50C-407E-A947-70E740481C1C}">
                                  <a14:useLocalDpi xmlns:a14="http://schemas.microsoft.com/office/drawing/2010/main" val="0"/>
                                </a:ext>
                              </a:extLst>
                            </a:blip>
                            <a:srcRect r="53198"/>
                            <a:stretch>
                              <a:fillRect/>
                            </a:stretch>
                          </pic:blipFill>
                          <pic:spPr bwMode="auto">
                            <a:xfrm>
                              <a:off x="5908" y="6629"/>
                              <a:ext cx="4515" cy="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101" descr="modello_preliminareFK-RVF"/>
                            <pic:cNvPicPr>
                              <a:picLocks noChangeAspect="1" noChangeArrowheads="1"/>
                            </pic:cNvPicPr>
                          </pic:nvPicPr>
                          <pic:blipFill>
                            <a:blip r:embed="rId46">
                              <a:extLst>
                                <a:ext uri="{28A0092B-C50C-407E-A947-70E740481C1C}">
                                  <a14:useLocalDpi xmlns:a14="http://schemas.microsoft.com/office/drawing/2010/main" val="0"/>
                                </a:ext>
                              </a:extLst>
                            </a:blip>
                            <a:srcRect r="50488"/>
                            <a:stretch>
                              <a:fillRect/>
                            </a:stretch>
                          </pic:blipFill>
                          <pic:spPr bwMode="auto">
                            <a:xfrm>
                              <a:off x="6022" y="11085"/>
                              <a:ext cx="4703" cy="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102" descr="modello_preliminare-ZVF"/>
                            <pic:cNvPicPr>
                              <a:picLocks noChangeAspect="1" noChangeArrowheads="1"/>
                            </pic:cNvPicPr>
                          </pic:nvPicPr>
                          <pic:blipFill>
                            <a:blip r:embed="rId47" cstate="print">
                              <a:extLst>
                                <a:ext uri="{28A0092B-C50C-407E-A947-70E740481C1C}">
                                  <a14:useLocalDpi xmlns:a14="http://schemas.microsoft.com/office/drawing/2010/main" val="0"/>
                                </a:ext>
                              </a:extLst>
                            </a:blip>
                            <a:srcRect t="5521"/>
                            <a:stretch>
                              <a:fillRect/>
                            </a:stretch>
                          </pic:blipFill>
                          <pic:spPr bwMode="auto">
                            <a:xfrm>
                              <a:off x="1204" y="8205"/>
                              <a:ext cx="4361" cy="27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103" descr="modello_preliminare-RVF"/>
                            <pic:cNvPicPr>
                              <a:picLocks noChangeAspect="1" noChangeArrowheads="1"/>
                            </pic:cNvPicPr>
                          </pic:nvPicPr>
                          <pic:blipFill>
                            <a:blip r:embed="rId48" cstate="print">
                              <a:extLst>
                                <a:ext uri="{28A0092B-C50C-407E-A947-70E740481C1C}">
                                  <a14:useLocalDpi xmlns:a14="http://schemas.microsoft.com/office/drawing/2010/main" val="0"/>
                                </a:ext>
                              </a:extLst>
                            </a:blip>
                            <a:srcRect t="6770"/>
                            <a:stretch>
                              <a:fillRect/>
                            </a:stretch>
                          </pic:blipFill>
                          <pic:spPr bwMode="auto">
                            <a:xfrm>
                              <a:off x="1198" y="12675"/>
                              <a:ext cx="4371" cy="2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22" name="Rectangle 104"/>
                        <wps:cNvSpPr>
                          <a:spLocks noChangeArrowheads="1"/>
                        </wps:cNvSpPr>
                        <wps:spPr bwMode="auto">
                          <a:xfrm>
                            <a:off x="1028" y="6570"/>
                            <a:ext cx="9850" cy="443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105"/>
                        <wps:cNvSpPr>
                          <a:spLocks noChangeArrowheads="1"/>
                        </wps:cNvSpPr>
                        <wps:spPr bwMode="auto">
                          <a:xfrm>
                            <a:off x="1028" y="11004"/>
                            <a:ext cx="9850" cy="443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po 14" o:spid="_x0000_s1031" style="position:absolute;margin-left:-5.5pt;margin-top:5.6pt;width:492.5pt;height:443.25pt;z-index:251730944" coordorigin="1028,6570" coordsize="9850,88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1hc3NpbW8AAAWQAwACAAAAFAAAEKCQBAAC&#10;AAAAFAAAELSSkQACAAAAAzI0AACSkgACAAAAAzI0AADqHAAHAAAIDAAACJQAAAAA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8P3hwYWNrZXQgZW5kPSd3Jz8+/9sAQwAH&#10;BQUGBQQHBgUGCAcHCAoRCwoJCQoVDxAMERgVGhkYFRgXGx4nIRsdJR0XGCIuIiUoKSssKxogLzMv&#10;KjInKisq/9sAQwEHCAgKCQoUCwsUKhwYHCoqKioqKioqKioqKioqKioqKioqKioqKioqKioqKioq&#10;KioqKioqKioqKioqKioqKioq/8AAEQgCQgNu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ka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B//2VBLAwQKAAAAAAAAACEAgnaQOpDtAQCQ7QEAFQAAAGRycy9tZWRp&#10;YS9pbWFnZTIuanBlZ//Y/+AAEEpGSUYAAQEBAGAAYAAA/+EQ4kV4aWYAAE1NACoAAAAIAAQBOwAC&#10;AAAACAAACEqHaQAEAAAAAQAACFKcnQABAAAAEAAAEMrqHAAHAAAIDAAAAD4AAAAA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N&#10;YXNzaW1vAAAFkAMAAgAAABQAABCgkAQAAgAAABQAABC0kpEAAgAAAAM4OAAAkpIAAgAAAAM4OAAA&#10;6hwABwAACAwAAAiUAAAAABzqAAAAC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PD94cGFja2V0IGVuZD0ndyc/Pv/bAEMABwUFBgUEBwYFBggHBwgKEQsKCQkKFQ8QDBEYFRoZGBUY&#10;FxseJyEbHSUdFxgiLiIlKCkrLCsaIC8zLyoyJyorKv/bAEMBBwgICgkKFAsLFCocGBwqKioqKioq&#10;KioqKioqKioqKioqKioqKioqKioqKioqKioqKioqKioqKioqKioqKioqKv/AABEIAmQFQ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pG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9lQSwME&#10;CgAAAAAAAAAhAK4QlG8dywEAHcsBABUAAABkcnMvbWVkaWEvaW1hZ2UxLmpwZWf/2P/gABBKRklG&#10;AAEBAQBgAGAAAP/hEOJFeGlmAABNTQAqAAAACAAEATsAAgAAAAgAAAhKh2kABAAAAAEAAAhSnJ0A&#10;AQAAABAAABDK6hwABwAACAwAAAA+AAAAABzqAAAAC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TWFzc2ltbwAABZADAAIAAAAUAAAQoJAE&#10;AAIAAAAUAAAQtJKRAAIAAAADMjAAAJKSAAIAAAADMjAAAOocAAcAAAgMAAAIlAAAAAAc6gAAAA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Dw/eHBhY2tldCBlbmQ9J3cnPz7/2wBD&#10;AAcFBQYFBAcGBQYIBwcIChELCgkJChUPEAwRGBUaGRgVGBcbHichGx0lHRcYIi4iJSgpKywrGiAv&#10;My8qMicqKyr/2wBDAQcICAoJChQLCxQqHBgcKioqKioqKioqKioqKioqKioqKioqKioqKioqKioq&#10;KioqKioqKioqKioqKioqKioqKir/wAARCAJfBU8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R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">
                <v:group id="Group 97" o:spid="_x0000_s1032" style="position:absolute;left:1054;top:6629;width:9671;height:8776" coordorigin="1054,6629" coordsize="9671,8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Text Box 98" o:spid="_x0000_s1033" type="#_x0000_t202" style="position:absolute;left:1054;top:6630;width:4721;height:1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14:paraId="031BE182" w14:textId="77777777" w:rsidR="006D320F" w:rsidRDefault="006D320F" w:rsidP="006D320F">
                          <w:pPr>
                            <w:rPr>
                              <w:b/>
                            </w:rPr>
                          </w:pPr>
                          <w:r>
                            <w:rPr>
                              <w:b/>
                            </w:rPr>
                            <w:t xml:space="preserve">SOLUZIONE TEORICA CALCOLATA IN PROCEDURA DIRETTA PER LA CONFIGURAZIONE </w:t>
                          </w:r>
                          <w:r w:rsidRPr="00FB0018">
                            <w:rPr>
                              <w:b/>
                            </w:rPr>
                            <w:t>ZVF</w:t>
                          </w:r>
                          <w:r>
                            <w:rPr>
                              <w:b/>
                            </w:rPr>
                            <w:t>:</w:t>
                          </w:r>
                        </w:p>
                        <w:p w14:paraId="5FA6E196" w14:textId="77777777" w:rsidR="006D320F" w:rsidRPr="00FB0018" w:rsidRDefault="006D320F" w:rsidP="006D320F">
                          <w:pPr>
                            <w:rPr>
                              <w:b/>
                            </w:rPr>
                          </w:pPr>
                          <w:r>
                            <w:rPr>
                              <w:b/>
                            </w:rPr>
                            <w:t>MODO FONDAMENTALE E PRIMI DUE MODI SUPERIORI DELL’ONDA DI RAYLEIGH</w:t>
                          </w:r>
                        </w:p>
                      </w:txbxContent>
                    </v:textbox>
                  </v:shape>
                  <v:shape id="Text Box 99" o:spid="_x0000_s1034" type="#_x0000_t202" style="position:absolute;left:1219;top:10980;width:4803;height:1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14:paraId="23F94107" w14:textId="77777777" w:rsidR="00B244D4" w:rsidRDefault="006D320F" w:rsidP="006D320F">
                          <w:pPr>
                            <w:rPr>
                              <w:b/>
                            </w:rPr>
                          </w:pPr>
                          <w:r>
                            <w:rPr>
                              <w:b/>
                            </w:rPr>
                            <w:t>SOLUZIONE TEORICA CALCOLATA IN PROC</w:t>
                          </w:r>
                        </w:p>
                        <w:p w14:paraId="6411C0F7" w14:textId="2C4077FF" w:rsidR="006D320F" w:rsidRDefault="006D320F" w:rsidP="006D320F">
                          <w:pPr>
                            <w:rPr>
                              <w:b/>
                            </w:rPr>
                          </w:pPr>
                          <w:r>
                            <w:rPr>
                              <w:b/>
                            </w:rPr>
                            <w:t>EDURA DIRETTA PER LA CONFIGURAZIONE R</w:t>
                          </w:r>
                          <w:r w:rsidRPr="00FB0018">
                            <w:rPr>
                              <w:b/>
                            </w:rPr>
                            <w:t>VF</w:t>
                          </w:r>
                          <w:r>
                            <w:rPr>
                              <w:b/>
                            </w:rPr>
                            <w:t>:</w:t>
                          </w:r>
                        </w:p>
                        <w:p w14:paraId="1824A30B" w14:textId="77777777" w:rsidR="006D320F" w:rsidRPr="00FB0018" w:rsidRDefault="006D320F" w:rsidP="006D320F">
                          <w:pPr>
                            <w:rPr>
                              <w:b/>
                            </w:rPr>
                          </w:pPr>
                          <w:r>
                            <w:rPr>
                              <w:b/>
                            </w:rPr>
                            <w:t>MODO FONDAMENTALE E PRIMI DUE MODI SUPERIORI DELL’ONDA DI RAYLEIGH</w:t>
                          </w:r>
                        </w:p>
                      </w:txbxContent>
                    </v:textbox>
                  </v:shape>
                  <v:shape id="Picture 100" o:spid="_x0000_s1035" type="#_x0000_t75" alt="modello_preliminareFK-ZVF" style="position:absolute;left:5908;top:6629;width:4515;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IDVHGAAAA2wAAAA8AAABkcnMvZG93bnJldi54bWxEj0FLAzEQhe8F/0MYoZdis+1BdG1ailBp&#10;QQRrkR7HzZis3UyWTdpd/71zEHqb4b1575vFagiNulCX6sgGZtMCFHEVbc3OwOFjc/cAKmVki01k&#10;MvBLCVbLm9ECSxt7fqfLPjslIZxKNOBzbkutU+UpYJrGlli079gFzLJ2TtsOewkPjZ4Xxb0OWLM0&#10;eGzp2VN12p+Dgfy2/Tm+vLrZ5+74ddhMHh361Bszvh3WT6AyDflq/r/eWsEXWPlFBtD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AgNUcYAAADbAAAADwAAAAAAAAAAAAAA&#10;AACfAgAAZHJzL2Rvd25yZXYueG1sUEsFBgAAAAAEAAQA9wAAAJIDAAAAAA==&#10;">
                    <v:imagedata r:id="rId49" o:title="modello_preliminareFK-ZVF" cropright="34864f"/>
                  </v:shape>
                  <v:shape id="Picture 101" o:spid="_x0000_s1036" type="#_x0000_t75" alt="modello_preliminareFK-RVF" style="position:absolute;left:6022;top:11085;width:4703;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a4/jAAAAA2wAAAA8AAABkcnMvZG93bnJldi54bWxET0uLwjAQvgv+hzDC3jRRWLHVKD4QvHjQ&#10;9bDHoRnbajOpTazdf79ZWPA2H99zFqvOVqKlxpeONYxHCgRx5kzJuYbL1344A+EDssHKMWn4IQ+r&#10;Zb+3wNS4F5+oPYdcxBD2KWooQqhTKX1WkEU/cjVx5K6usRgibHJpGnzFcFvJiVJTabHk2FBgTduC&#10;svv5aTWo46W9y80ueZA63L67UxLkZ6L1x6Bbz0EE6sJb/O8+mDg/gb9f4gFy+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lrj+MAAAADbAAAADwAAAAAAAAAAAAAAAACfAgAA&#10;ZHJzL2Rvd25yZXYueG1sUEsFBgAAAAAEAAQA9wAAAIwDAAAAAA==&#10;">
                    <v:imagedata r:id="rId50" o:title="modello_preliminareFK-RVF" cropright="33088f"/>
                  </v:shape>
                  <v:shape id="Picture 102" o:spid="_x0000_s1037" type="#_x0000_t75" alt="modello_preliminare-ZVF" style="position:absolute;left:1204;top:8205;width:4361;height:2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CM/i/AAAA2wAAAA8AAABkcnMvZG93bnJldi54bWxET8uKwjAU3Qv+Q7gDs7PpyChSjTIKI7r0&#10;gevb5trWaW5KktHq15uF4PJw3rNFZxpxJedrywq+khQEcWF1zaWC4+F3MAHhA7LGxjIpuJOHxbzf&#10;m2Gm7Y13dN2HUsQQ9hkqqEJoMyl9UZFBn9iWOHJn6wyGCF0ptcNbDDeNHKbpWBqsOTZU2NKqouJv&#10;/28UWPc4Lb/NfTNaXux2Ldd5bkKu1OdH9zMFEagLb/HLvdEKhnF9/BJ/gJw/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OAjP4vwAAANsAAAAPAAAAAAAAAAAAAAAAAJ8CAABk&#10;cnMvZG93bnJldi54bWxQSwUGAAAAAAQABAD3AAAAiwMAAAAA&#10;">
                    <v:imagedata r:id="rId51" o:title="modello_preliminare-ZVF" croptop="3618f"/>
                  </v:shape>
                  <v:shape id="Picture 103" o:spid="_x0000_s1038" type="#_x0000_t75" alt="modello_preliminare-RVF" style="position:absolute;left:1198;top:12675;width:4371;height:26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EYCTFAAAA2wAAAA8AAABkcnMvZG93bnJldi54bWxEj81uwjAQhO+V+g7WInFrHDggSGNQadW0&#10;J8pPJa5LvCRR43Vkm5C+fY1UieNoZr7R5KvBtKIn5xvLCiZJCoK4tLrhSsH34f1pDsIHZI2tZVLw&#10;Sx5Wy8eHHDNtr7yjfh8qESHsM1RQh9BlUvqyJoM+sR1x9M7WGQxRukpqh9cIN62cpulMGmw4LtTY&#10;0WtN5c/+YhTMF0Vnitlb+PrYnY6bhavWeNoqNR4NL88gAg3hHv5vf2oF0wncvsQf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BGAkxQAAANsAAAAPAAAAAAAAAAAAAAAA&#10;AJ8CAABkcnMvZG93bnJldi54bWxQSwUGAAAAAAQABAD3AAAAkQMAAAAA&#10;">
                    <v:imagedata r:id="rId52" o:title="modello_preliminare-RVF" croptop="4437f"/>
                  </v:shape>
                </v:group>
                <v:rect id="Rectangle 104" o:spid="_x0000_s1039" style="position:absolute;left:1028;top:6570;width:9850;height:4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AcMA&#10;AADbAAAADwAAAGRycy9kb3ducmV2LnhtbESPT2sCMRTE74LfIbxCb5rtQotsjbKKQk+Cf6Dt7bF5&#10;Joubl2UT3e23NwXB4zAzv2Hmy8E14kZdqD0reJtmIIgrr2s2Ck7H7WQGIkRkjY1nUvBHAZaL8WiO&#10;hfY97+l2iEYkCIcCFdgY20LKUFlyGKa+JU7e2XcOY5KdkbrDPsFdI/Ms+5AOa04LFltaW6ouh6tT&#10;sGl/d+W7CbL8jvbn4lf91u6MUq8vQ/kJItIQn+FH+0sryHP4/5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IAcMAAADbAAAADwAAAAAAAAAAAAAAAACYAgAAZHJzL2Rv&#10;d25yZXYueG1sUEsFBgAAAAAEAAQA9QAAAIgDAAAAAA==&#10;" filled="f"/>
                <v:rect id="Rectangle 105" o:spid="_x0000_s1040" style="position:absolute;left:1028;top:11004;width:9850;height:4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MtmsMA&#10;AADbAAAADwAAAGRycy9kb3ducmV2LnhtbESPQWvCQBSE70L/w/IKvemmEaWkriEVhZ6E2kLb2yP7&#10;uhvMvg3Z1cR/7woFj8PMfMOsytG14kx9aDwreJ5lIIhrrxs2Cr4+d9MXECEia2w9k4ILBSjXD5MV&#10;FtoP/EHnQzQiQTgUqMDG2BVShtqSwzDzHXHy/nzvMCbZG6l7HBLctTLPsqV02HBasNjRxlJ9PJyc&#10;gm33u68WJsjqO9qfo38bdnZvlHp6HKtXEJHGeA//t9+1gnwOty/pB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MtmsMAAADbAAAADwAAAAAAAAAAAAAAAACYAgAAZHJzL2Rv&#10;d25yZXYueG1sUEsFBgAAAAAEAAQA9QAAAIgDAAAAAA==&#10;" filled="f"/>
              </v:group>
            </w:pict>
          </mc:Fallback>
        </mc:AlternateContent>
      </w:r>
    </w:p>
    <w:p w14:paraId="274E8A0D" w14:textId="77777777" w:rsidR="006D320F" w:rsidRDefault="006D320F" w:rsidP="006D320F"/>
    <w:p w14:paraId="0B12E161" w14:textId="77777777" w:rsidR="006D320F" w:rsidRDefault="006D320F" w:rsidP="006D320F"/>
    <w:p w14:paraId="6E5CF2BE" w14:textId="77777777" w:rsidR="006D320F" w:rsidRDefault="006D320F" w:rsidP="006D320F"/>
    <w:p w14:paraId="7ED95F2D" w14:textId="77777777" w:rsidR="006D320F" w:rsidRDefault="006D320F" w:rsidP="006D320F"/>
    <w:p w14:paraId="742540CC" w14:textId="77777777" w:rsidR="006D320F" w:rsidRDefault="006D320F" w:rsidP="006D320F"/>
    <w:p w14:paraId="5433D143" w14:textId="77777777" w:rsidR="006D320F" w:rsidRDefault="006D320F" w:rsidP="006D320F"/>
    <w:p w14:paraId="62EFDA9E" w14:textId="77777777" w:rsidR="006D320F" w:rsidRDefault="006D320F" w:rsidP="006D320F"/>
    <w:p w14:paraId="26A2D317" w14:textId="77777777" w:rsidR="006D320F" w:rsidRDefault="006D320F" w:rsidP="006D320F"/>
    <w:p w14:paraId="4F88DE37" w14:textId="77777777" w:rsidR="006D320F" w:rsidRDefault="006D320F" w:rsidP="006D320F"/>
    <w:p w14:paraId="50C1BB0C" w14:textId="77777777" w:rsidR="006D320F" w:rsidRDefault="006D320F" w:rsidP="006D320F"/>
    <w:p w14:paraId="333197BF" w14:textId="77777777" w:rsidR="006D320F" w:rsidRDefault="006D320F" w:rsidP="006D320F"/>
    <w:p w14:paraId="109752CE" w14:textId="77777777" w:rsidR="006D320F" w:rsidRDefault="006D320F" w:rsidP="006D320F"/>
    <w:p w14:paraId="18506934" w14:textId="77777777" w:rsidR="006D320F" w:rsidRDefault="006D320F" w:rsidP="006D320F"/>
    <w:p w14:paraId="5FE0A47D" w14:textId="77777777" w:rsidR="006D320F" w:rsidRDefault="006D320F" w:rsidP="006D320F"/>
    <w:p w14:paraId="48133CE1" w14:textId="77777777" w:rsidR="006D320F" w:rsidRDefault="006D320F" w:rsidP="006D320F"/>
    <w:p w14:paraId="25136C0A" w14:textId="77777777" w:rsidR="006D320F" w:rsidRDefault="006D320F" w:rsidP="006D320F"/>
    <w:p w14:paraId="75248F7A" w14:textId="77777777" w:rsidR="006D320F" w:rsidRDefault="006D320F" w:rsidP="006D320F"/>
    <w:p w14:paraId="16A11EFA" w14:textId="77777777" w:rsidR="006D320F" w:rsidRDefault="006D320F" w:rsidP="006D320F"/>
    <w:p w14:paraId="3E2E26A0" w14:textId="42B49C2B" w:rsidR="006D320F" w:rsidRPr="00043FF9" w:rsidRDefault="006D320F" w:rsidP="00043FF9">
      <w:pPr>
        <w:spacing w:after="200" w:line="288" w:lineRule="auto"/>
        <w:jc w:val="both"/>
        <w:rPr>
          <w:rFonts w:ascii="Arial" w:hAnsi="Arial"/>
        </w:rPr>
      </w:pPr>
      <w:r>
        <w:br w:type="page"/>
      </w:r>
      <w:r w:rsidRPr="00043FF9">
        <w:rPr>
          <w:rFonts w:ascii="Arial" w:hAnsi="Arial"/>
        </w:rPr>
        <w:lastRenderedPageBreak/>
        <w:t>Il modello preliminare scelto rappresenta il modello di partenza assegnato al processo d’inversione automatico, al quale è stato assegnato il seguente campo di ricerca:</w:t>
      </w:r>
    </w:p>
    <w:p w14:paraId="0B8C9EBF" w14:textId="4E5221E0" w:rsidR="006D320F" w:rsidRDefault="00043FF9" w:rsidP="006D320F">
      <w:r>
        <w:rPr>
          <w:noProof/>
        </w:rPr>
        <w:drawing>
          <wp:anchor distT="0" distB="0" distL="114300" distR="114300" simplePos="0" relativeHeight="251789312" behindDoc="0" locked="0" layoutInCell="1" allowOverlap="1" wp14:editId="07771CF0">
            <wp:simplePos x="0" y="0"/>
            <wp:positionH relativeFrom="column">
              <wp:posOffset>80645</wp:posOffset>
            </wp:positionH>
            <wp:positionV relativeFrom="paragraph">
              <wp:posOffset>-170180</wp:posOffset>
            </wp:positionV>
            <wp:extent cx="6134100" cy="8172119"/>
            <wp:effectExtent l="0" t="0" r="0" b="635"/>
            <wp:wrapNone/>
            <wp:docPr id="246" name="Immagin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33474" cy="8171285"/>
                    </a:xfrm>
                    <a:prstGeom prst="rect">
                      <a:avLst/>
                    </a:prstGeom>
                    <a:noFill/>
                  </pic:spPr>
                </pic:pic>
              </a:graphicData>
            </a:graphic>
            <wp14:sizeRelH relativeFrom="page">
              <wp14:pctWidth>0</wp14:pctWidth>
            </wp14:sizeRelH>
            <wp14:sizeRelV relativeFrom="page">
              <wp14:pctHeight>0</wp14:pctHeight>
            </wp14:sizeRelV>
          </wp:anchor>
        </w:drawing>
      </w:r>
    </w:p>
    <w:p w14:paraId="2CB2B7F7" w14:textId="77777777" w:rsidR="006D320F" w:rsidRDefault="006D320F" w:rsidP="006D320F"/>
    <w:p w14:paraId="5F484982" w14:textId="77777777" w:rsidR="006D320F" w:rsidRDefault="006D320F" w:rsidP="006D320F"/>
    <w:p w14:paraId="7338E4B4" w14:textId="77777777" w:rsidR="006D320F" w:rsidRDefault="006D320F" w:rsidP="006D320F"/>
    <w:p w14:paraId="68AABD7B" w14:textId="77777777" w:rsidR="006D320F" w:rsidRDefault="006D320F" w:rsidP="006D320F"/>
    <w:p w14:paraId="79340DB1" w14:textId="77777777" w:rsidR="006D320F" w:rsidRDefault="006D320F" w:rsidP="006D320F"/>
    <w:p w14:paraId="5CFE42B9" w14:textId="77777777" w:rsidR="006D320F" w:rsidRDefault="006D320F" w:rsidP="006D320F"/>
    <w:p w14:paraId="2152A3FA" w14:textId="77777777" w:rsidR="006D320F" w:rsidRDefault="006D320F" w:rsidP="006D320F"/>
    <w:p w14:paraId="7A696F74" w14:textId="77777777" w:rsidR="006D320F" w:rsidRDefault="006D320F" w:rsidP="006D320F"/>
    <w:p w14:paraId="39E5B9D7" w14:textId="77777777" w:rsidR="006D320F" w:rsidRDefault="006D320F" w:rsidP="006D320F"/>
    <w:p w14:paraId="3D173AF5" w14:textId="77777777" w:rsidR="006D320F" w:rsidRDefault="006D320F" w:rsidP="006D320F"/>
    <w:p w14:paraId="3F3D9847" w14:textId="77777777" w:rsidR="006D320F" w:rsidRDefault="006D320F" w:rsidP="006D320F"/>
    <w:p w14:paraId="3907BC60" w14:textId="77777777" w:rsidR="006D320F" w:rsidRDefault="006D320F" w:rsidP="006D320F"/>
    <w:p w14:paraId="78D28DE2" w14:textId="77777777" w:rsidR="006D320F" w:rsidRDefault="006D320F" w:rsidP="006D320F"/>
    <w:p w14:paraId="4099FD3B" w14:textId="77777777" w:rsidR="006D320F" w:rsidRDefault="006D320F" w:rsidP="006D320F"/>
    <w:p w14:paraId="6E948A16" w14:textId="77777777" w:rsidR="006D320F" w:rsidRDefault="006D320F" w:rsidP="006D320F"/>
    <w:p w14:paraId="53825D09" w14:textId="77777777" w:rsidR="006D320F" w:rsidRDefault="006D320F" w:rsidP="006D320F"/>
    <w:p w14:paraId="4B380373" w14:textId="77777777" w:rsidR="006D320F" w:rsidRDefault="006D320F" w:rsidP="006D320F"/>
    <w:p w14:paraId="3EE9432C" w14:textId="77777777" w:rsidR="006D320F" w:rsidRDefault="006D320F" w:rsidP="006D320F"/>
    <w:p w14:paraId="15C2B425" w14:textId="77777777" w:rsidR="006D320F" w:rsidRDefault="006D320F" w:rsidP="006D320F"/>
    <w:p w14:paraId="6985BC04" w14:textId="77777777" w:rsidR="006D320F" w:rsidRDefault="006D320F" w:rsidP="006D320F"/>
    <w:p w14:paraId="4A8AD7B8" w14:textId="77777777" w:rsidR="006D320F" w:rsidRDefault="006D320F" w:rsidP="006D320F"/>
    <w:p w14:paraId="4B8287C2" w14:textId="77777777" w:rsidR="006D320F" w:rsidRDefault="006D320F" w:rsidP="006D320F"/>
    <w:p w14:paraId="699EF61D" w14:textId="77777777" w:rsidR="006D320F" w:rsidRDefault="006D320F" w:rsidP="006D320F"/>
    <w:p w14:paraId="1254B22C" w14:textId="77777777" w:rsidR="006D320F" w:rsidRDefault="006D320F" w:rsidP="006D320F"/>
    <w:p w14:paraId="5643EA38" w14:textId="77777777" w:rsidR="006D320F" w:rsidRDefault="006D320F" w:rsidP="006D320F"/>
    <w:p w14:paraId="067D54F1" w14:textId="77777777" w:rsidR="006D320F" w:rsidRDefault="006D320F" w:rsidP="006D320F"/>
    <w:p w14:paraId="113058ED" w14:textId="77777777" w:rsidR="006D320F" w:rsidRDefault="006D320F" w:rsidP="006D320F"/>
    <w:p w14:paraId="06D0387E" w14:textId="77777777" w:rsidR="006D320F" w:rsidRPr="00043FF9" w:rsidRDefault="006D320F" w:rsidP="00043FF9">
      <w:pPr>
        <w:spacing w:after="200" w:line="288" w:lineRule="auto"/>
        <w:jc w:val="both"/>
        <w:rPr>
          <w:rFonts w:ascii="Arial" w:hAnsi="Arial"/>
        </w:rPr>
      </w:pPr>
      <w:r>
        <w:br w:type="page"/>
      </w:r>
      <w:r w:rsidRPr="00043FF9">
        <w:rPr>
          <w:rFonts w:ascii="Arial" w:hAnsi="Arial"/>
        </w:rPr>
        <w:lastRenderedPageBreak/>
        <w:t>Il modello medio calcolato secondo l’operazione statistica MPPD (Dal Moro et al., 2006) è riportato nella tabella seguente, ove Z, S, V</w:t>
      </w:r>
      <w:r w:rsidRPr="00043FF9">
        <w:rPr>
          <w:rFonts w:ascii="Arial" w:hAnsi="Arial"/>
          <w:vertAlign w:val="subscript"/>
        </w:rPr>
        <w:t>S</w:t>
      </w:r>
      <w:r w:rsidRPr="00043FF9">
        <w:rPr>
          <w:rFonts w:ascii="Arial" w:hAnsi="Arial"/>
        </w:rPr>
        <w:t xml:space="preserve"> e V</w:t>
      </w:r>
      <w:r w:rsidRPr="00043FF9">
        <w:rPr>
          <w:rFonts w:ascii="Arial" w:hAnsi="Arial"/>
          <w:vertAlign w:val="subscript"/>
        </w:rPr>
        <w:t>P</w:t>
      </w:r>
      <w:r w:rsidRPr="00043FF9">
        <w:rPr>
          <w:rFonts w:ascii="Arial" w:hAnsi="Arial"/>
        </w:rPr>
        <w:t xml:space="preserve"> indicano rispettivamente la profondità del letto, lo spessore e la velocità delle onde SH e P di ciascun sismo-strato considerato:</w:t>
      </w:r>
    </w:p>
    <w:tbl>
      <w:tblPr>
        <w:tblpPr w:leftFromText="141" w:rightFromText="141" w:vertAnchor="page" w:horzAnchor="margin" w:tblpXSpec="right" w:tblpY="2986"/>
        <w:tblW w:w="29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157"/>
        <w:gridCol w:w="1158"/>
        <w:gridCol w:w="1158"/>
        <w:gridCol w:w="1161"/>
      </w:tblGrid>
      <w:tr w:rsidR="006D320F" w:rsidRPr="00CB1CA0" w14:paraId="400B499A" w14:textId="77777777" w:rsidTr="0076467E">
        <w:tc>
          <w:tcPr>
            <w:tcW w:w="721" w:type="pct"/>
            <w:vMerge w:val="restart"/>
            <w:shd w:val="clear" w:color="auto" w:fill="auto"/>
            <w:vAlign w:val="center"/>
          </w:tcPr>
          <w:p w14:paraId="7D13FCAE" w14:textId="77777777" w:rsidR="006D320F" w:rsidRPr="00CB1CA0" w:rsidRDefault="006D320F" w:rsidP="0076467E">
            <w:pPr>
              <w:jc w:val="center"/>
            </w:pPr>
            <w:r w:rsidRPr="00CB1CA0">
              <w:t>Unità</w:t>
            </w:r>
          </w:p>
        </w:tc>
        <w:tc>
          <w:tcPr>
            <w:tcW w:w="4279" w:type="pct"/>
            <w:gridSpan w:val="4"/>
            <w:shd w:val="clear" w:color="auto" w:fill="auto"/>
            <w:vAlign w:val="center"/>
          </w:tcPr>
          <w:p w14:paraId="02D1A749" w14:textId="77777777" w:rsidR="006D320F" w:rsidRPr="00CB1CA0" w:rsidRDefault="006D320F" w:rsidP="0076467E">
            <w:pPr>
              <w:jc w:val="center"/>
            </w:pPr>
            <w:r w:rsidRPr="00CB1CA0">
              <w:t>Modello medio</w:t>
            </w:r>
          </w:p>
        </w:tc>
      </w:tr>
      <w:tr w:rsidR="006D320F" w:rsidRPr="00CB1CA0" w14:paraId="30A42A4F" w14:textId="77777777" w:rsidTr="0076467E">
        <w:tc>
          <w:tcPr>
            <w:tcW w:w="721" w:type="pct"/>
            <w:vMerge/>
            <w:shd w:val="clear" w:color="auto" w:fill="auto"/>
          </w:tcPr>
          <w:p w14:paraId="0C1367A0" w14:textId="77777777" w:rsidR="006D320F" w:rsidRPr="00CB1CA0" w:rsidRDefault="006D320F" w:rsidP="0076467E">
            <w:pPr>
              <w:jc w:val="center"/>
            </w:pPr>
          </w:p>
        </w:tc>
        <w:tc>
          <w:tcPr>
            <w:tcW w:w="1069" w:type="pct"/>
            <w:shd w:val="clear" w:color="auto" w:fill="auto"/>
            <w:vAlign w:val="center"/>
          </w:tcPr>
          <w:p w14:paraId="5F7B24F6" w14:textId="77777777" w:rsidR="006D320F" w:rsidRPr="00CB1CA0" w:rsidRDefault="006D320F" w:rsidP="0076467E">
            <w:pPr>
              <w:jc w:val="center"/>
            </w:pPr>
            <w:r>
              <w:t>Z</w:t>
            </w:r>
            <w:r w:rsidRPr="00CB1CA0">
              <w:t xml:space="preserve"> (m)</w:t>
            </w:r>
          </w:p>
        </w:tc>
        <w:tc>
          <w:tcPr>
            <w:tcW w:w="1069" w:type="pct"/>
            <w:shd w:val="clear" w:color="auto" w:fill="auto"/>
            <w:vAlign w:val="center"/>
          </w:tcPr>
          <w:p w14:paraId="1245E848" w14:textId="77777777" w:rsidR="006D320F" w:rsidRPr="00CB1CA0" w:rsidRDefault="006D320F" w:rsidP="0076467E">
            <w:pPr>
              <w:jc w:val="center"/>
            </w:pPr>
            <w:r>
              <w:t>S (m)</w:t>
            </w:r>
          </w:p>
        </w:tc>
        <w:tc>
          <w:tcPr>
            <w:tcW w:w="1069" w:type="pct"/>
            <w:shd w:val="clear" w:color="auto" w:fill="auto"/>
            <w:vAlign w:val="center"/>
          </w:tcPr>
          <w:p w14:paraId="1EECCFC0" w14:textId="77777777" w:rsidR="006D320F" w:rsidRPr="00CB1CA0" w:rsidRDefault="006D320F" w:rsidP="0076467E">
            <w:pPr>
              <w:jc w:val="center"/>
            </w:pPr>
            <w:r w:rsidRPr="00CB1CA0">
              <w:t>V</w:t>
            </w:r>
            <w:r w:rsidRPr="00CB1CA0">
              <w:rPr>
                <w:vertAlign w:val="subscript"/>
              </w:rPr>
              <w:t xml:space="preserve">S </w:t>
            </w:r>
            <w:r w:rsidRPr="00CB1CA0">
              <w:t>(m/s)</w:t>
            </w:r>
          </w:p>
        </w:tc>
        <w:tc>
          <w:tcPr>
            <w:tcW w:w="1071" w:type="pct"/>
            <w:shd w:val="clear" w:color="auto" w:fill="auto"/>
            <w:vAlign w:val="center"/>
          </w:tcPr>
          <w:p w14:paraId="7DEAB810" w14:textId="77777777" w:rsidR="006D320F" w:rsidRPr="00CB1CA0" w:rsidRDefault="006D320F" w:rsidP="0076467E">
            <w:pPr>
              <w:jc w:val="center"/>
            </w:pPr>
            <w:r w:rsidRPr="00CB1CA0">
              <w:t>V</w:t>
            </w:r>
            <w:r>
              <w:rPr>
                <w:vertAlign w:val="subscript"/>
              </w:rPr>
              <w:t>P</w:t>
            </w:r>
            <w:r w:rsidRPr="00CB1CA0">
              <w:rPr>
                <w:vertAlign w:val="subscript"/>
              </w:rPr>
              <w:t xml:space="preserve"> </w:t>
            </w:r>
            <w:r w:rsidRPr="00CB1CA0">
              <w:t>(m/s)</w:t>
            </w:r>
          </w:p>
        </w:tc>
      </w:tr>
      <w:tr w:rsidR="006D320F" w:rsidRPr="00CB1CA0" w14:paraId="5402EE03" w14:textId="77777777" w:rsidTr="0076467E">
        <w:tc>
          <w:tcPr>
            <w:tcW w:w="721" w:type="pct"/>
            <w:shd w:val="clear" w:color="auto" w:fill="auto"/>
          </w:tcPr>
          <w:p w14:paraId="24F7F324" w14:textId="77777777" w:rsidR="006D320F" w:rsidRPr="00CB1CA0" w:rsidRDefault="006D320F" w:rsidP="0076467E">
            <w:pPr>
              <w:jc w:val="center"/>
            </w:pPr>
            <w:r w:rsidRPr="00CB1CA0">
              <w:t>U1</w:t>
            </w:r>
          </w:p>
        </w:tc>
        <w:tc>
          <w:tcPr>
            <w:tcW w:w="1069" w:type="pct"/>
            <w:shd w:val="clear" w:color="auto" w:fill="auto"/>
            <w:vAlign w:val="center"/>
          </w:tcPr>
          <w:p w14:paraId="573768C5" w14:textId="77777777" w:rsidR="006D320F" w:rsidRPr="00CB1CA0" w:rsidRDefault="006D320F" w:rsidP="0076467E">
            <w:pPr>
              <w:jc w:val="center"/>
            </w:pPr>
            <w:r>
              <w:t>1.0</w:t>
            </w:r>
          </w:p>
        </w:tc>
        <w:tc>
          <w:tcPr>
            <w:tcW w:w="1069" w:type="pct"/>
            <w:shd w:val="clear" w:color="auto" w:fill="auto"/>
            <w:vAlign w:val="center"/>
          </w:tcPr>
          <w:p w14:paraId="03BB2C5B" w14:textId="77777777" w:rsidR="006D320F" w:rsidRPr="00CB1CA0" w:rsidRDefault="006D320F" w:rsidP="0076467E">
            <w:pPr>
              <w:jc w:val="center"/>
            </w:pPr>
            <w:r>
              <w:t>1.0</w:t>
            </w:r>
          </w:p>
        </w:tc>
        <w:tc>
          <w:tcPr>
            <w:tcW w:w="1069" w:type="pct"/>
            <w:shd w:val="clear" w:color="auto" w:fill="auto"/>
            <w:vAlign w:val="center"/>
          </w:tcPr>
          <w:p w14:paraId="3EA149EB" w14:textId="77777777" w:rsidR="006D320F" w:rsidRPr="00CB1CA0" w:rsidRDefault="006D320F" w:rsidP="0076467E">
            <w:pPr>
              <w:jc w:val="center"/>
            </w:pPr>
            <w:r>
              <w:t>221</w:t>
            </w:r>
          </w:p>
        </w:tc>
        <w:tc>
          <w:tcPr>
            <w:tcW w:w="1071" w:type="pct"/>
            <w:shd w:val="clear" w:color="auto" w:fill="auto"/>
            <w:vAlign w:val="center"/>
          </w:tcPr>
          <w:p w14:paraId="4C9D9250" w14:textId="77777777" w:rsidR="006D320F" w:rsidRPr="00CB1CA0" w:rsidRDefault="006D320F" w:rsidP="0076467E">
            <w:pPr>
              <w:jc w:val="center"/>
            </w:pPr>
            <w:r>
              <w:t>383</w:t>
            </w:r>
          </w:p>
        </w:tc>
      </w:tr>
      <w:tr w:rsidR="006D320F" w:rsidRPr="00CB1CA0" w14:paraId="460909D6" w14:textId="77777777" w:rsidTr="0076467E">
        <w:tc>
          <w:tcPr>
            <w:tcW w:w="721" w:type="pct"/>
            <w:shd w:val="clear" w:color="auto" w:fill="auto"/>
          </w:tcPr>
          <w:p w14:paraId="0F71D8F6" w14:textId="77777777" w:rsidR="006D320F" w:rsidRPr="00CB1CA0" w:rsidRDefault="006D320F" w:rsidP="0076467E">
            <w:pPr>
              <w:jc w:val="center"/>
            </w:pPr>
            <w:r w:rsidRPr="00CB1CA0">
              <w:t>U2</w:t>
            </w:r>
          </w:p>
        </w:tc>
        <w:tc>
          <w:tcPr>
            <w:tcW w:w="1069" w:type="pct"/>
            <w:shd w:val="clear" w:color="auto" w:fill="auto"/>
            <w:vAlign w:val="center"/>
          </w:tcPr>
          <w:p w14:paraId="1D9D101D" w14:textId="77777777" w:rsidR="006D320F" w:rsidRPr="00CB1CA0" w:rsidRDefault="006D320F" w:rsidP="0076467E">
            <w:pPr>
              <w:jc w:val="center"/>
            </w:pPr>
            <w:r>
              <w:t>3.0</w:t>
            </w:r>
          </w:p>
        </w:tc>
        <w:tc>
          <w:tcPr>
            <w:tcW w:w="1069" w:type="pct"/>
            <w:shd w:val="clear" w:color="auto" w:fill="auto"/>
            <w:vAlign w:val="center"/>
          </w:tcPr>
          <w:p w14:paraId="2D7FEB99" w14:textId="77777777" w:rsidR="006D320F" w:rsidRPr="00CB1CA0" w:rsidRDefault="006D320F" w:rsidP="0076467E">
            <w:pPr>
              <w:jc w:val="center"/>
            </w:pPr>
            <w:r>
              <w:t>2.0</w:t>
            </w:r>
          </w:p>
        </w:tc>
        <w:tc>
          <w:tcPr>
            <w:tcW w:w="1069" w:type="pct"/>
            <w:shd w:val="clear" w:color="auto" w:fill="auto"/>
            <w:vAlign w:val="center"/>
          </w:tcPr>
          <w:p w14:paraId="1F7E15DD" w14:textId="77777777" w:rsidR="006D320F" w:rsidRPr="00CB1CA0" w:rsidRDefault="006D320F" w:rsidP="0076467E">
            <w:pPr>
              <w:jc w:val="center"/>
            </w:pPr>
            <w:r>
              <w:t>290</w:t>
            </w:r>
          </w:p>
        </w:tc>
        <w:tc>
          <w:tcPr>
            <w:tcW w:w="1071" w:type="pct"/>
            <w:shd w:val="clear" w:color="auto" w:fill="auto"/>
            <w:vAlign w:val="center"/>
          </w:tcPr>
          <w:p w14:paraId="43198B7D" w14:textId="77777777" w:rsidR="006D320F" w:rsidRPr="00CB1CA0" w:rsidRDefault="006D320F" w:rsidP="0076467E">
            <w:pPr>
              <w:jc w:val="center"/>
            </w:pPr>
            <w:r>
              <w:t>542</w:t>
            </w:r>
          </w:p>
        </w:tc>
      </w:tr>
      <w:tr w:rsidR="006D320F" w:rsidRPr="00CB1CA0" w14:paraId="17982553" w14:textId="77777777" w:rsidTr="0076467E">
        <w:tc>
          <w:tcPr>
            <w:tcW w:w="721" w:type="pct"/>
            <w:shd w:val="clear" w:color="auto" w:fill="auto"/>
          </w:tcPr>
          <w:p w14:paraId="63CB1EE5" w14:textId="77777777" w:rsidR="006D320F" w:rsidRPr="00CB1CA0" w:rsidRDefault="006D320F" w:rsidP="0076467E">
            <w:pPr>
              <w:jc w:val="center"/>
            </w:pPr>
            <w:r w:rsidRPr="00CB1CA0">
              <w:t>U3</w:t>
            </w:r>
          </w:p>
        </w:tc>
        <w:tc>
          <w:tcPr>
            <w:tcW w:w="1069" w:type="pct"/>
            <w:shd w:val="clear" w:color="auto" w:fill="auto"/>
            <w:vAlign w:val="center"/>
          </w:tcPr>
          <w:p w14:paraId="026D3453" w14:textId="77777777" w:rsidR="006D320F" w:rsidRPr="00CB1CA0" w:rsidRDefault="006D320F" w:rsidP="0076467E">
            <w:pPr>
              <w:jc w:val="center"/>
            </w:pPr>
            <w:r>
              <w:t>7.1</w:t>
            </w:r>
          </w:p>
        </w:tc>
        <w:tc>
          <w:tcPr>
            <w:tcW w:w="1069" w:type="pct"/>
            <w:shd w:val="clear" w:color="auto" w:fill="auto"/>
            <w:vAlign w:val="center"/>
          </w:tcPr>
          <w:p w14:paraId="327D14AB" w14:textId="77777777" w:rsidR="006D320F" w:rsidRPr="00CB1CA0" w:rsidRDefault="006D320F" w:rsidP="0076467E">
            <w:pPr>
              <w:jc w:val="center"/>
            </w:pPr>
            <w:r>
              <w:t>4.1</w:t>
            </w:r>
          </w:p>
        </w:tc>
        <w:tc>
          <w:tcPr>
            <w:tcW w:w="1069" w:type="pct"/>
            <w:shd w:val="clear" w:color="auto" w:fill="auto"/>
            <w:vAlign w:val="center"/>
          </w:tcPr>
          <w:p w14:paraId="038EA6AA" w14:textId="77777777" w:rsidR="006D320F" w:rsidRPr="00CB1CA0" w:rsidRDefault="006D320F" w:rsidP="0076467E">
            <w:pPr>
              <w:jc w:val="center"/>
            </w:pPr>
            <w:r>
              <w:t>365</w:t>
            </w:r>
          </w:p>
        </w:tc>
        <w:tc>
          <w:tcPr>
            <w:tcW w:w="1071" w:type="pct"/>
            <w:shd w:val="clear" w:color="auto" w:fill="auto"/>
            <w:vAlign w:val="center"/>
          </w:tcPr>
          <w:p w14:paraId="129C7744" w14:textId="77777777" w:rsidR="006D320F" w:rsidRPr="00CB1CA0" w:rsidRDefault="006D320F" w:rsidP="0076467E">
            <w:pPr>
              <w:jc w:val="center"/>
            </w:pPr>
            <w:r>
              <w:t>683</w:t>
            </w:r>
          </w:p>
        </w:tc>
      </w:tr>
      <w:tr w:rsidR="006D320F" w:rsidRPr="00CB1CA0" w14:paraId="5A8F0067" w14:textId="77777777" w:rsidTr="0076467E">
        <w:tc>
          <w:tcPr>
            <w:tcW w:w="721" w:type="pct"/>
            <w:shd w:val="clear" w:color="auto" w:fill="auto"/>
          </w:tcPr>
          <w:p w14:paraId="42DCAEC7" w14:textId="77777777" w:rsidR="006D320F" w:rsidRPr="00CB1CA0" w:rsidRDefault="006D320F" w:rsidP="0076467E">
            <w:pPr>
              <w:jc w:val="center"/>
            </w:pPr>
            <w:r w:rsidRPr="00CB1CA0">
              <w:t>U4</w:t>
            </w:r>
          </w:p>
        </w:tc>
        <w:tc>
          <w:tcPr>
            <w:tcW w:w="1069" w:type="pct"/>
            <w:shd w:val="clear" w:color="auto" w:fill="auto"/>
            <w:vAlign w:val="center"/>
          </w:tcPr>
          <w:p w14:paraId="2729E907" w14:textId="77777777" w:rsidR="006D320F" w:rsidRPr="00CB1CA0" w:rsidRDefault="006D320F" w:rsidP="0076467E">
            <w:pPr>
              <w:jc w:val="center"/>
            </w:pPr>
            <w:r>
              <w:t>9.1</w:t>
            </w:r>
          </w:p>
        </w:tc>
        <w:tc>
          <w:tcPr>
            <w:tcW w:w="1069" w:type="pct"/>
            <w:shd w:val="clear" w:color="auto" w:fill="auto"/>
            <w:vAlign w:val="center"/>
          </w:tcPr>
          <w:p w14:paraId="0DDD7821" w14:textId="77777777" w:rsidR="006D320F" w:rsidRPr="00CB1CA0" w:rsidRDefault="006D320F" w:rsidP="0076467E">
            <w:pPr>
              <w:jc w:val="center"/>
            </w:pPr>
            <w:r>
              <w:t>2.0</w:t>
            </w:r>
          </w:p>
        </w:tc>
        <w:tc>
          <w:tcPr>
            <w:tcW w:w="1069" w:type="pct"/>
            <w:shd w:val="clear" w:color="auto" w:fill="auto"/>
            <w:vAlign w:val="center"/>
          </w:tcPr>
          <w:p w14:paraId="04564184" w14:textId="77777777" w:rsidR="006D320F" w:rsidRPr="00CB1CA0" w:rsidRDefault="006D320F" w:rsidP="0076467E">
            <w:pPr>
              <w:jc w:val="center"/>
            </w:pPr>
            <w:r>
              <w:t>563</w:t>
            </w:r>
          </w:p>
        </w:tc>
        <w:tc>
          <w:tcPr>
            <w:tcW w:w="1071" w:type="pct"/>
            <w:shd w:val="clear" w:color="auto" w:fill="auto"/>
            <w:vAlign w:val="center"/>
          </w:tcPr>
          <w:p w14:paraId="7C1C08EA" w14:textId="77777777" w:rsidR="006D320F" w:rsidRPr="00CB1CA0" w:rsidRDefault="006D320F" w:rsidP="0076467E">
            <w:pPr>
              <w:jc w:val="center"/>
            </w:pPr>
            <w:r>
              <w:t>1053</w:t>
            </w:r>
          </w:p>
        </w:tc>
      </w:tr>
      <w:tr w:rsidR="006D320F" w:rsidRPr="00CB1CA0" w14:paraId="1F819041" w14:textId="77777777" w:rsidTr="0076467E">
        <w:tc>
          <w:tcPr>
            <w:tcW w:w="721" w:type="pct"/>
            <w:shd w:val="clear" w:color="auto" w:fill="auto"/>
          </w:tcPr>
          <w:p w14:paraId="3B0F51F3" w14:textId="77777777" w:rsidR="006D320F" w:rsidRPr="00CB1CA0" w:rsidRDefault="006D320F" w:rsidP="0076467E">
            <w:pPr>
              <w:jc w:val="center"/>
            </w:pPr>
            <w:r>
              <w:t>U5</w:t>
            </w:r>
          </w:p>
        </w:tc>
        <w:tc>
          <w:tcPr>
            <w:tcW w:w="1069" w:type="pct"/>
            <w:shd w:val="clear" w:color="auto" w:fill="auto"/>
            <w:vAlign w:val="center"/>
          </w:tcPr>
          <w:p w14:paraId="55C7ABA5" w14:textId="77777777" w:rsidR="006D320F" w:rsidRPr="00CB1CA0" w:rsidRDefault="006D320F" w:rsidP="0076467E">
            <w:pPr>
              <w:jc w:val="center"/>
            </w:pPr>
            <w:r>
              <w:t>15.3</w:t>
            </w:r>
          </w:p>
        </w:tc>
        <w:tc>
          <w:tcPr>
            <w:tcW w:w="1069" w:type="pct"/>
            <w:shd w:val="clear" w:color="auto" w:fill="auto"/>
            <w:vAlign w:val="center"/>
          </w:tcPr>
          <w:p w14:paraId="6810C702" w14:textId="77777777" w:rsidR="006D320F" w:rsidRPr="00CB1CA0" w:rsidRDefault="006D320F" w:rsidP="0076467E">
            <w:pPr>
              <w:jc w:val="center"/>
            </w:pPr>
            <w:r>
              <w:t>6.2</w:t>
            </w:r>
          </w:p>
        </w:tc>
        <w:tc>
          <w:tcPr>
            <w:tcW w:w="1069" w:type="pct"/>
            <w:shd w:val="clear" w:color="auto" w:fill="auto"/>
            <w:vAlign w:val="center"/>
          </w:tcPr>
          <w:p w14:paraId="66AF9168" w14:textId="77777777" w:rsidR="006D320F" w:rsidRDefault="006D320F" w:rsidP="0076467E">
            <w:pPr>
              <w:jc w:val="center"/>
            </w:pPr>
            <w:r>
              <w:t>297</w:t>
            </w:r>
          </w:p>
        </w:tc>
        <w:tc>
          <w:tcPr>
            <w:tcW w:w="1071" w:type="pct"/>
            <w:shd w:val="clear" w:color="auto" w:fill="auto"/>
            <w:vAlign w:val="center"/>
          </w:tcPr>
          <w:p w14:paraId="786A4262" w14:textId="77777777" w:rsidR="006D320F" w:rsidRDefault="006D320F" w:rsidP="0076467E">
            <w:pPr>
              <w:jc w:val="center"/>
            </w:pPr>
            <w:r>
              <w:t>985</w:t>
            </w:r>
          </w:p>
        </w:tc>
      </w:tr>
      <w:tr w:rsidR="006D320F" w:rsidRPr="00CB1CA0" w14:paraId="06D608B2" w14:textId="77777777" w:rsidTr="0076467E">
        <w:tc>
          <w:tcPr>
            <w:tcW w:w="721" w:type="pct"/>
            <w:shd w:val="clear" w:color="auto" w:fill="auto"/>
          </w:tcPr>
          <w:p w14:paraId="4887E19C" w14:textId="77777777" w:rsidR="006D320F" w:rsidRDefault="006D320F" w:rsidP="0076467E">
            <w:pPr>
              <w:jc w:val="center"/>
            </w:pPr>
            <w:r>
              <w:t>U6</w:t>
            </w:r>
          </w:p>
        </w:tc>
        <w:tc>
          <w:tcPr>
            <w:tcW w:w="1069" w:type="pct"/>
            <w:shd w:val="clear" w:color="auto" w:fill="auto"/>
            <w:vAlign w:val="center"/>
          </w:tcPr>
          <w:p w14:paraId="1FE6E8E7" w14:textId="77777777" w:rsidR="006D320F" w:rsidRPr="00CB1CA0" w:rsidRDefault="006D320F" w:rsidP="0076467E">
            <w:pPr>
              <w:jc w:val="center"/>
            </w:pPr>
            <w:r>
              <w:t>27.4</w:t>
            </w:r>
          </w:p>
        </w:tc>
        <w:tc>
          <w:tcPr>
            <w:tcW w:w="1069" w:type="pct"/>
            <w:shd w:val="clear" w:color="auto" w:fill="auto"/>
            <w:vAlign w:val="center"/>
          </w:tcPr>
          <w:p w14:paraId="7881A77A" w14:textId="77777777" w:rsidR="006D320F" w:rsidRPr="00CB1CA0" w:rsidRDefault="006D320F" w:rsidP="0076467E">
            <w:pPr>
              <w:jc w:val="center"/>
            </w:pPr>
            <w:r>
              <w:t>12.1</w:t>
            </w:r>
          </w:p>
        </w:tc>
        <w:tc>
          <w:tcPr>
            <w:tcW w:w="1069" w:type="pct"/>
            <w:shd w:val="clear" w:color="auto" w:fill="auto"/>
            <w:vAlign w:val="center"/>
          </w:tcPr>
          <w:p w14:paraId="2102F10D" w14:textId="77777777" w:rsidR="006D320F" w:rsidRDefault="006D320F" w:rsidP="0076467E">
            <w:pPr>
              <w:jc w:val="center"/>
            </w:pPr>
            <w:r>
              <w:t>375</w:t>
            </w:r>
          </w:p>
        </w:tc>
        <w:tc>
          <w:tcPr>
            <w:tcW w:w="1071" w:type="pct"/>
            <w:shd w:val="clear" w:color="auto" w:fill="auto"/>
            <w:vAlign w:val="center"/>
          </w:tcPr>
          <w:p w14:paraId="08E6519F" w14:textId="77777777" w:rsidR="006D320F" w:rsidRDefault="006D320F" w:rsidP="0076467E">
            <w:pPr>
              <w:jc w:val="center"/>
            </w:pPr>
            <w:r>
              <w:t>1010</w:t>
            </w:r>
          </w:p>
        </w:tc>
      </w:tr>
      <w:tr w:rsidR="006D320F" w:rsidRPr="00CB1CA0" w14:paraId="6DFB5C5E" w14:textId="77777777" w:rsidTr="0076467E">
        <w:tc>
          <w:tcPr>
            <w:tcW w:w="721" w:type="pct"/>
            <w:shd w:val="clear" w:color="auto" w:fill="auto"/>
          </w:tcPr>
          <w:p w14:paraId="5C185686" w14:textId="77777777" w:rsidR="006D320F" w:rsidRDefault="006D320F" w:rsidP="0076467E">
            <w:pPr>
              <w:jc w:val="center"/>
            </w:pPr>
            <w:r>
              <w:t>U7</w:t>
            </w:r>
          </w:p>
        </w:tc>
        <w:tc>
          <w:tcPr>
            <w:tcW w:w="1069" w:type="pct"/>
            <w:shd w:val="clear" w:color="auto" w:fill="auto"/>
            <w:vAlign w:val="center"/>
          </w:tcPr>
          <w:p w14:paraId="2CBC45EC" w14:textId="77777777" w:rsidR="006D320F" w:rsidRPr="00CB1CA0" w:rsidRDefault="006D320F" w:rsidP="0076467E">
            <w:pPr>
              <w:jc w:val="center"/>
            </w:pPr>
            <w:r>
              <w:t>-</w:t>
            </w:r>
          </w:p>
        </w:tc>
        <w:tc>
          <w:tcPr>
            <w:tcW w:w="1069" w:type="pct"/>
            <w:shd w:val="clear" w:color="auto" w:fill="auto"/>
            <w:vAlign w:val="center"/>
          </w:tcPr>
          <w:p w14:paraId="4DD33025" w14:textId="77777777" w:rsidR="006D320F" w:rsidRPr="00CB1CA0" w:rsidRDefault="006D320F" w:rsidP="0076467E">
            <w:pPr>
              <w:jc w:val="center"/>
            </w:pPr>
            <w:r>
              <w:t>-</w:t>
            </w:r>
          </w:p>
        </w:tc>
        <w:tc>
          <w:tcPr>
            <w:tcW w:w="1069" w:type="pct"/>
            <w:shd w:val="clear" w:color="auto" w:fill="auto"/>
            <w:vAlign w:val="center"/>
          </w:tcPr>
          <w:p w14:paraId="39EAEB3C" w14:textId="77777777" w:rsidR="006D320F" w:rsidRDefault="006D320F" w:rsidP="0076467E">
            <w:pPr>
              <w:jc w:val="center"/>
            </w:pPr>
            <w:r>
              <w:t>696</w:t>
            </w:r>
          </w:p>
        </w:tc>
        <w:tc>
          <w:tcPr>
            <w:tcW w:w="1071" w:type="pct"/>
            <w:shd w:val="clear" w:color="auto" w:fill="auto"/>
            <w:vAlign w:val="center"/>
          </w:tcPr>
          <w:p w14:paraId="044F36F1" w14:textId="77777777" w:rsidR="006D320F" w:rsidRDefault="006D320F" w:rsidP="0076467E">
            <w:pPr>
              <w:jc w:val="center"/>
            </w:pPr>
            <w:r>
              <w:t>2309</w:t>
            </w:r>
          </w:p>
        </w:tc>
      </w:tr>
      <w:tr w:rsidR="006D320F" w:rsidRPr="00CB1CA0" w14:paraId="07F2E5AC" w14:textId="77777777" w:rsidTr="0076467E">
        <w:tc>
          <w:tcPr>
            <w:tcW w:w="5000" w:type="pct"/>
            <w:gridSpan w:val="5"/>
            <w:shd w:val="clear" w:color="auto" w:fill="auto"/>
          </w:tcPr>
          <w:p w14:paraId="5F13716A" w14:textId="77777777" w:rsidR="006D320F" w:rsidRPr="000918B0" w:rsidRDefault="006D320F" w:rsidP="0076467E">
            <w:pPr>
              <w:jc w:val="center"/>
              <w:rPr>
                <w:b/>
              </w:rPr>
            </w:pPr>
            <w:r w:rsidRPr="000918B0">
              <w:rPr>
                <w:b/>
              </w:rPr>
              <w:t>V</w:t>
            </w:r>
            <w:r w:rsidRPr="000918B0">
              <w:rPr>
                <w:b/>
                <w:vertAlign w:val="subscript"/>
              </w:rPr>
              <w:t>S30</w:t>
            </w:r>
            <w:r w:rsidRPr="000918B0">
              <w:rPr>
                <w:b/>
              </w:rPr>
              <w:t xml:space="preserve"> = 361 m/s</w:t>
            </w:r>
          </w:p>
        </w:tc>
      </w:tr>
    </w:tbl>
    <w:p w14:paraId="0C61BC1F" w14:textId="77777777" w:rsidR="006D320F" w:rsidRDefault="006D320F" w:rsidP="006D320F"/>
    <w:p w14:paraId="1C7AB36D" w14:textId="6B416A16" w:rsidR="006D320F" w:rsidRDefault="006D320F" w:rsidP="006D320F">
      <w:r>
        <w:rPr>
          <w:noProof/>
        </w:rPr>
        <w:drawing>
          <wp:anchor distT="0" distB="0" distL="114300" distR="114300" simplePos="0" relativeHeight="251729920" behindDoc="0" locked="0" layoutInCell="1" allowOverlap="1" wp14:anchorId="635E32E7" wp14:editId="54375EEC">
            <wp:simplePos x="0" y="0"/>
            <wp:positionH relativeFrom="column">
              <wp:posOffset>21590</wp:posOffset>
            </wp:positionH>
            <wp:positionV relativeFrom="paragraph">
              <wp:posOffset>18415</wp:posOffset>
            </wp:positionV>
            <wp:extent cx="2257425" cy="5904230"/>
            <wp:effectExtent l="0" t="0" r="9525" b="1270"/>
            <wp:wrapNone/>
            <wp:docPr id="12" name="Immagine 12" descr="stratig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tratigra"/>
                    <pic:cNvPicPr>
                      <a:picLocks noChangeAspect="1" noChangeArrowheads="1"/>
                    </pic:cNvPicPr>
                  </pic:nvPicPr>
                  <pic:blipFill>
                    <a:blip r:embed="rId54">
                      <a:extLst>
                        <a:ext uri="{28A0092B-C50C-407E-A947-70E740481C1C}">
                          <a14:useLocalDpi xmlns:a14="http://schemas.microsoft.com/office/drawing/2010/main" val="0"/>
                        </a:ext>
                      </a:extLst>
                    </a:blip>
                    <a:srcRect l="14487" t="3218" r="48598" b="6947"/>
                    <a:stretch>
                      <a:fillRect/>
                    </a:stretch>
                  </pic:blipFill>
                  <pic:spPr bwMode="auto">
                    <a:xfrm>
                      <a:off x="0" y="0"/>
                      <a:ext cx="2257425" cy="5904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421EFC" w14:textId="77777777" w:rsidR="006D320F" w:rsidRDefault="006D320F" w:rsidP="006D320F"/>
    <w:p w14:paraId="45AB80D7" w14:textId="77777777" w:rsidR="006D320F" w:rsidRDefault="006D320F" w:rsidP="006D320F"/>
    <w:p w14:paraId="5F7A8308" w14:textId="77777777" w:rsidR="006D320F" w:rsidRDefault="006D320F" w:rsidP="006D320F"/>
    <w:p w14:paraId="7A01BC52" w14:textId="77777777" w:rsidR="006D320F" w:rsidRDefault="006D320F" w:rsidP="006D320F"/>
    <w:p w14:paraId="2FA27DA4" w14:textId="77777777" w:rsidR="006D320F" w:rsidRDefault="006D320F" w:rsidP="006D320F"/>
    <w:p w14:paraId="07BACCFB" w14:textId="77777777" w:rsidR="006D320F" w:rsidRDefault="006D320F" w:rsidP="006D320F"/>
    <w:p w14:paraId="245668D7" w14:textId="188270F4" w:rsidR="006D320F" w:rsidRDefault="006D320F" w:rsidP="006D320F"/>
    <w:p w14:paraId="2200C7AA" w14:textId="5F340054" w:rsidR="006D320F" w:rsidRDefault="00B244D4" w:rsidP="006D320F">
      <w:r>
        <w:rPr>
          <w:noProof/>
        </w:rPr>
        <w:drawing>
          <wp:anchor distT="0" distB="0" distL="114300" distR="114300" simplePos="0" relativeHeight="251735040" behindDoc="0" locked="0" layoutInCell="1" allowOverlap="1" wp14:anchorId="2FD3B47E" wp14:editId="68FD7F7D">
            <wp:simplePos x="0" y="0"/>
            <wp:positionH relativeFrom="column">
              <wp:posOffset>2651760</wp:posOffset>
            </wp:positionH>
            <wp:positionV relativeFrom="paragraph">
              <wp:posOffset>91440</wp:posOffset>
            </wp:positionV>
            <wp:extent cx="3343275" cy="3733800"/>
            <wp:effectExtent l="0" t="0" r="0" b="0"/>
            <wp:wrapNone/>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5">
                      <a:extLst>
                        <a:ext uri="{28A0092B-C50C-407E-A947-70E740481C1C}">
                          <a14:useLocalDpi xmlns:a14="http://schemas.microsoft.com/office/drawing/2010/main" val="0"/>
                        </a:ext>
                      </a:extLst>
                    </a:blip>
                    <a:srcRect r="45328"/>
                    <a:stretch>
                      <a:fillRect/>
                    </a:stretch>
                  </pic:blipFill>
                  <pic:spPr bwMode="auto">
                    <a:xfrm>
                      <a:off x="0" y="0"/>
                      <a:ext cx="3343275" cy="3733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F88A25" w14:textId="77777777" w:rsidR="006D320F" w:rsidRDefault="006D320F" w:rsidP="006D320F"/>
    <w:p w14:paraId="63D8688F" w14:textId="77777777" w:rsidR="006D320F" w:rsidRDefault="006D320F" w:rsidP="006D320F"/>
    <w:p w14:paraId="00301BDB" w14:textId="77777777" w:rsidR="006D320F" w:rsidRDefault="006D320F" w:rsidP="006D320F"/>
    <w:p w14:paraId="50A9553C" w14:textId="77777777" w:rsidR="006D320F" w:rsidRDefault="006D320F" w:rsidP="006D320F"/>
    <w:p w14:paraId="0B37ACE1" w14:textId="77777777" w:rsidR="006D320F" w:rsidRDefault="006D320F" w:rsidP="006D320F"/>
    <w:p w14:paraId="71EFD993" w14:textId="77777777" w:rsidR="006D320F" w:rsidRDefault="006D320F" w:rsidP="006D320F"/>
    <w:p w14:paraId="197AD231" w14:textId="77777777" w:rsidR="006D320F" w:rsidRDefault="006D320F" w:rsidP="006D320F"/>
    <w:p w14:paraId="17DE69F6" w14:textId="77777777" w:rsidR="006D320F" w:rsidRDefault="006D320F" w:rsidP="006D320F"/>
    <w:p w14:paraId="4A93B2C5" w14:textId="77777777" w:rsidR="006D320F" w:rsidRDefault="006D320F" w:rsidP="006D320F"/>
    <w:p w14:paraId="1F3E1672" w14:textId="77777777" w:rsidR="006D320F" w:rsidRDefault="006D320F" w:rsidP="006D320F"/>
    <w:p w14:paraId="2BEFD5F4" w14:textId="77777777" w:rsidR="006D320F" w:rsidRDefault="006D320F" w:rsidP="006D320F"/>
    <w:p w14:paraId="2AEFB082" w14:textId="77777777" w:rsidR="006D320F" w:rsidRDefault="006D320F" w:rsidP="006D320F"/>
    <w:p w14:paraId="48532DEA" w14:textId="77777777" w:rsidR="006D320F" w:rsidRDefault="006D320F" w:rsidP="006D320F"/>
    <w:p w14:paraId="676AAB53" w14:textId="77777777" w:rsidR="00043FF9" w:rsidRDefault="00043FF9" w:rsidP="006D320F"/>
    <w:p w14:paraId="023B71D6" w14:textId="77777777" w:rsidR="00043FF9" w:rsidRDefault="00043FF9" w:rsidP="006D320F"/>
    <w:p w14:paraId="3D8ADAAF" w14:textId="77777777" w:rsidR="00043FF9" w:rsidRDefault="00043FF9" w:rsidP="006D320F"/>
    <w:p w14:paraId="12F45168" w14:textId="77777777" w:rsidR="00043FF9" w:rsidRDefault="00043FF9" w:rsidP="006D320F"/>
    <w:p w14:paraId="41E3C77E" w14:textId="77777777" w:rsidR="00043FF9" w:rsidRDefault="00043FF9" w:rsidP="006D320F"/>
    <w:p w14:paraId="5A68F5E7" w14:textId="77777777" w:rsidR="00043FF9" w:rsidRDefault="00043FF9" w:rsidP="006D320F"/>
    <w:p w14:paraId="07AE838D" w14:textId="77777777" w:rsidR="00043FF9" w:rsidRDefault="00043FF9" w:rsidP="006D320F"/>
    <w:p w14:paraId="4CF96986" w14:textId="77777777" w:rsidR="00043FF9" w:rsidRDefault="00043FF9" w:rsidP="006D320F"/>
    <w:p w14:paraId="17522774" w14:textId="77777777" w:rsidR="00043FF9" w:rsidRDefault="00043FF9" w:rsidP="006D320F"/>
    <w:p w14:paraId="45C04496" w14:textId="77777777" w:rsidR="00043FF9" w:rsidRDefault="00043FF9" w:rsidP="006D320F"/>
    <w:p w14:paraId="7C141836" w14:textId="77777777" w:rsidR="00043FF9" w:rsidRDefault="00043FF9" w:rsidP="006D320F"/>
    <w:p w14:paraId="29F1DB23" w14:textId="77777777" w:rsidR="00043FF9" w:rsidRDefault="00043FF9" w:rsidP="006D320F"/>
    <w:p w14:paraId="3E70896F" w14:textId="77777777" w:rsidR="00043FF9" w:rsidRDefault="00043FF9" w:rsidP="006D320F"/>
    <w:p w14:paraId="7E55383E" w14:textId="77777777" w:rsidR="00043FF9" w:rsidRDefault="00043FF9" w:rsidP="006D320F"/>
    <w:p w14:paraId="265BA952" w14:textId="77777777" w:rsidR="00043FF9" w:rsidRDefault="00043FF9" w:rsidP="006D320F"/>
    <w:p w14:paraId="257B7FF0" w14:textId="77777777" w:rsidR="00043FF9" w:rsidRDefault="00043FF9" w:rsidP="006D320F"/>
    <w:p w14:paraId="480A985A" w14:textId="77777777" w:rsidR="00B244D4" w:rsidRDefault="00B244D4" w:rsidP="00043FF9">
      <w:pPr>
        <w:spacing w:after="200" w:line="288" w:lineRule="auto"/>
        <w:jc w:val="both"/>
        <w:rPr>
          <w:rFonts w:ascii="Arial" w:hAnsi="Arial"/>
        </w:rPr>
      </w:pPr>
    </w:p>
    <w:p w14:paraId="3A1536CF" w14:textId="77777777" w:rsidR="006D320F" w:rsidRPr="00043FF9" w:rsidRDefault="006D320F" w:rsidP="00043FF9">
      <w:pPr>
        <w:spacing w:after="200" w:line="288" w:lineRule="auto"/>
        <w:jc w:val="both"/>
        <w:rPr>
          <w:rFonts w:ascii="Arial" w:hAnsi="Arial"/>
        </w:rPr>
      </w:pPr>
      <w:r w:rsidRPr="00043FF9">
        <w:rPr>
          <w:rFonts w:ascii="Arial" w:hAnsi="Arial"/>
        </w:rPr>
        <w:t>L’interfaccia U6-U7 è responsabile della generazione del picco 1 della curva HV a circa 3.3-3.6 Hz, coerentemente con il modello geologico del sito; oltre tale interfaccia l’unità U7 si sviluppa per almeno 10-15 m con un graduale aumento di rigidezza con la profondità fino ad incontrare l’unità conglomeratica compatta; il successivo forte contrasto d’impedenza sismica si ritrova a profondità superiori ai 200 m (picco 2 della curva HV).</w:t>
      </w:r>
    </w:p>
    <w:p w14:paraId="5AE48401" w14:textId="173BDE5C" w:rsidR="006D320F" w:rsidRPr="006D320F" w:rsidRDefault="006D320F" w:rsidP="00043FF9">
      <w:pPr>
        <w:pStyle w:val="Titolo1"/>
      </w:pPr>
      <w:bookmarkStart w:id="61" w:name="_Toc535564688"/>
      <w:bookmarkStart w:id="62" w:name="_Toc1928958"/>
      <w:bookmarkStart w:id="63" w:name="_Toc5705454"/>
      <w:bookmarkStart w:id="64" w:name="_Toc5706576"/>
      <w:r w:rsidRPr="006D320F">
        <w:lastRenderedPageBreak/>
        <w:t>Considerazioni finali</w:t>
      </w:r>
      <w:bookmarkEnd w:id="61"/>
      <w:bookmarkEnd w:id="62"/>
      <w:bookmarkEnd w:id="63"/>
      <w:bookmarkEnd w:id="64"/>
    </w:p>
    <w:p w14:paraId="0BA90E48" w14:textId="77777777" w:rsidR="006D320F" w:rsidRPr="00043FF9" w:rsidRDefault="006D320F" w:rsidP="00043FF9">
      <w:pPr>
        <w:spacing w:after="200" w:line="288" w:lineRule="auto"/>
        <w:jc w:val="both"/>
        <w:rPr>
          <w:rFonts w:ascii="Arial" w:hAnsi="Arial"/>
        </w:rPr>
      </w:pPr>
      <w:r w:rsidRPr="00043FF9">
        <w:rPr>
          <w:rFonts w:ascii="Arial" w:hAnsi="Arial"/>
        </w:rPr>
        <w:t>L’indagine di sismica superficiale combinata attiva ha permesso di individuare il profilo di rigidezza dei primi 30 m di profondità del sito, corrispondente ad una tra le migliori soluzioni possibili al problema inverso della definizione del profilo di rigidezza del sottosuolo da dati MASW.</w:t>
      </w:r>
    </w:p>
    <w:p w14:paraId="6F95938E" w14:textId="77777777" w:rsidR="006D320F" w:rsidRPr="00043FF9" w:rsidRDefault="006D320F" w:rsidP="00043FF9">
      <w:pPr>
        <w:spacing w:after="200" w:line="288" w:lineRule="auto"/>
        <w:jc w:val="both"/>
        <w:rPr>
          <w:rFonts w:ascii="Arial" w:hAnsi="Arial"/>
        </w:rPr>
      </w:pPr>
      <w:r w:rsidRPr="00043FF9">
        <w:rPr>
          <w:rFonts w:ascii="Arial" w:hAnsi="Arial"/>
        </w:rPr>
        <w:t>I risultati in termini di V</w:t>
      </w:r>
      <w:r w:rsidRPr="00043FF9">
        <w:rPr>
          <w:rFonts w:ascii="Arial" w:hAnsi="Arial"/>
          <w:vertAlign w:val="subscript"/>
        </w:rPr>
        <w:t>S30</w:t>
      </w:r>
      <w:r w:rsidRPr="00043FF9">
        <w:rPr>
          <w:rFonts w:ascii="Arial" w:hAnsi="Arial"/>
        </w:rPr>
        <w:t xml:space="preserve"> si collocano in prossimità del limite normativo fissato tra le categorie di sottosuolo B e C.</w:t>
      </w:r>
    </w:p>
    <w:p w14:paraId="584A9FA7" w14:textId="77777777" w:rsidR="006D320F" w:rsidRPr="00043FF9" w:rsidRDefault="006D320F" w:rsidP="00043FF9">
      <w:pPr>
        <w:tabs>
          <w:tab w:val="left" w:pos="7020"/>
        </w:tabs>
        <w:spacing w:after="200" w:line="288" w:lineRule="auto"/>
        <w:jc w:val="both"/>
        <w:rPr>
          <w:rFonts w:ascii="Arial" w:hAnsi="Arial"/>
          <w:szCs w:val="24"/>
        </w:rPr>
      </w:pPr>
      <w:r w:rsidRPr="00043FF9">
        <w:rPr>
          <w:rFonts w:ascii="Arial" w:hAnsi="Arial"/>
          <w:szCs w:val="24"/>
        </w:rPr>
        <w:t>Ai sensi della normativa tecnica nazionale di cui al DM 17-01-2018 gli effetti di amplificazione sismica di tipo topografico e stratigrafico possono essere tenuti in considerazione attraverso la procedura semplificata basata sulla definizione della categoria topografica e della categoria di sottosuolo, qualora le condizioni stratigrafiche e le proprietà dei terreni presenti nel sito siano chiaramente riconducibili ad una delle categorie considerate in Tab. 3.2.II delle NTC 2018.</w:t>
      </w:r>
    </w:p>
    <w:p w14:paraId="41DBA741" w14:textId="77777777" w:rsidR="006D320F" w:rsidRPr="00043FF9" w:rsidRDefault="006D320F" w:rsidP="00043FF9">
      <w:pPr>
        <w:tabs>
          <w:tab w:val="left" w:pos="7020"/>
        </w:tabs>
        <w:spacing w:after="200" w:line="288" w:lineRule="auto"/>
        <w:jc w:val="both"/>
        <w:rPr>
          <w:rFonts w:ascii="Arial" w:hAnsi="Arial"/>
          <w:szCs w:val="24"/>
        </w:rPr>
      </w:pPr>
      <w:r w:rsidRPr="00043FF9">
        <w:rPr>
          <w:rFonts w:ascii="Arial" w:hAnsi="Arial"/>
          <w:szCs w:val="24"/>
        </w:rPr>
        <w:t>Nell’ambito della progettazione delle strutture previste per la bonifica e messa in sicurezza dello stabilimento Caffaro, ai sensi delle NTC 2018 e delle prescrizioni dello studio geologico comunale del Comune di Brescia, in via cautelativa, si potrà far riferimento:</w:t>
      </w:r>
    </w:p>
    <w:p w14:paraId="41B30D84" w14:textId="77777777" w:rsidR="00043FF9" w:rsidRDefault="006D320F" w:rsidP="00B244D4">
      <w:pPr>
        <w:pStyle w:val="Paragrafoelenco"/>
        <w:numPr>
          <w:ilvl w:val="0"/>
          <w:numId w:val="23"/>
        </w:numPr>
        <w:spacing w:after="200" w:line="288" w:lineRule="auto"/>
        <w:jc w:val="both"/>
        <w:rPr>
          <w:rFonts w:ascii="Arial" w:hAnsi="Arial"/>
          <w:szCs w:val="24"/>
        </w:rPr>
      </w:pPr>
      <w:r w:rsidRPr="00043FF9">
        <w:rPr>
          <w:rFonts w:ascii="Arial" w:hAnsi="Arial"/>
          <w:szCs w:val="24"/>
        </w:rPr>
        <w:t>alla categoria topografica T1</w:t>
      </w:r>
    </w:p>
    <w:p w14:paraId="44BD967A" w14:textId="0D1A5912" w:rsidR="006D320F" w:rsidRPr="00043FF9" w:rsidRDefault="006D320F" w:rsidP="00B244D4">
      <w:pPr>
        <w:pStyle w:val="Paragrafoelenco"/>
        <w:numPr>
          <w:ilvl w:val="0"/>
          <w:numId w:val="23"/>
        </w:numPr>
        <w:spacing w:after="200" w:line="288" w:lineRule="auto"/>
        <w:jc w:val="both"/>
        <w:rPr>
          <w:rFonts w:ascii="Arial" w:hAnsi="Arial"/>
          <w:szCs w:val="24"/>
        </w:rPr>
      </w:pPr>
      <w:r w:rsidRPr="00043FF9">
        <w:rPr>
          <w:rFonts w:ascii="Arial" w:hAnsi="Arial"/>
          <w:szCs w:val="24"/>
        </w:rPr>
        <w:t>alla categoria di sottosuolo C</w:t>
      </w:r>
    </w:p>
    <w:p w14:paraId="3842A747" w14:textId="77777777" w:rsidR="006D320F" w:rsidRPr="00043FF9" w:rsidRDefault="006D320F" w:rsidP="00043FF9">
      <w:pPr>
        <w:spacing w:after="200" w:line="288" w:lineRule="auto"/>
        <w:jc w:val="both"/>
        <w:rPr>
          <w:rFonts w:ascii="Arial" w:hAnsi="Arial"/>
          <w:szCs w:val="24"/>
        </w:rPr>
      </w:pPr>
      <w:r w:rsidRPr="00043FF9">
        <w:rPr>
          <w:rFonts w:ascii="Arial" w:hAnsi="Arial"/>
          <w:szCs w:val="24"/>
        </w:rPr>
        <w:t>La forma spettrale assegnata al sito è da ritenersi compatibile dal punto di vista energetico con i fenomeni di amplificazione ivi attesi, in base a quanto stabilito dalla normativa regionale di cui alla DGR 2616/2011.</w:t>
      </w:r>
    </w:p>
    <w:p w14:paraId="70182A47" w14:textId="77777777" w:rsidR="006D320F" w:rsidRPr="00043FF9" w:rsidRDefault="006D320F" w:rsidP="00043FF9">
      <w:pPr>
        <w:spacing w:after="200" w:line="288" w:lineRule="auto"/>
        <w:jc w:val="both"/>
        <w:rPr>
          <w:rFonts w:ascii="Arial" w:hAnsi="Arial"/>
          <w:szCs w:val="24"/>
        </w:rPr>
      </w:pPr>
      <w:r w:rsidRPr="00043FF9">
        <w:rPr>
          <w:rFonts w:ascii="Arial" w:hAnsi="Arial"/>
          <w:szCs w:val="24"/>
        </w:rPr>
        <w:t>Qualora si volesse aumentare il dettaglio delle analisi e pervenire alla definizione dell’azione sismica specifica per il sito si potranno eseguire indagini più accurate di Risposta Sismica Locale.</w:t>
      </w:r>
    </w:p>
    <w:p w14:paraId="6A1ADDAD" w14:textId="77777777" w:rsidR="006D320F" w:rsidRPr="00043FF9" w:rsidRDefault="006D320F" w:rsidP="00043FF9">
      <w:pPr>
        <w:tabs>
          <w:tab w:val="left" w:pos="7020"/>
        </w:tabs>
        <w:spacing w:after="200" w:line="288" w:lineRule="auto"/>
        <w:jc w:val="both"/>
        <w:rPr>
          <w:rFonts w:ascii="Arial" w:hAnsi="Arial"/>
          <w:szCs w:val="24"/>
        </w:rPr>
      </w:pPr>
    </w:p>
    <w:p w14:paraId="23B727AA" w14:textId="77777777" w:rsidR="006D320F" w:rsidRPr="00043FF9" w:rsidRDefault="006D320F" w:rsidP="00043FF9">
      <w:pPr>
        <w:tabs>
          <w:tab w:val="left" w:pos="7020"/>
        </w:tabs>
        <w:spacing w:after="200" w:line="288" w:lineRule="auto"/>
        <w:jc w:val="both"/>
        <w:rPr>
          <w:rFonts w:ascii="Arial" w:hAnsi="Arial"/>
          <w:szCs w:val="24"/>
        </w:rPr>
      </w:pPr>
      <w:r w:rsidRPr="00043FF9">
        <w:rPr>
          <w:rFonts w:ascii="Arial" w:hAnsi="Arial"/>
          <w:szCs w:val="24"/>
        </w:rPr>
        <w:t>Rovato , 22 febbraio 2019</w:t>
      </w:r>
    </w:p>
    <w:p w14:paraId="44797B3A" w14:textId="47BB62C9" w:rsidR="006D320F" w:rsidRPr="00A23987" w:rsidRDefault="006D320F" w:rsidP="006D320F">
      <w:pPr>
        <w:tabs>
          <w:tab w:val="left" w:pos="7020"/>
        </w:tabs>
        <w:rPr>
          <w:szCs w:val="24"/>
        </w:rPr>
      </w:pPr>
      <w:r>
        <w:rPr>
          <w:noProof/>
        </w:rPr>
        <w:drawing>
          <wp:anchor distT="0" distB="0" distL="114300" distR="114300" simplePos="0" relativeHeight="251736064" behindDoc="1" locked="0" layoutInCell="1" allowOverlap="1" wp14:anchorId="67C000D1" wp14:editId="59E76B01">
            <wp:simplePos x="0" y="0"/>
            <wp:positionH relativeFrom="column">
              <wp:posOffset>3672840</wp:posOffset>
            </wp:positionH>
            <wp:positionV relativeFrom="paragraph">
              <wp:posOffset>194945</wp:posOffset>
            </wp:positionV>
            <wp:extent cx="2468880" cy="2087880"/>
            <wp:effectExtent l="0" t="0" r="7620" b="7620"/>
            <wp:wrapNone/>
            <wp:docPr id="8" name="Immagine 8" descr="timbro+fi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timbro+firm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8880" cy="2087880"/>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4"/>
        </w:rPr>
        <w:tab/>
      </w:r>
      <w:r w:rsidRPr="00A23987">
        <w:rPr>
          <w:szCs w:val="24"/>
        </w:rPr>
        <w:t>Il geologo incaricato</w:t>
      </w:r>
    </w:p>
    <w:p w14:paraId="03792B14" w14:textId="77777777" w:rsidR="006D320F" w:rsidRDefault="006D320F" w:rsidP="006D320F">
      <w:pPr>
        <w:jc w:val="right"/>
        <w:rPr>
          <w:szCs w:val="24"/>
        </w:rPr>
      </w:pPr>
      <w:r w:rsidRPr="00A23987">
        <w:rPr>
          <w:szCs w:val="24"/>
        </w:rPr>
        <w:t>Dott. Geol. Massimo Compagnoni</w:t>
      </w:r>
    </w:p>
    <w:p w14:paraId="5A764AEC" w14:textId="77777777" w:rsidR="006D320F" w:rsidRDefault="006D320F" w:rsidP="006D320F">
      <w:pPr>
        <w:jc w:val="right"/>
        <w:rPr>
          <w:szCs w:val="24"/>
        </w:rPr>
      </w:pPr>
    </w:p>
    <w:p w14:paraId="07252378" w14:textId="77777777" w:rsidR="006D320F" w:rsidRDefault="006D320F" w:rsidP="006D320F">
      <w:pPr>
        <w:jc w:val="right"/>
        <w:rPr>
          <w:szCs w:val="24"/>
        </w:rPr>
      </w:pPr>
    </w:p>
    <w:p w14:paraId="36CE5D01" w14:textId="77777777" w:rsidR="006D320F" w:rsidRDefault="006D320F" w:rsidP="006D320F">
      <w:pPr>
        <w:jc w:val="right"/>
        <w:rPr>
          <w:szCs w:val="24"/>
        </w:rPr>
      </w:pPr>
    </w:p>
    <w:p w14:paraId="25D2C1DC" w14:textId="77777777" w:rsidR="006D320F" w:rsidRDefault="006D320F" w:rsidP="006D320F">
      <w:pPr>
        <w:jc w:val="right"/>
        <w:rPr>
          <w:szCs w:val="24"/>
        </w:rPr>
      </w:pPr>
    </w:p>
    <w:p w14:paraId="2163EE3D" w14:textId="77777777" w:rsidR="006D320F" w:rsidRDefault="006D320F" w:rsidP="006D320F">
      <w:pPr>
        <w:jc w:val="right"/>
        <w:rPr>
          <w:szCs w:val="24"/>
        </w:rPr>
      </w:pPr>
    </w:p>
    <w:p w14:paraId="11B7616C" w14:textId="77777777" w:rsidR="006D320F" w:rsidRDefault="006D320F" w:rsidP="006D320F">
      <w:pPr>
        <w:jc w:val="right"/>
        <w:rPr>
          <w:szCs w:val="24"/>
        </w:rPr>
      </w:pPr>
    </w:p>
    <w:p w14:paraId="3DC49285" w14:textId="77777777" w:rsidR="00043FF9" w:rsidRDefault="00043FF9" w:rsidP="006D320F">
      <w:pPr>
        <w:jc w:val="right"/>
        <w:rPr>
          <w:szCs w:val="24"/>
        </w:rPr>
      </w:pPr>
    </w:p>
    <w:p w14:paraId="3935BBD4" w14:textId="77777777" w:rsidR="00043FF9" w:rsidRDefault="00043FF9" w:rsidP="006D320F">
      <w:pPr>
        <w:jc w:val="right"/>
        <w:rPr>
          <w:szCs w:val="24"/>
        </w:rPr>
      </w:pPr>
    </w:p>
    <w:p w14:paraId="5D7380BE" w14:textId="77777777" w:rsidR="00043FF9" w:rsidRDefault="00043FF9" w:rsidP="006D320F">
      <w:pPr>
        <w:jc w:val="right"/>
        <w:rPr>
          <w:szCs w:val="24"/>
        </w:rPr>
      </w:pPr>
    </w:p>
    <w:p w14:paraId="331ED2DD" w14:textId="77777777" w:rsidR="00043FF9" w:rsidRDefault="00043FF9" w:rsidP="006D320F">
      <w:pPr>
        <w:jc w:val="right"/>
        <w:rPr>
          <w:szCs w:val="24"/>
        </w:rPr>
      </w:pPr>
    </w:p>
    <w:p w14:paraId="408C39F5" w14:textId="77777777" w:rsidR="00043FF9" w:rsidRDefault="00043FF9" w:rsidP="006D320F">
      <w:pPr>
        <w:jc w:val="right"/>
        <w:rPr>
          <w:szCs w:val="24"/>
        </w:rPr>
      </w:pPr>
    </w:p>
    <w:p w14:paraId="5E984564" w14:textId="77777777" w:rsidR="00043FF9" w:rsidRDefault="00043FF9" w:rsidP="006D320F">
      <w:pPr>
        <w:jc w:val="right"/>
        <w:rPr>
          <w:szCs w:val="24"/>
        </w:rPr>
      </w:pPr>
    </w:p>
    <w:p w14:paraId="12AB01EB" w14:textId="77777777" w:rsidR="00043FF9" w:rsidRDefault="00043FF9" w:rsidP="006D320F">
      <w:pPr>
        <w:jc w:val="right"/>
        <w:rPr>
          <w:szCs w:val="24"/>
        </w:rPr>
      </w:pPr>
    </w:p>
    <w:p w14:paraId="432115BF" w14:textId="19391418" w:rsidR="006D320F" w:rsidRPr="00043FF9" w:rsidRDefault="006D320F" w:rsidP="00043FF9">
      <w:pPr>
        <w:pStyle w:val="Titolo1"/>
      </w:pPr>
      <w:bookmarkStart w:id="65" w:name="_Toc535564689"/>
      <w:bookmarkStart w:id="66" w:name="_Toc1928959"/>
      <w:bookmarkStart w:id="67" w:name="_Toc5705455"/>
      <w:bookmarkStart w:id="68" w:name="_Toc5706577"/>
      <w:r w:rsidRPr="00043FF9">
        <w:lastRenderedPageBreak/>
        <w:t>BIBLIOGRAFIA</w:t>
      </w:r>
      <w:bookmarkEnd w:id="65"/>
      <w:bookmarkEnd w:id="66"/>
      <w:bookmarkEnd w:id="67"/>
      <w:bookmarkEnd w:id="68"/>
    </w:p>
    <w:p w14:paraId="674C0BFD" w14:textId="77777777" w:rsidR="006D320F" w:rsidRPr="00043FF9" w:rsidRDefault="006D320F" w:rsidP="00043FF9">
      <w:pPr>
        <w:tabs>
          <w:tab w:val="left" w:pos="1440"/>
        </w:tabs>
        <w:spacing w:before="120" w:after="120"/>
        <w:ind w:left="1440" w:hanging="1440"/>
        <w:jc w:val="both"/>
        <w:rPr>
          <w:rFonts w:ascii="Arial" w:hAnsi="Arial"/>
          <w:lang w:val="en-US"/>
        </w:rPr>
      </w:pPr>
      <w:r w:rsidRPr="00902AE8">
        <w:rPr>
          <w:rFonts w:ascii="Arial" w:hAnsi="Arial"/>
          <w:b/>
          <w:lang w:val="en-US"/>
        </w:rPr>
        <w:t>Achenbach, J.D.</w:t>
      </w:r>
      <w:r w:rsidRPr="00902AE8">
        <w:rPr>
          <w:rFonts w:ascii="Arial" w:hAnsi="Arial"/>
          <w:lang w:val="en-US"/>
        </w:rPr>
        <w:t xml:space="preserve">, 1999 - Wave Propagation in Elastic Solids. </w:t>
      </w:r>
      <w:r w:rsidRPr="00043FF9">
        <w:rPr>
          <w:rFonts w:ascii="Arial" w:hAnsi="Arial"/>
          <w:lang w:val="en-US"/>
        </w:rPr>
        <w:t>North-Holland, Amsterdam, Netherlands</w:t>
      </w:r>
    </w:p>
    <w:p w14:paraId="6B74CD50" w14:textId="77777777" w:rsidR="006D320F" w:rsidRPr="00043FF9" w:rsidRDefault="006D320F" w:rsidP="00043FF9">
      <w:pPr>
        <w:tabs>
          <w:tab w:val="left" w:pos="1440"/>
        </w:tabs>
        <w:spacing w:before="120" w:after="120"/>
        <w:ind w:left="1440" w:hanging="1440"/>
        <w:jc w:val="both"/>
        <w:rPr>
          <w:rFonts w:ascii="Arial" w:hAnsi="Arial"/>
          <w:lang w:val="en-US"/>
        </w:rPr>
      </w:pPr>
      <w:r w:rsidRPr="00043FF9">
        <w:rPr>
          <w:rFonts w:ascii="Arial" w:hAnsi="Arial"/>
          <w:b/>
          <w:lang w:val="en-US"/>
        </w:rPr>
        <w:t>Aki, K. and Richards, P.G</w:t>
      </w:r>
      <w:r w:rsidRPr="00043FF9">
        <w:rPr>
          <w:rFonts w:ascii="Arial" w:hAnsi="Arial"/>
          <w:lang w:val="en-US"/>
        </w:rPr>
        <w:t>., 1980 - Quantitative Seismology, Theory and Methods, Vol. 1-2 W.H. Freeman &amp; Co., New York</w:t>
      </w:r>
    </w:p>
    <w:p w14:paraId="7AF55F2F" w14:textId="77777777" w:rsidR="006D320F" w:rsidRPr="00043FF9" w:rsidRDefault="006D320F" w:rsidP="00043FF9">
      <w:pPr>
        <w:tabs>
          <w:tab w:val="left" w:pos="1440"/>
        </w:tabs>
        <w:spacing w:before="120" w:after="120"/>
        <w:ind w:left="1440" w:hanging="1440"/>
        <w:jc w:val="both"/>
        <w:rPr>
          <w:rFonts w:ascii="Arial" w:hAnsi="Arial"/>
          <w:lang w:val="en-US"/>
        </w:rPr>
      </w:pPr>
      <w:r w:rsidRPr="00043FF9">
        <w:rPr>
          <w:rFonts w:ascii="Arial" w:hAnsi="Arial"/>
          <w:b/>
          <w:lang w:val="en-US"/>
        </w:rPr>
        <w:t>Dal Moro G., Forte E., Pipan M. &amp; Sugan M.</w:t>
      </w:r>
      <w:r w:rsidRPr="00043FF9">
        <w:rPr>
          <w:rFonts w:ascii="Arial" w:hAnsi="Arial"/>
          <w:lang w:val="en-US"/>
        </w:rPr>
        <w:t>, 2006 - Velocity Spectra and Seismic Signal Identification for Surface Wave Analysis, Near-Surface Geophysics, 4, 243-251</w:t>
      </w:r>
    </w:p>
    <w:p w14:paraId="32518849" w14:textId="77777777" w:rsidR="006D320F" w:rsidRPr="00043FF9" w:rsidRDefault="006D320F" w:rsidP="00043FF9">
      <w:pPr>
        <w:tabs>
          <w:tab w:val="left" w:pos="1440"/>
          <w:tab w:val="left" w:pos="2520"/>
        </w:tabs>
        <w:spacing w:before="120" w:after="120"/>
        <w:ind w:left="1440" w:hanging="1440"/>
        <w:jc w:val="both"/>
        <w:rPr>
          <w:rFonts w:ascii="Arial" w:hAnsi="Arial"/>
          <w:lang w:val="en-US"/>
        </w:rPr>
      </w:pPr>
      <w:r w:rsidRPr="00043FF9">
        <w:rPr>
          <w:rFonts w:ascii="Arial" w:hAnsi="Arial"/>
          <w:b/>
          <w:i/>
          <w:lang w:val="en-US"/>
        </w:rPr>
        <w:t xml:space="preserve">Herman, G. T. </w:t>
      </w:r>
      <w:r w:rsidRPr="00043FF9">
        <w:rPr>
          <w:rFonts w:ascii="Arial" w:hAnsi="Arial"/>
          <w:lang w:val="en-US"/>
        </w:rPr>
        <w:tab/>
      </w:r>
      <w:r w:rsidRPr="00043FF9">
        <w:rPr>
          <w:rFonts w:ascii="Arial" w:hAnsi="Arial"/>
          <w:i/>
          <w:lang w:val="en-US"/>
        </w:rPr>
        <w:t>Image reconstruction from projections - The fundamentals of computerized tomography</w:t>
      </w:r>
      <w:r w:rsidRPr="00043FF9">
        <w:rPr>
          <w:rFonts w:ascii="Arial" w:hAnsi="Arial"/>
          <w:lang w:val="en-US"/>
        </w:rPr>
        <w:t>, Academic Press, New York, 316 pp., 1980</w:t>
      </w:r>
    </w:p>
    <w:p w14:paraId="7CE615E2" w14:textId="77777777" w:rsidR="006D320F" w:rsidRPr="00043FF9" w:rsidRDefault="006D320F" w:rsidP="00043FF9">
      <w:pPr>
        <w:tabs>
          <w:tab w:val="left" w:pos="1440"/>
        </w:tabs>
        <w:spacing w:before="120" w:after="120"/>
        <w:ind w:left="1440" w:hanging="1440"/>
        <w:jc w:val="both"/>
        <w:rPr>
          <w:rFonts w:ascii="Arial" w:hAnsi="Arial"/>
          <w:lang w:val="en-US"/>
        </w:rPr>
      </w:pPr>
      <w:r w:rsidRPr="00043FF9">
        <w:rPr>
          <w:rFonts w:ascii="Arial" w:hAnsi="Arial"/>
          <w:b/>
          <w:lang w:val="en-US"/>
        </w:rPr>
        <w:t>Nakamura, Y.</w:t>
      </w:r>
      <w:r w:rsidRPr="00043FF9">
        <w:rPr>
          <w:rFonts w:ascii="Arial" w:hAnsi="Arial"/>
          <w:lang w:val="en-US"/>
        </w:rPr>
        <w:t>, 1989 - A Method for Dynamic Characteristics Estimation of Subsurface using Microtremor on the Ground Surface, Quarterly Report of Railway Technical Research Institute (RTRI), Vol. 30, No.1</w:t>
      </w:r>
    </w:p>
    <w:p w14:paraId="21E2763D" w14:textId="77777777" w:rsidR="006D320F" w:rsidRPr="00043FF9" w:rsidRDefault="006D320F" w:rsidP="00043FF9">
      <w:pPr>
        <w:tabs>
          <w:tab w:val="left" w:pos="1440"/>
        </w:tabs>
        <w:spacing w:before="120" w:after="120"/>
        <w:ind w:left="1440" w:hanging="1440"/>
        <w:jc w:val="both"/>
        <w:rPr>
          <w:rFonts w:ascii="Arial" w:hAnsi="Arial"/>
          <w:lang w:val="en-US"/>
        </w:rPr>
      </w:pPr>
      <w:r w:rsidRPr="00043FF9">
        <w:rPr>
          <w:rFonts w:ascii="Arial" w:hAnsi="Arial"/>
          <w:b/>
          <w:lang w:val="en-US"/>
        </w:rPr>
        <w:t>Nogoshi M. e Igarashi T.</w:t>
      </w:r>
      <w:r w:rsidRPr="00043FF9">
        <w:rPr>
          <w:rFonts w:ascii="Arial" w:hAnsi="Arial"/>
          <w:lang w:val="en-US"/>
        </w:rPr>
        <w:t xml:space="preserve">, 1970 - On the propagation characteristics of microtremor. J. Seism. Soc. Jpn., 23, 264-280 </w:t>
      </w:r>
    </w:p>
    <w:p w14:paraId="07DED4A9" w14:textId="77777777" w:rsidR="006D320F" w:rsidRPr="00043FF9" w:rsidRDefault="006D320F" w:rsidP="00043FF9">
      <w:pPr>
        <w:tabs>
          <w:tab w:val="left" w:pos="1440"/>
          <w:tab w:val="left" w:pos="2520"/>
        </w:tabs>
        <w:spacing w:before="120" w:after="120"/>
        <w:ind w:left="1440" w:hanging="1440"/>
        <w:jc w:val="both"/>
        <w:rPr>
          <w:rFonts w:ascii="Arial" w:hAnsi="Arial"/>
          <w:lang w:val="en-US"/>
        </w:rPr>
      </w:pPr>
      <w:r w:rsidRPr="00043FF9">
        <w:rPr>
          <w:rFonts w:ascii="Arial" w:hAnsi="Arial"/>
          <w:b/>
          <w:i/>
          <w:lang w:val="en-US"/>
        </w:rPr>
        <w:t>Nolet, G.</w:t>
      </w:r>
      <w:r w:rsidRPr="00043FF9">
        <w:rPr>
          <w:rFonts w:ascii="Arial" w:hAnsi="Arial"/>
          <w:lang w:val="en-US"/>
        </w:rPr>
        <w:t xml:space="preserve"> </w:t>
      </w:r>
      <w:r w:rsidRPr="00043FF9">
        <w:rPr>
          <w:rFonts w:ascii="Arial" w:hAnsi="Arial"/>
          <w:lang w:val="en-US"/>
        </w:rPr>
        <w:tab/>
      </w:r>
      <w:r w:rsidRPr="00043FF9">
        <w:rPr>
          <w:rFonts w:ascii="Arial" w:hAnsi="Arial"/>
          <w:i/>
          <w:lang w:val="en-US"/>
        </w:rPr>
        <w:t>Seismic tomography</w:t>
      </w:r>
      <w:r w:rsidRPr="00043FF9">
        <w:rPr>
          <w:rFonts w:ascii="Arial" w:hAnsi="Arial"/>
          <w:lang w:val="en-US"/>
        </w:rPr>
        <w:t>, D. Reidel Publ. Co., Dordrecht, pp. 386, 1987</w:t>
      </w:r>
    </w:p>
    <w:p w14:paraId="0A910A59" w14:textId="77777777" w:rsidR="006D320F" w:rsidRPr="00043FF9" w:rsidRDefault="006D320F" w:rsidP="00043FF9">
      <w:pPr>
        <w:tabs>
          <w:tab w:val="left" w:pos="1440"/>
        </w:tabs>
        <w:spacing w:before="120" w:after="120"/>
        <w:ind w:left="1440" w:hanging="1440"/>
        <w:jc w:val="both"/>
        <w:rPr>
          <w:rFonts w:ascii="Arial" w:hAnsi="Arial"/>
          <w:lang w:val="en-US"/>
        </w:rPr>
      </w:pPr>
      <w:r w:rsidRPr="00043FF9">
        <w:rPr>
          <w:rFonts w:ascii="Arial" w:hAnsi="Arial"/>
          <w:b/>
          <w:i/>
          <w:lang w:val="en-US"/>
        </w:rPr>
        <w:t>Palmer, D.</w:t>
      </w:r>
      <w:r w:rsidRPr="00043FF9">
        <w:rPr>
          <w:rFonts w:ascii="Arial" w:hAnsi="Arial"/>
          <w:b/>
          <w:i/>
          <w:lang w:val="en-US"/>
        </w:rPr>
        <w:tab/>
      </w:r>
      <w:r w:rsidRPr="00043FF9">
        <w:rPr>
          <w:rFonts w:ascii="Arial" w:hAnsi="Arial"/>
          <w:i/>
          <w:lang w:val="en-US"/>
        </w:rPr>
        <w:t>The Generalized Reciprocal Method of Seismic Refraction Interpretation</w:t>
      </w:r>
      <w:r w:rsidRPr="00043FF9">
        <w:rPr>
          <w:rFonts w:ascii="Arial" w:hAnsi="Arial"/>
          <w:lang w:val="en-US"/>
        </w:rPr>
        <w:t>. Society of Exploration Geophysicists, Tulsa, Oklahoma, 1980</w:t>
      </w:r>
    </w:p>
    <w:p w14:paraId="7946BF96" w14:textId="77777777" w:rsidR="006D320F" w:rsidRPr="00043FF9" w:rsidRDefault="006D320F" w:rsidP="00043FF9">
      <w:pPr>
        <w:tabs>
          <w:tab w:val="left" w:pos="1440"/>
        </w:tabs>
        <w:spacing w:before="120" w:after="120"/>
        <w:ind w:left="1440" w:hanging="1440"/>
        <w:jc w:val="both"/>
        <w:rPr>
          <w:rFonts w:ascii="Arial" w:hAnsi="Arial"/>
          <w:lang w:val="en-US"/>
        </w:rPr>
      </w:pPr>
      <w:r w:rsidRPr="00043FF9">
        <w:rPr>
          <w:rFonts w:ascii="Arial" w:hAnsi="Arial"/>
          <w:b/>
          <w:lang w:val="en-US"/>
        </w:rPr>
        <w:t>Park C. B., Miller R. D., &amp; Xia J.</w:t>
      </w:r>
      <w:r w:rsidRPr="00043FF9">
        <w:rPr>
          <w:rFonts w:ascii="Arial" w:hAnsi="Arial"/>
          <w:lang w:val="en-US"/>
        </w:rPr>
        <w:t>, 1999 - Multichannel analysis of surface waves, Geophysics, 64, 3; 800–808</w:t>
      </w:r>
    </w:p>
    <w:p w14:paraId="2A30D3BB" w14:textId="77777777" w:rsidR="006D320F" w:rsidRPr="00043FF9" w:rsidRDefault="006D320F" w:rsidP="00043FF9">
      <w:pPr>
        <w:tabs>
          <w:tab w:val="left" w:pos="1440"/>
        </w:tabs>
        <w:spacing w:before="120" w:after="120"/>
        <w:ind w:left="1440" w:hanging="1440"/>
        <w:jc w:val="both"/>
        <w:rPr>
          <w:rFonts w:ascii="Arial" w:hAnsi="Arial"/>
          <w:lang w:val="en-US"/>
        </w:rPr>
      </w:pPr>
      <w:r w:rsidRPr="00043FF9">
        <w:rPr>
          <w:rFonts w:ascii="Arial" w:hAnsi="Arial"/>
          <w:b/>
          <w:i/>
          <w:lang w:val="en-US"/>
        </w:rPr>
        <w:t>Sandmeier software</w:t>
      </w:r>
      <w:r w:rsidRPr="00043FF9">
        <w:rPr>
          <w:rFonts w:ascii="Arial" w:hAnsi="Arial"/>
          <w:lang w:val="en-US"/>
        </w:rPr>
        <w:tab/>
      </w:r>
      <w:r w:rsidRPr="00043FF9">
        <w:rPr>
          <w:rFonts w:ascii="Arial" w:hAnsi="Arial"/>
          <w:i/>
          <w:iCs/>
          <w:lang w:val="en-US"/>
        </w:rPr>
        <w:t>Reflexw versione 7.5</w:t>
      </w:r>
      <w:r w:rsidRPr="00043FF9">
        <w:rPr>
          <w:rFonts w:ascii="Arial" w:hAnsi="Arial"/>
          <w:lang w:val="en-US"/>
        </w:rPr>
        <w:t>, 2014</w:t>
      </w:r>
    </w:p>
    <w:p w14:paraId="2E37788A" w14:textId="77777777" w:rsidR="006D320F" w:rsidRPr="00043FF9" w:rsidRDefault="006D320F" w:rsidP="00043FF9">
      <w:pPr>
        <w:tabs>
          <w:tab w:val="left" w:pos="1440"/>
        </w:tabs>
        <w:spacing w:before="120" w:after="120"/>
        <w:ind w:left="1440" w:hanging="1440"/>
        <w:jc w:val="both"/>
        <w:rPr>
          <w:rFonts w:ascii="Arial" w:hAnsi="Arial"/>
          <w:lang w:val="en-US"/>
        </w:rPr>
      </w:pPr>
      <w:r w:rsidRPr="00043FF9">
        <w:rPr>
          <w:rFonts w:ascii="Arial" w:hAnsi="Arial"/>
          <w:b/>
          <w:lang w:val="en-US"/>
        </w:rPr>
        <w:t>SESAME Project</w:t>
      </w:r>
      <w:r w:rsidRPr="00043FF9">
        <w:rPr>
          <w:rFonts w:ascii="Arial" w:hAnsi="Arial"/>
          <w:lang w:val="en-US"/>
        </w:rPr>
        <w:t xml:space="preserve">, 2004 - Guidelines for the implementation of the H/V spectral ratio technique on ambient vibrations. Measurements, processing and interpretation, WP12, deliverable no. D23.12, </w:t>
      </w:r>
      <w:hyperlink r:id="rId56" w:history="1">
        <w:r w:rsidRPr="00043FF9">
          <w:rPr>
            <w:rStyle w:val="Collegamentoipertestuale"/>
            <w:rFonts w:ascii="Arial" w:hAnsi="Arial"/>
            <w:lang w:val="en-US"/>
          </w:rPr>
          <w:t>http://sesame-fp5.obs.ujf-grenoble.fr/Papers/HV_User_Guidelines.pdf</w:t>
        </w:r>
      </w:hyperlink>
      <w:r w:rsidRPr="00043FF9">
        <w:rPr>
          <w:rFonts w:ascii="Arial" w:hAnsi="Arial"/>
          <w:lang w:val="en-US"/>
        </w:rPr>
        <w:t xml:space="preserve"> </w:t>
      </w:r>
    </w:p>
    <w:p w14:paraId="2118042D" w14:textId="77777777" w:rsidR="006D320F" w:rsidRPr="00043FF9" w:rsidRDefault="006D320F" w:rsidP="00043FF9">
      <w:pPr>
        <w:tabs>
          <w:tab w:val="left" w:pos="1440"/>
          <w:tab w:val="left" w:pos="2520"/>
        </w:tabs>
        <w:spacing w:before="120" w:after="120"/>
        <w:ind w:left="1440" w:hanging="1440"/>
        <w:jc w:val="both"/>
        <w:rPr>
          <w:rFonts w:ascii="Arial" w:hAnsi="Arial"/>
          <w:lang w:val="en-US"/>
        </w:rPr>
      </w:pPr>
      <w:r w:rsidRPr="00043FF9">
        <w:rPr>
          <w:rFonts w:ascii="Arial" w:hAnsi="Arial"/>
          <w:b/>
          <w:i/>
          <w:lang w:val="en-US"/>
        </w:rPr>
        <w:t>Worthington, M. H.</w:t>
      </w:r>
      <w:r w:rsidRPr="00043FF9">
        <w:rPr>
          <w:rFonts w:ascii="Arial" w:hAnsi="Arial"/>
          <w:lang w:val="en-US"/>
        </w:rPr>
        <w:t xml:space="preserve"> </w:t>
      </w:r>
      <w:r w:rsidRPr="00043FF9">
        <w:rPr>
          <w:rFonts w:ascii="Arial" w:hAnsi="Arial"/>
          <w:i/>
          <w:lang w:val="en-US"/>
        </w:rPr>
        <w:t>An introduction to geophysical tomography</w:t>
      </w:r>
      <w:r w:rsidRPr="00043FF9">
        <w:rPr>
          <w:rFonts w:ascii="Arial" w:hAnsi="Arial"/>
          <w:lang w:val="en-US"/>
        </w:rPr>
        <w:t>, First Break, 20-26, 1984</w:t>
      </w:r>
    </w:p>
    <w:p w14:paraId="3164F51C" w14:textId="77777777" w:rsidR="006D320F" w:rsidRPr="00043FF9" w:rsidRDefault="0039424B" w:rsidP="00043FF9">
      <w:pPr>
        <w:tabs>
          <w:tab w:val="left" w:pos="1440"/>
        </w:tabs>
        <w:spacing w:before="120" w:after="120"/>
        <w:ind w:left="1440" w:hanging="1440"/>
        <w:jc w:val="both"/>
        <w:rPr>
          <w:rStyle w:val="Collegamentoipertestuale"/>
          <w:rFonts w:ascii="Arial" w:hAnsi="Arial"/>
          <w:lang w:val="en-US"/>
        </w:rPr>
      </w:pPr>
      <w:hyperlink r:id="rId57" w:history="1">
        <w:r w:rsidR="006D320F" w:rsidRPr="00043FF9">
          <w:rPr>
            <w:rStyle w:val="Collegamentoipertestuale"/>
            <w:rFonts w:ascii="Arial" w:hAnsi="Arial"/>
            <w:lang w:val="en-US"/>
          </w:rPr>
          <w:t>www.geopsy.org</w:t>
        </w:r>
      </w:hyperlink>
    </w:p>
    <w:p w14:paraId="091C06F2" w14:textId="77777777" w:rsidR="006D320F" w:rsidRPr="00043FF9" w:rsidRDefault="0039424B" w:rsidP="00043FF9">
      <w:pPr>
        <w:tabs>
          <w:tab w:val="left" w:pos="1440"/>
        </w:tabs>
        <w:spacing w:before="120" w:after="120"/>
        <w:ind w:left="1440" w:hanging="1440"/>
        <w:jc w:val="both"/>
        <w:rPr>
          <w:rFonts w:ascii="Arial" w:hAnsi="Arial"/>
          <w:sz w:val="22"/>
          <w:szCs w:val="22"/>
          <w:lang w:val="en-US"/>
        </w:rPr>
      </w:pPr>
      <w:hyperlink r:id="rId58" w:history="1">
        <w:r w:rsidR="006D320F" w:rsidRPr="00043FF9">
          <w:rPr>
            <w:rStyle w:val="Collegamentoipertestuale"/>
            <w:rFonts w:ascii="Arial" w:hAnsi="Arial"/>
            <w:lang w:val="en-US"/>
          </w:rPr>
          <w:t>www.winmasw.com</w:t>
        </w:r>
      </w:hyperlink>
    </w:p>
    <w:p w14:paraId="1343283D" w14:textId="4656CDFF" w:rsidR="006D320F" w:rsidRPr="00043FF9" w:rsidRDefault="006D320F" w:rsidP="00043FF9">
      <w:pPr>
        <w:pStyle w:val="Titolo1"/>
      </w:pPr>
      <w:r w:rsidRPr="006D320F">
        <w:rPr>
          <w:lang w:val="en-US"/>
        </w:rPr>
        <w:br w:type="page"/>
      </w:r>
      <w:bookmarkStart w:id="69" w:name="_Toc535564690"/>
      <w:bookmarkStart w:id="70" w:name="_Toc1928960"/>
      <w:bookmarkStart w:id="71" w:name="_Toc5705456"/>
      <w:bookmarkStart w:id="72" w:name="_Toc5706578"/>
      <w:r w:rsidR="000B6A8E">
        <w:rPr>
          <w:rFonts w:cs="Calibri"/>
          <w:noProof/>
          <w:lang w:val="it-IT" w:eastAsia="it-IT"/>
        </w:rPr>
        <w:lastRenderedPageBreak/>
        <w:drawing>
          <wp:anchor distT="0" distB="0" distL="114300" distR="114300" simplePos="0" relativeHeight="251793408" behindDoc="1" locked="0" layoutInCell="1" allowOverlap="1" wp14:anchorId="1FD166A6" wp14:editId="5654BEEB">
            <wp:simplePos x="0" y="0"/>
            <wp:positionH relativeFrom="column">
              <wp:posOffset>3274695</wp:posOffset>
            </wp:positionH>
            <wp:positionV relativeFrom="paragraph">
              <wp:posOffset>390525</wp:posOffset>
            </wp:positionV>
            <wp:extent cx="2771140" cy="3685540"/>
            <wp:effectExtent l="19050" t="19050" r="10160" b="10160"/>
            <wp:wrapTight wrapText="bothSides">
              <wp:wrapPolygon edited="0">
                <wp:start x="-148" y="-112"/>
                <wp:lineTo x="-148" y="21548"/>
                <wp:lineTo x="21531" y="21548"/>
                <wp:lineTo x="21531" y="-112"/>
                <wp:lineTo x="-148" y="-112"/>
              </wp:wrapPolygon>
            </wp:wrapTight>
            <wp:docPr id="260" name="Immagin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71140" cy="36855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043FF9">
        <w:t>DOCUMENTAZIONE FOTOGRAFICA</w:t>
      </w:r>
      <w:bookmarkEnd w:id="69"/>
      <w:bookmarkEnd w:id="70"/>
      <w:bookmarkEnd w:id="71"/>
      <w:bookmarkEnd w:id="72"/>
    </w:p>
    <w:p w14:paraId="2C5E8841" w14:textId="5E322F8B" w:rsidR="00043FF9" w:rsidRDefault="00043FF9" w:rsidP="000B6A8E">
      <w:pPr>
        <w:tabs>
          <w:tab w:val="left" w:pos="709"/>
          <w:tab w:val="left" w:pos="5940"/>
        </w:tabs>
        <w:rPr>
          <w:rFonts w:cs="Calibri"/>
        </w:rPr>
      </w:pPr>
      <w:r>
        <w:rPr>
          <w:rFonts w:cs="Calibri"/>
          <w:noProof/>
        </w:rPr>
        <w:drawing>
          <wp:inline distT="0" distB="0" distL="0" distR="0" wp14:anchorId="31A2A21E" wp14:editId="0B299C10">
            <wp:extent cx="2771140" cy="3685540"/>
            <wp:effectExtent l="0" t="0" r="0" b="0"/>
            <wp:docPr id="259" name="Immagin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71140" cy="3685540"/>
                    </a:xfrm>
                    <a:prstGeom prst="rect">
                      <a:avLst/>
                    </a:prstGeom>
                    <a:noFill/>
                  </pic:spPr>
                </pic:pic>
              </a:graphicData>
            </a:graphic>
          </wp:inline>
        </w:drawing>
      </w:r>
    </w:p>
    <w:p w14:paraId="426C38A9" w14:textId="1EB61B01" w:rsidR="00043FF9" w:rsidRPr="000B6A8E" w:rsidRDefault="000B6A8E" w:rsidP="000B6A8E">
      <w:pPr>
        <w:tabs>
          <w:tab w:val="left" w:pos="709"/>
          <w:tab w:val="left" w:pos="5940"/>
        </w:tabs>
        <w:rPr>
          <w:rFonts w:ascii="Arial" w:hAnsi="Arial"/>
        </w:rPr>
      </w:pPr>
      <w:r>
        <w:rPr>
          <w:rFonts w:cs="Calibri"/>
        </w:rPr>
        <w:tab/>
      </w:r>
      <w:r w:rsidR="00043FF9" w:rsidRPr="000B6A8E">
        <w:rPr>
          <w:rFonts w:ascii="Arial" w:hAnsi="Arial"/>
        </w:rPr>
        <w:t>Indagine lineare: vista verso E</w:t>
      </w:r>
      <w:r w:rsidR="00043FF9" w:rsidRPr="000B6A8E">
        <w:rPr>
          <w:rFonts w:ascii="Arial" w:hAnsi="Arial"/>
        </w:rPr>
        <w:tab/>
        <w:t>Indagine lineare: vista verso W</w:t>
      </w:r>
    </w:p>
    <w:p w14:paraId="4CC673A0" w14:textId="4EBBC2DF" w:rsidR="00043FF9" w:rsidRDefault="00043FF9" w:rsidP="00043FF9">
      <w:pPr>
        <w:rPr>
          <w:rFonts w:cs="Calibri"/>
        </w:rPr>
      </w:pPr>
      <w:r>
        <w:rPr>
          <w:noProof/>
        </w:rPr>
        <w:drawing>
          <wp:anchor distT="0" distB="0" distL="114300" distR="114300" simplePos="0" relativeHeight="251791360" behindDoc="0" locked="0" layoutInCell="1" allowOverlap="1" wp14:anchorId="385B490E" wp14:editId="48891A1E">
            <wp:simplePos x="0" y="0"/>
            <wp:positionH relativeFrom="column">
              <wp:posOffset>51435</wp:posOffset>
            </wp:positionH>
            <wp:positionV relativeFrom="paragraph">
              <wp:posOffset>145415</wp:posOffset>
            </wp:positionV>
            <wp:extent cx="2743200" cy="3657600"/>
            <wp:effectExtent l="19050" t="19050" r="19050" b="19050"/>
            <wp:wrapNone/>
            <wp:docPr id="257" name="Immagine 257" descr="IMG_20190218_12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IMG_20190218_125507"/>
                    <pic:cNvPicPr>
                      <a:picLocks noChangeAspect="1" noChangeArrowheads="1"/>
                    </pic:cNvPicPr>
                  </pic:nvPicPr>
                  <pic:blipFill>
                    <a:blip r:embed="rId61" cstate="print">
                      <a:extLst>
                        <a:ext uri="{28A0092B-C50C-407E-A947-70E740481C1C}">
                          <a14:useLocalDpi xmlns:a14="http://schemas.microsoft.com/office/drawing/2010/main" val="0"/>
                        </a:ext>
                      </a:extLst>
                    </a:blip>
                    <a:srcRect l="28079" t="37483" r="30579" b="21176"/>
                    <a:stretch>
                      <a:fillRect/>
                    </a:stretch>
                  </pic:blipFill>
                  <pic:spPr bwMode="auto">
                    <a:xfrm>
                      <a:off x="0" y="0"/>
                      <a:ext cx="2743200" cy="36576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92384" behindDoc="0" locked="0" layoutInCell="1" allowOverlap="1" wp14:anchorId="210E735B" wp14:editId="629C2917">
            <wp:simplePos x="0" y="0"/>
            <wp:positionH relativeFrom="column">
              <wp:posOffset>3298190</wp:posOffset>
            </wp:positionH>
            <wp:positionV relativeFrom="paragraph">
              <wp:posOffset>145415</wp:posOffset>
            </wp:positionV>
            <wp:extent cx="2743200" cy="3657600"/>
            <wp:effectExtent l="19050" t="19050" r="19050" b="19050"/>
            <wp:wrapNone/>
            <wp:docPr id="256" name="Immagine 256" descr="IMG_20190218_12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IMG_20190218_121659"/>
                    <pic:cNvPicPr>
                      <a:picLocks noChangeAspect="1" noChangeArrowheads="1"/>
                    </pic:cNvPicPr>
                  </pic:nvPicPr>
                  <pic:blipFill>
                    <a:blip r:embed="rId62" cstate="print">
                      <a:extLst>
                        <a:ext uri="{28A0092B-C50C-407E-A947-70E740481C1C}">
                          <a14:useLocalDpi xmlns:a14="http://schemas.microsoft.com/office/drawing/2010/main" val="0"/>
                        </a:ext>
                      </a:extLst>
                    </a:blip>
                    <a:srcRect l="22626" t="206" r="21162"/>
                    <a:stretch>
                      <a:fillRect/>
                    </a:stretch>
                  </pic:blipFill>
                  <pic:spPr bwMode="auto">
                    <a:xfrm>
                      <a:off x="0" y="0"/>
                      <a:ext cx="2743200" cy="36576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44E9EDC" w14:textId="77777777" w:rsidR="00043FF9" w:rsidRDefault="00043FF9" w:rsidP="00043FF9">
      <w:pPr>
        <w:rPr>
          <w:rFonts w:cs="Calibri"/>
        </w:rPr>
      </w:pPr>
    </w:p>
    <w:p w14:paraId="073140AE" w14:textId="77777777" w:rsidR="00043FF9" w:rsidRDefault="00043FF9" w:rsidP="00043FF9">
      <w:pPr>
        <w:rPr>
          <w:rFonts w:cs="Calibri"/>
        </w:rPr>
      </w:pPr>
    </w:p>
    <w:p w14:paraId="078B1620" w14:textId="77777777" w:rsidR="00043FF9" w:rsidRDefault="00043FF9" w:rsidP="00043FF9">
      <w:pPr>
        <w:rPr>
          <w:rFonts w:cs="Calibri"/>
        </w:rPr>
      </w:pPr>
    </w:p>
    <w:p w14:paraId="7DDC84F7" w14:textId="77777777" w:rsidR="00043FF9" w:rsidRDefault="00043FF9" w:rsidP="00043FF9">
      <w:pPr>
        <w:rPr>
          <w:rFonts w:cs="Calibri"/>
        </w:rPr>
      </w:pPr>
    </w:p>
    <w:p w14:paraId="0FE5F28B" w14:textId="77777777" w:rsidR="00043FF9" w:rsidRDefault="00043FF9" w:rsidP="00043FF9">
      <w:pPr>
        <w:rPr>
          <w:rFonts w:cs="Calibri"/>
        </w:rPr>
      </w:pPr>
    </w:p>
    <w:p w14:paraId="039666E3" w14:textId="77777777" w:rsidR="00043FF9" w:rsidRDefault="00043FF9" w:rsidP="00043FF9">
      <w:pPr>
        <w:rPr>
          <w:rFonts w:cs="Calibri"/>
        </w:rPr>
      </w:pPr>
    </w:p>
    <w:p w14:paraId="3BF5C245" w14:textId="77777777" w:rsidR="00043FF9" w:rsidRDefault="00043FF9" w:rsidP="00043FF9">
      <w:pPr>
        <w:rPr>
          <w:rFonts w:cs="Calibri"/>
        </w:rPr>
      </w:pPr>
    </w:p>
    <w:p w14:paraId="5E2AA68F" w14:textId="77777777" w:rsidR="00043FF9" w:rsidRDefault="00043FF9" w:rsidP="00043FF9">
      <w:pPr>
        <w:rPr>
          <w:rFonts w:cs="Calibri"/>
        </w:rPr>
      </w:pPr>
    </w:p>
    <w:p w14:paraId="25449F75" w14:textId="77777777" w:rsidR="00043FF9" w:rsidRDefault="00043FF9" w:rsidP="00043FF9">
      <w:pPr>
        <w:rPr>
          <w:rFonts w:cs="Calibri"/>
        </w:rPr>
      </w:pPr>
    </w:p>
    <w:p w14:paraId="54A6075F" w14:textId="77777777" w:rsidR="00043FF9" w:rsidRDefault="00043FF9" w:rsidP="00043FF9">
      <w:pPr>
        <w:rPr>
          <w:rFonts w:cs="Calibri"/>
        </w:rPr>
      </w:pPr>
    </w:p>
    <w:p w14:paraId="0075A660" w14:textId="77777777" w:rsidR="00043FF9" w:rsidRDefault="00043FF9" w:rsidP="00043FF9">
      <w:pPr>
        <w:tabs>
          <w:tab w:val="left" w:pos="709"/>
          <w:tab w:val="left" w:pos="5529"/>
        </w:tabs>
        <w:rPr>
          <w:rFonts w:cs="Calibri"/>
        </w:rPr>
      </w:pPr>
    </w:p>
    <w:p w14:paraId="3C7C62B4" w14:textId="77777777" w:rsidR="00043FF9" w:rsidRDefault="00043FF9" w:rsidP="00043FF9">
      <w:pPr>
        <w:tabs>
          <w:tab w:val="left" w:pos="709"/>
          <w:tab w:val="left" w:pos="5529"/>
        </w:tabs>
        <w:rPr>
          <w:rFonts w:cs="Calibri"/>
        </w:rPr>
      </w:pPr>
    </w:p>
    <w:p w14:paraId="0AE36538" w14:textId="77777777" w:rsidR="00043FF9" w:rsidRDefault="00043FF9" w:rsidP="00043FF9">
      <w:pPr>
        <w:tabs>
          <w:tab w:val="left" w:pos="709"/>
          <w:tab w:val="left" w:pos="5529"/>
        </w:tabs>
        <w:rPr>
          <w:rFonts w:cs="Calibri"/>
        </w:rPr>
      </w:pPr>
    </w:p>
    <w:p w14:paraId="50AEBB68" w14:textId="77777777" w:rsidR="00043FF9" w:rsidRDefault="00043FF9" w:rsidP="00043FF9">
      <w:pPr>
        <w:tabs>
          <w:tab w:val="left" w:pos="360"/>
          <w:tab w:val="left" w:pos="5220"/>
        </w:tabs>
      </w:pPr>
      <w:r>
        <w:rPr>
          <w:rFonts w:cs="Calibri"/>
        </w:rPr>
        <w:tab/>
        <w:t>Dettaglio sensore trasversale con basetta</w:t>
      </w:r>
      <w:r>
        <w:rPr>
          <w:rFonts w:cs="Calibri"/>
        </w:rPr>
        <w:tab/>
        <w:t>Dettaglio fucile sismico per energizzazione</w:t>
      </w:r>
    </w:p>
    <w:p w14:paraId="126B7A17" w14:textId="6765D464" w:rsidR="006D320F" w:rsidRDefault="006D320F" w:rsidP="006D320F">
      <w:pPr>
        <w:rPr>
          <w:rFonts w:cs="Calibri"/>
        </w:rPr>
      </w:pPr>
    </w:p>
    <w:p w14:paraId="4037743C" w14:textId="77777777" w:rsidR="006D320F" w:rsidRDefault="006D320F" w:rsidP="006D320F">
      <w:pPr>
        <w:rPr>
          <w:rFonts w:cs="Calibri"/>
        </w:rPr>
      </w:pPr>
    </w:p>
    <w:p w14:paraId="2A72FE43" w14:textId="77777777" w:rsidR="006D320F" w:rsidRDefault="006D320F" w:rsidP="006D320F">
      <w:pPr>
        <w:rPr>
          <w:rFonts w:cs="Calibri"/>
        </w:rPr>
      </w:pPr>
    </w:p>
    <w:p w14:paraId="6C5FC4A1" w14:textId="77777777" w:rsidR="006D320F" w:rsidRDefault="006D320F" w:rsidP="006D320F">
      <w:pPr>
        <w:rPr>
          <w:rFonts w:cs="Calibri"/>
        </w:rPr>
      </w:pPr>
    </w:p>
    <w:p w14:paraId="31075092" w14:textId="77777777" w:rsidR="006D320F" w:rsidRDefault="006D320F" w:rsidP="006D320F">
      <w:pPr>
        <w:rPr>
          <w:rFonts w:cs="Calibri"/>
        </w:rPr>
      </w:pPr>
    </w:p>
    <w:p w14:paraId="00AACEA1" w14:textId="77777777" w:rsidR="006D320F" w:rsidRDefault="006D320F" w:rsidP="006D320F">
      <w:pPr>
        <w:rPr>
          <w:rFonts w:cs="Calibri"/>
        </w:rPr>
      </w:pPr>
    </w:p>
    <w:p w14:paraId="33C5A4F2" w14:textId="77777777" w:rsidR="006D320F" w:rsidRDefault="006D320F" w:rsidP="006D320F">
      <w:pPr>
        <w:rPr>
          <w:rFonts w:cs="Calibri"/>
        </w:rPr>
      </w:pPr>
    </w:p>
    <w:p w14:paraId="4055A312" w14:textId="77777777" w:rsidR="006D320F" w:rsidRDefault="006D320F" w:rsidP="006D320F">
      <w:pPr>
        <w:rPr>
          <w:rFonts w:cs="Calibri"/>
        </w:rPr>
      </w:pPr>
    </w:p>
    <w:p w14:paraId="14CDDC29" w14:textId="77777777" w:rsidR="000B6A8E" w:rsidRDefault="000B6A8E" w:rsidP="006D320F">
      <w:pPr>
        <w:rPr>
          <w:rFonts w:cs="Calibri"/>
        </w:rPr>
      </w:pPr>
    </w:p>
    <w:p w14:paraId="3883D7A1" w14:textId="77777777" w:rsidR="000B6A8E" w:rsidRDefault="000B6A8E" w:rsidP="006D320F">
      <w:pPr>
        <w:rPr>
          <w:rFonts w:cs="Calibri"/>
        </w:rPr>
      </w:pPr>
    </w:p>
    <w:p w14:paraId="0013CD92" w14:textId="4290E6AB" w:rsidR="000B6A8E" w:rsidRPr="000B6A8E" w:rsidRDefault="000B6A8E" w:rsidP="000B6A8E">
      <w:pPr>
        <w:tabs>
          <w:tab w:val="left" w:pos="360"/>
          <w:tab w:val="left" w:pos="5220"/>
        </w:tabs>
        <w:jc w:val="center"/>
        <w:rPr>
          <w:rFonts w:ascii="Arial" w:hAnsi="Arial"/>
        </w:rPr>
      </w:pPr>
      <w:r w:rsidRPr="000B6A8E">
        <w:rPr>
          <w:rFonts w:ascii="Arial" w:hAnsi="Arial"/>
        </w:rPr>
        <w:t>Dettaglio sensore trasversale con basetta</w:t>
      </w:r>
      <w:r w:rsidRPr="000B6A8E">
        <w:rPr>
          <w:rFonts w:ascii="Arial" w:hAnsi="Arial"/>
        </w:rPr>
        <w:tab/>
        <w:t>Dettaglio fucile sismico per energizzazione</w:t>
      </w:r>
      <w:bookmarkEnd w:id="21"/>
      <w:bookmarkEnd w:id="48"/>
    </w:p>
    <w:sectPr w:rsidR="000B6A8E" w:rsidRPr="000B6A8E" w:rsidSect="000243F3">
      <w:footerReference w:type="default" r:id="rId63"/>
      <w:pgSz w:w="11906" w:h="16838" w:code="9"/>
      <w:pgMar w:top="1985" w:right="1418" w:bottom="1491" w:left="1418" w:header="680" w:footer="646" w:gutter="0"/>
      <w:pgNumType w:start="1"/>
      <w:cols w:space="720"/>
      <w:docGrid w:linePitch="7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546BEA" w14:textId="77777777" w:rsidR="00A42871" w:rsidRDefault="00A42871" w:rsidP="003A7E4F">
      <w:r>
        <w:separator/>
      </w:r>
    </w:p>
  </w:endnote>
  <w:endnote w:type="continuationSeparator" w:id="0">
    <w:p w14:paraId="7C546BEB" w14:textId="77777777" w:rsidR="00A42871" w:rsidRDefault="00A42871" w:rsidP="003A7E4F">
      <w:r>
        <w:continuationSeparator/>
      </w:r>
    </w:p>
  </w:endnote>
  <w:endnote w:type="continuationNotice" w:id="1">
    <w:p w14:paraId="7C546BEC" w14:textId="77777777" w:rsidR="00A42871" w:rsidRDefault="00A428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News Gothic MT">
    <w:altName w:val="Arial"/>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S Serif">
    <w:panose1 w:val="00000000000000000000"/>
    <w:charset w:val="00"/>
    <w:family w:val="roman"/>
    <w:notTrueType/>
    <w:pitch w:val="variable"/>
    <w:sig w:usb0="00000003" w:usb1="00000000" w:usb2="00000000" w:usb3="00000000" w:csb0="00000001" w:csb1="00000000"/>
  </w:font>
  <w:font w:name="Times New Roman PS">
    <w:altName w:val="Times New Roman PS"/>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14" w:type="dxa"/>
      <w:tblInd w:w="108" w:type="dxa"/>
      <w:tblBorders>
        <w:top w:val="single" w:sz="8" w:space="0" w:color="auto"/>
      </w:tblBorders>
      <w:tblLayout w:type="fixed"/>
      <w:tblLook w:val="0000" w:firstRow="0" w:lastRow="0" w:firstColumn="0" w:lastColumn="0" w:noHBand="0" w:noVBand="0"/>
    </w:tblPr>
    <w:tblGrid>
      <w:gridCol w:w="5670"/>
      <w:gridCol w:w="3544"/>
    </w:tblGrid>
    <w:tr w:rsidR="00D06AAD" w:rsidRPr="008A47DE" w14:paraId="18B9D169" w14:textId="77777777" w:rsidTr="0076467E">
      <w:trPr>
        <w:cantSplit/>
      </w:trPr>
      <w:tc>
        <w:tcPr>
          <w:tcW w:w="5670" w:type="dxa"/>
        </w:tcPr>
        <w:p w14:paraId="2082C9A2" w14:textId="77777777" w:rsidR="00D06AAD" w:rsidRPr="00BB4603" w:rsidRDefault="00D06AAD" w:rsidP="0076467E">
          <w:pPr>
            <w:pStyle w:val="Pidipagina"/>
            <w:rPr>
              <w:rFonts w:ascii="Arial" w:hAnsi="Arial"/>
              <w:sz w:val="18"/>
              <w:szCs w:val="16"/>
            </w:rPr>
          </w:pPr>
          <w:r w:rsidRPr="00BB4603">
            <w:rPr>
              <w:rFonts w:ascii="Arial" w:hAnsi="Arial"/>
              <w:sz w:val="18"/>
              <w:szCs w:val="16"/>
            </w:rPr>
            <w:t>Commissario Straordinario Brescia Caffaro</w:t>
          </w:r>
        </w:p>
        <w:p w14:paraId="547E05CF" w14:textId="77777777" w:rsidR="00D06AAD" w:rsidRPr="00F039F1" w:rsidRDefault="00D06AAD" w:rsidP="0076467E">
          <w:pPr>
            <w:pStyle w:val="Pidipagina"/>
            <w:rPr>
              <w:rFonts w:ascii="Arial" w:hAnsi="Arial"/>
              <w:sz w:val="18"/>
              <w:szCs w:val="16"/>
              <w:highlight w:val="yellow"/>
            </w:rPr>
          </w:pPr>
          <w:r w:rsidRPr="00902AE8">
            <w:rPr>
              <w:rFonts w:ascii="Arial" w:hAnsi="Arial"/>
              <w:sz w:val="18"/>
              <w:szCs w:val="16"/>
            </w:rPr>
            <w:t>15/04/2019</w:t>
          </w:r>
        </w:p>
      </w:tc>
      <w:tc>
        <w:tcPr>
          <w:tcW w:w="3544" w:type="dxa"/>
        </w:tcPr>
        <w:p w14:paraId="01B1B001" w14:textId="34C7239E" w:rsidR="00D06AAD" w:rsidRPr="00B16CD6" w:rsidRDefault="00902AE8" w:rsidP="0039424B">
          <w:pPr>
            <w:pStyle w:val="Pidipagina"/>
            <w:jc w:val="right"/>
            <w:rPr>
              <w:rFonts w:ascii="Arial" w:hAnsi="Arial"/>
              <w:sz w:val="18"/>
              <w:szCs w:val="16"/>
              <w:lang w:val="en-GB"/>
            </w:rPr>
          </w:pPr>
          <w:r w:rsidRPr="005C3392">
            <w:rPr>
              <w:rFonts w:ascii="Arial" w:hAnsi="Arial"/>
              <w:sz w:val="18"/>
              <w:szCs w:val="16"/>
              <w:lang w:val="en-GB"/>
            </w:rPr>
            <w:t>CIG 7590107271_MI_R</w:t>
          </w:r>
          <w:r w:rsidR="0039424B">
            <w:rPr>
              <w:rFonts w:ascii="Arial" w:hAnsi="Arial"/>
              <w:sz w:val="18"/>
              <w:szCs w:val="16"/>
              <w:lang w:val="en-GB"/>
            </w:rPr>
            <w:t>7</w:t>
          </w:r>
          <w:r w:rsidRPr="005C3392">
            <w:rPr>
              <w:rFonts w:ascii="Arial" w:hAnsi="Arial"/>
              <w:sz w:val="18"/>
              <w:szCs w:val="16"/>
              <w:lang w:val="en-GB"/>
            </w:rPr>
            <w:t>-REV-00</w:t>
          </w:r>
          <w:r w:rsidR="00D06AAD" w:rsidRPr="00F039F1">
            <w:rPr>
              <w:rFonts w:ascii="Arial" w:hAnsi="Arial"/>
              <w:sz w:val="18"/>
              <w:szCs w:val="16"/>
              <w:highlight w:val="yellow"/>
            </w:rPr>
            <w:fldChar w:fldCharType="begin"/>
          </w:r>
          <w:r w:rsidR="00D06AAD" w:rsidRPr="00B16CD6">
            <w:rPr>
              <w:rFonts w:ascii="Arial" w:hAnsi="Arial"/>
              <w:sz w:val="18"/>
              <w:szCs w:val="16"/>
              <w:highlight w:val="yellow"/>
              <w:lang w:val="en-GB"/>
            </w:rPr>
            <w:instrText xml:space="preserve"> </w:instrText>
          </w:r>
          <w:r w:rsidR="00D06AAD" w:rsidRPr="00F039F1">
            <w:rPr>
              <w:rFonts w:ascii="Arial" w:hAnsi="Arial"/>
              <w:sz w:val="18"/>
              <w:szCs w:val="16"/>
              <w:highlight w:val="yellow"/>
            </w:rPr>
            <w:fldChar w:fldCharType="separate"/>
          </w:r>
          <w:r w:rsidR="00D06AAD" w:rsidRPr="00B16CD6">
            <w:rPr>
              <w:rFonts w:ascii="Arial" w:hAnsi="Arial"/>
              <w:sz w:val="18"/>
              <w:szCs w:val="16"/>
              <w:highlight w:val="yellow"/>
              <w:lang w:val="en-GB"/>
            </w:rPr>
            <w:t>Final</w:t>
          </w:r>
          <w:r w:rsidR="00D06AAD" w:rsidRPr="00F039F1">
            <w:rPr>
              <w:rFonts w:ascii="Arial" w:hAnsi="Arial"/>
              <w:sz w:val="18"/>
              <w:szCs w:val="16"/>
              <w:highlight w:val="yellow"/>
            </w:rPr>
            <w:fldChar w:fldCharType="end"/>
          </w:r>
        </w:p>
      </w:tc>
    </w:tr>
  </w:tbl>
  <w:p w14:paraId="7C546BEE" w14:textId="77777777" w:rsidR="00910AEE" w:rsidRPr="00211F09" w:rsidRDefault="00910AEE">
    <w:pPr>
      <w:pStyle w:val="End"/>
      <w:rPr>
        <w:noProof/>
        <w:lang w:val="it-IT"/>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14" w:type="dxa"/>
      <w:tblInd w:w="108" w:type="dxa"/>
      <w:tblBorders>
        <w:top w:val="single" w:sz="8" w:space="0" w:color="auto"/>
      </w:tblBorders>
      <w:tblLayout w:type="fixed"/>
      <w:tblLook w:val="0000" w:firstRow="0" w:lastRow="0" w:firstColumn="0" w:lastColumn="0" w:noHBand="0" w:noVBand="0"/>
    </w:tblPr>
    <w:tblGrid>
      <w:gridCol w:w="5670"/>
      <w:gridCol w:w="3544"/>
    </w:tblGrid>
    <w:tr w:rsidR="001B6454" w:rsidRPr="008A47DE" w14:paraId="4D94285E" w14:textId="77777777" w:rsidTr="0076467E">
      <w:trPr>
        <w:cantSplit/>
      </w:trPr>
      <w:tc>
        <w:tcPr>
          <w:tcW w:w="5670" w:type="dxa"/>
        </w:tcPr>
        <w:p w14:paraId="4FD1F515" w14:textId="77777777" w:rsidR="001B6454" w:rsidRPr="00902AE8" w:rsidRDefault="001B6454" w:rsidP="0076467E">
          <w:pPr>
            <w:pStyle w:val="Pidipagina"/>
            <w:rPr>
              <w:rFonts w:ascii="Arial" w:hAnsi="Arial"/>
              <w:sz w:val="18"/>
              <w:szCs w:val="16"/>
            </w:rPr>
          </w:pPr>
          <w:r w:rsidRPr="00902AE8">
            <w:rPr>
              <w:rFonts w:ascii="Arial" w:hAnsi="Arial"/>
              <w:sz w:val="18"/>
              <w:szCs w:val="16"/>
            </w:rPr>
            <w:t>Commissario Straordinario Brescia Caffaro</w:t>
          </w:r>
        </w:p>
        <w:p w14:paraId="44B3F4A1" w14:textId="55862BFD" w:rsidR="001B6454" w:rsidRPr="00F039F1" w:rsidRDefault="001B6454" w:rsidP="0076467E">
          <w:pPr>
            <w:pStyle w:val="Pidipagina"/>
            <w:rPr>
              <w:rFonts w:ascii="Arial" w:hAnsi="Arial"/>
              <w:sz w:val="18"/>
              <w:szCs w:val="16"/>
              <w:highlight w:val="yellow"/>
            </w:rPr>
          </w:pPr>
          <w:r w:rsidRPr="00902AE8">
            <w:rPr>
              <w:rFonts w:ascii="Arial" w:hAnsi="Arial"/>
              <w:sz w:val="18"/>
              <w:szCs w:val="16"/>
            </w:rPr>
            <w:t>15/04/2019</w:t>
          </w:r>
          <w:r w:rsidR="00575DEC">
            <w:rPr>
              <w:rFonts w:ascii="Arial" w:hAnsi="Arial"/>
              <w:sz w:val="18"/>
              <w:szCs w:val="16"/>
            </w:rPr>
            <w:t xml:space="preserve"> </w:t>
          </w:r>
        </w:p>
      </w:tc>
      <w:tc>
        <w:tcPr>
          <w:tcW w:w="3544" w:type="dxa"/>
        </w:tcPr>
        <w:p w14:paraId="02B62251" w14:textId="7437CB9B" w:rsidR="00D06AAD" w:rsidRPr="00575DEC" w:rsidRDefault="00902AE8" w:rsidP="0076467E">
          <w:pPr>
            <w:pStyle w:val="Pidipagina"/>
            <w:jc w:val="right"/>
            <w:rPr>
              <w:rFonts w:ascii="Arial" w:hAnsi="Arial"/>
              <w:sz w:val="18"/>
              <w:szCs w:val="16"/>
              <w:highlight w:val="yellow"/>
            </w:rPr>
          </w:pPr>
          <w:r w:rsidRPr="0039424B">
            <w:rPr>
              <w:rFonts w:ascii="Arial" w:hAnsi="Arial"/>
              <w:sz w:val="18"/>
              <w:szCs w:val="16"/>
            </w:rPr>
            <w:t>CIG 7590107271_MI_R</w:t>
          </w:r>
          <w:r w:rsidR="0039424B">
            <w:rPr>
              <w:rFonts w:ascii="Arial" w:hAnsi="Arial"/>
              <w:sz w:val="18"/>
              <w:szCs w:val="16"/>
            </w:rPr>
            <w:t>7</w:t>
          </w:r>
          <w:r w:rsidRPr="0039424B">
            <w:rPr>
              <w:rFonts w:ascii="Arial" w:hAnsi="Arial"/>
              <w:sz w:val="18"/>
              <w:szCs w:val="16"/>
            </w:rPr>
            <w:t>-REV-00</w:t>
          </w:r>
        </w:p>
        <w:p w14:paraId="46BCA1B3" w14:textId="0509482F" w:rsidR="001B6454" w:rsidRPr="00575DEC" w:rsidRDefault="00575DEC" w:rsidP="0076467E">
          <w:pPr>
            <w:pStyle w:val="Pidipagina"/>
            <w:jc w:val="right"/>
            <w:rPr>
              <w:rFonts w:ascii="Arial" w:hAnsi="Arial"/>
              <w:sz w:val="18"/>
              <w:szCs w:val="16"/>
            </w:rPr>
          </w:pPr>
          <w:r w:rsidRPr="00575DEC">
            <w:rPr>
              <w:rFonts w:ascii="Arial" w:hAnsi="Arial"/>
              <w:sz w:val="16"/>
              <w:szCs w:val="16"/>
            </w:rPr>
            <w:t>Pagina</w:t>
          </w:r>
          <w:r w:rsidRPr="00F21050">
            <w:rPr>
              <w:sz w:val="16"/>
              <w:szCs w:val="16"/>
            </w:rPr>
            <w:t xml:space="preserve"> </w:t>
          </w:r>
          <w:r w:rsidRPr="00F21050">
            <w:rPr>
              <w:rStyle w:val="Numeropagina"/>
              <w:sz w:val="16"/>
              <w:szCs w:val="16"/>
            </w:rPr>
            <w:fldChar w:fldCharType="begin"/>
          </w:r>
          <w:r w:rsidRPr="00F21050">
            <w:rPr>
              <w:rStyle w:val="Numeropagina"/>
              <w:sz w:val="16"/>
              <w:szCs w:val="16"/>
            </w:rPr>
            <w:instrText xml:space="preserve"> PAGE </w:instrText>
          </w:r>
          <w:r w:rsidRPr="00F21050">
            <w:rPr>
              <w:rStyle w:val="Numeropagina"/>
              <w:sz w:val="16"/>
              <w:szCs w:val="16"/>
            </w:rPr>
            <w:fldChar w:fldCharType="separate"/>
          </w:r>
          <w:r w:rsidR="0039424B">
            <w:rPr>
              <w:rStyle w:val="Numeropagina"/>
              <w:noProof/>
              <w:sz w:val="16"/>
              <w:szCs w:val="16"/>
            </w:rPr>
            <w:t>5</w:t>
          </w:r>
          <w:r w:rsidRPr="00F21050">
            <w:rPr>
              <w:rStyle w:val="Numeropagina"/>
              <w:sz w:val="16"/>
              <w:szCs w:val="16"/>
            </w:rPr>
            <w:fldChar w:fldCharType="end"/>
          </w:r>
          <w:r w:rsidR="001B6454" w:rsidRPr="00F039F1">
            <w:rPr>
              <w:rFonts w:ascii="Arial" w:hAnsi="Arial"/>
              <w:sz w:val="18"/>
              <w:szCs w:val="16"/>
              <w:highlight w:val="yellow"/>
            </w:rPr>
            <w:fldChar w:fldCharType="begin"/>
          </w:r>
          <w:r w:rsidR="001B6454" w:rsidRPr="00575DEC">
            <w:rPr>
              <w:rFonts w:ascii="Arial" w:hAnsi="Arial"/>
              <w:sz w:val="18"/>
              <w:szCs w:val="16"/>
              <w:highlight w:val="yellow"/>
            </w:rPr>
            <w:instrText xml:space="preserve"> </w:instrText>
          </w:r>
          <w:r w:rsidR="001B6454" w:rsidRPr="00F039F1">
            <w:rPr>
              <w:rFonts w:ascii="Arial" w:hAnsi="Arial"/>
              <w:sz w:val="18"/>
              <w:szCs w:val="16"/>
              <w:highlight w:val="yellow"/>
            </w:rPr>
            <w:fldChar w:fldCharType="separate"/>
          </w:r>
          <w:r w:rsidR="001B6454" w:rsidRPr="00575DEC">
            <w:rPr>
              <w:rFonts w:ascii="Arial" w:hAnsi="Arial"/>
              <w:sz w:val="18"/>
              <w:szCs w:val="16"/>
              <w:highlight w:val="yellow"/>
            </w:rPr>
            <w:t>Final</w:t>
          </w:r>
          <w:r w:rsidR="001B6454" w:rsidRPr="00F039F1">
            <w:rPr>
              <w:rFonts w:ascii="Arial" w:hAnsi="Arial"/>
              <w:sz w:val="18"/>
              <w:szCs w:val="16"/>
              <w:highlight w:val="yellow"/>
            </w:rPr>
            <w:fldChar w:fldCharType="end"/>
          </w:r>
        </w:p>
      </w:tc>
    </w:tr>
  </w:tbl>
  <w:p w14:paraId="5A2ED334" w14:textId="77777777" w:rsidR="000243F3" w:rsidRPr="00211F09" w:rsidRDefault="000243F3">
    <w:pPr>
      <w:pStyle w:val="End"/>
      <w:rPr>
        <w:noProof/>
        <w:lang w:val="it-IT"/>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546BE7" w14:textId="77777777" w:rsidR="00A42871" w:rsidRDefault="00A42871" w:rsidP="003A7E4F">
      <w:r>
        <w:separator/>
      </w:r>
    </w:p>
  </w:footnote>
  <w:footnote w:type="continuationSeparator" w:id="0">
    <w:p w14:paraId="7C546BE8" w14:textId="77777777" w:rsidR="00A42871" w:rsidRDefault="00A42871" w:rsidP="003A7E4F">
      <w:r>
        <w:continuationSeparator/>
      </w:r>
    </w:p>
  </w:footnote>
  <w:footnote w:type="continuationNotice" w:id="1">
    <w:p w14:paraId="7C546BE9" w14:textId="77777777" w:rsidR="00A42871" w:rsidRDefault="00A4287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14" w:type="dxa"/>
      <w:tblInd w:w="108" w:type="dxa"/>
      <w:tblBorders>
        <w:bottom w:val="single" w:sz="8" w:space="0" w:color="auto"/>
      </w:tblBorders>
      <w:tblLayout w:type="fixed"/>
      <w:tblLook w:val="0000" w:firstRow="0" w:lastRow="0" w:firstColumn="0" w:lastColumn="0" w:noHBand="0" w:noVBand="0"/>
    </w:tblPr>
    <w:tblGrid>
      <w:gridCol w:w="3119"/>
      <w:gridCol w:w="6095"/>
    </w:tblGrid>
    <w:tr w:rsidR="006D320F" w:rsidRPr="004B3C07" w14:paraId="2B7A4541" w14:textId="77777777" w:rsidTr="0076467E">
      <w:trPr>
        <w:cantSplit/>
      </w:trPr>
      <w:tc>
        <w:tcPr>
          <w:tcW w:w="3119" w:type="dxa"/>
          <w:tcBorders>
            <w:bottom w:val="single" w:sz="4" w:space="0" w:color="auto"/>
          </w:tcBorders>
        </w:tcPr>
        <w:p w14:paraId="5CEE5AA6" w14:textId="77777777" w:rsidR="006D320F" w:rsidRPr="006F693C" w:rsidRDefault="006D320F" w:rsidP="0076467E">
          <w:pPr>
            <w:pStyle w:val="Logo"/>
            <w:rPr>
              <w:lang w:val="it-IT"/>
            </w:rPr>
          </w:pPr>
          <w:r>
            <w:rPr>
              <w:b/>
              <w:noProof/>
              <w:lang w:val="it-IT" w:eastAsia="it-IT"/>
            </w:rPr>
            <w:drawing>
              <wp:inline distT="0" distB="0" distL="0" distR="0" wp14:anchorId="0CBFA516" wp14:editId="2F2CE1A2">
                <wp:extent cx="1637731" cy="583442"/>
                <wp:effectExtent l="0" t="0" r="635" b="7620"/>
                <wp:docPr id="264"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ecom160-57.jpg"/>
                        <pic:cNvPicPr/>
                      </pic:nvPicPr>
                      <pic:blipFill>
                        <a:blip r:embed="rId1">
                          <a:extLst>
                            <a:ext uri="{28A0092B-C50C-407E-A947-70E740481C1C}">
                              <a14:useLocalDpi xmlns:a14="http://schemas.microsoft.com/office/drawing/2010/main" val="0"/>
                            </a:ext>
                          </a:extLst>
                        </a:blip>
                        <a:stretch>
                          <a:fillRect/>
                        </a:stretch>
                      </pic:blipFill>
                      <pic:spPr>
                        <a:xfrm>
                          <a:off x="0" y="0"/>
                          <a:ext cx="1639017" cy="583900"/>
                        </a:xfrm>
                        <a:prstGeom prst="rect">
                          <a:avLst/>
                        </a:prstGeom>
                      </pic:spPr>
                    </pic:pic>
                  </a:graphicData>
                </a:graphic>
              </wp:inline>
            </w:drawing>
          </w:r>
        </w:p>
      </w:tc>
      <w:tc>
        <w:tcPr>
          <w:tcW w:w="6095" w:type="dxa"/>
          <w:tcBorders>
            <w:bottom w:val="single" w:sz="4" w:space="0" w:color="auto"/>
          </w:tcBorders>
          <w:vAlign w:val="bottom"/>
        </w:tcPr>
        <w:p w14:paraId="3F188A31" w14:textId="77777777" w:rsidR="006D320F" w:rsidRPr="000E364A" w:rsidRDefault="006D320F" w:rsidP="0076467E">
          <w:pPr>
            <w:pStyle w:val="Intestazione"/>
            <w:rPr>
              <w:b/>
            </w:rPr>
          </w:pPr>
        </w:p>
      </w:tc>
    </w:tr>
  </w:tbl>
  <w:p w14:paraId="7C546BED" w14:textId="77777777" w:rsidR="00910AEE" w:rsidRPr="00086319" w:rsidRDefault="00910AEE" w:rsidP="004C36D9">
    <w:pPr>
      <w:pStyle w:val="Intestazione"/>
      <w:rPr>
        <w:noProof/>
        <w:sz w:val="3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25687D3A"/>
    <w:lvl w:ilvl="0">
      <w:start w:val="1"/>
      <w:numFmt w:val="decimal"/>
      <w:pStyle w:val="Numeroelenco3"/>
      <w:lvlText w:val="%1."/>
      <w:lvlJc w:val="left"/>
      <w:pPr>
        <w:tabs>
          <w:tab w:val="num" w:pos="926"/>
        </w:tabs>
        <w:ind w:left="926" w:hanging="360"/>
      </w:pPr>
    </w:lvl>
  </w:abstractNum>
  <w:abstractNum w:abstractNumId="1">
    <w:nsid w:val="FFFFFF7F"/>
    <w:multiLevelType w:val="singleLevel"/>
    <w:tmpl w:val="0270ED60"/>
    <w:lvl w:ilvl="0">
      <w:start w:val="1"/>
      <w:numFmt w:val="decimal"/>
      <w:pStyle w:val="Numeroelenco2"/>
      <w:lvlText w:val="%1."/>
      <w:lvlJc w:val="left"/>
      <w:pPr>
        <w:tabs>
          <w:tab w:val="num" w:pos="643"/>
        </w:tabs>
        <w:ind w:left="643" w:hanging="360"/>
      </w:pPr>
    </w:lvl>
  </w:abstractNum>
  <w:abstractNum w:abstractNumId="2">
    <w:nsid w:val="FFFFFF82"/>
    <w:multiLevelType w:val="singleLevel"/>
    <w:tmpl w:val="9EB4C6C0"/>
    <w:lvl w:ilvl="0">
      <w:start w:val="1"/>
      <w:numFmt w:val="bullet"/>
      <w:pStyle w:val="Puntoelenco3"/>
      <w:lvlText w:val=""/>
      <w:lvlJc w:val="left"/>
      <w:pPr>
        <w:tabs>
          <w:tab w:val="num" w:pos="926"/>
        </w:tabs>
        <w:ind w:left="926" w:hanging="360"/>
      </w:pPr>
      <w:rPr>
        <w:rFonts w:ascii="Symbol" w:hAnsi="Symbol" w:hint="default"/>
      </w:rPr>
    </w:lvl>
  </w:abstractNum>
  <w:abstractNum w:abstractNumId="3">
    <w:nsid w:val="FFFFFF83"/>
    <w:multiLevelType w:val="singleLevel"/>
    <w:tmpl w:val="D1100F8A"/>
    <w:lvl w:ilvl="0">
      <w:start w:val="1"/>
      <w:numFmt w:val="bullet"/>
      <w:pStyle w:val="Puntoelenco2"/>
      <w:lvlText w:val=""/>
      <w:lvlJc w:val="left"/>
      <w:pPr>
        <w:tabs>
          <w:tab w:val="num" w:pos="3763"/>
        </w:tabs>
        <w:ind w:left="3763" w:hanging="360"/>
      </w:pPr>
      <w:rPr>
        <w:rFonts w:ascii="Symbol" w:hAnsi="Symbol" w:hint="default"/>
      </w:rPr>
    </w:lvl>
  </w:abstractNum>
  <w:abstractNum w:abstractNumId="4">
    <w:nsid w:val="FFFFFF88"/>
    <w:multiLevelType w:val="singleLevel"/>
    <w:tmpl w:val="E528AE4C"/>
    <w:lvl w:ilvl="0">
      <w:start w:val="1"/>
      <w:numFmt w:val="bullet"/>
      <w:pStyle w:val="Numeroelenco"/>
      <w:lvlText w:val=""/>
      <w:lvlJc w:val="left"/>
      <w:pPr>
        <w:ind w:left="5747" w:hanging="360"/>
      </w:pPr>
      <w:rPr>
        <w:rFonts w:ascii="Symbol" w:hAnsi="Symbol" w:hint="default"/>
        <w:b w:val="0"/>
      </w:rPr>
    </w:lvl>
  </w:abstractNum>
  <w:abstractNum w:abstractNumId="5">
    <w:nsid w:val="00000001"/>
    <w:multiLevelType w:val="multilevel"/>
    <w:tmpl w:val="00000001"/>
    <w:name w:val="WWNum6"/>
    <w:lvl w:ilvl="0">
      <w:start w:val="1"/>
      <w:numFmt w:val="bullet"/>
      <w:lvlText w:val=""/>
      <w:lvlJc w:val="left"/>
      <w:pPr>
        <w:tabs>
          <w:tab w:val="num" w:pos="0"/>
        </w:tabs>
        <w:ind w:left="684" w:hanging="360"/>
      </w:pPr>
      <w:rPr>
        <w:rFonts w:ascii="Symbol" w:hAnsi="Symbol" w:cs="Symbol"/>
        <w:b w:val="0"/>
        <w:sz w:val="20"/>
      </w:rPr>
    </w:lvl>
    <w:lvl w:ilvl="1">
      <w:start w:val="1"/>
      <w:numFmt w:val="bullet"/>
      <w:lvlText w:val="o"/>
      <w:lvlJc w:val="left"/>
      <w:pPr>
        <w:tabs>
          <w:tab w:val="num" w:pos="0"/>
        </w:tabs>
        <w:ind w:left="1404" w:hanging="360"/>
      </w:pPr>
      <w:rPr>
        <w:rFonts w:ascii="Courier New" w:hAnsi="Courier New" w:cs="Courier New"/>
      </w:rPr>
    </w:lvl>
    <w:lvl w:ilvl="2">
      <w:start w:val="1"/>
      <w:numFmt w:val="bullet"/>
      <w:lvlText w:val=""/>
      <w:lvlJc w:val="left"/>
      <w:pPr>
        <w:tabs>
          <w:tab w:val="num" w:pos="0"/>
        </w:tabs>
        <w:ind w:left="2124" w:hanging="360"/>
      </w:pPr>
      <w:rPr>
        <w:rFonts w:ascii="Wingdings" w:hAnsi="Wingdings" w:cs="Wingdings"/>
      </w:rPr>
    </w:lvl>
    <w:lvl w:ilvl="3">
      <w:start w:val="1"/>
      <w:numFmt w:val="bullet"/>
      <w:lvlText w:val=""/>
      <w:lvlJc w:val="left"/>
      <w:pPr>
        <w:tabs>
          <w:tab w:val="num" w:pos="0"/>
        </w:tabs>
        <w:ind w:left="2844" w:hanging="360"/>
      </w:pPr>
      <w:rPr>
        <w:rFonts w:ascii="Symbol" w:hAnsi="Symbol" w:cs="Symbol"/>
      </w:rPr>
    </w:lvl>
    <w:lvl w:ilvl="4">
      <w:start w:val="1"/>
      <w:numFmt w:val="bullet"/>
      <w:lvlText w:val="o"/>
      <w:lvlJc w:val="left"/>
      <w:pPr>
        <w:tabs>
          <w:tab w:val="num" w:pos="0"/>
        </w:tabs>
        <w:ind w:left="3564" w:hanging="360"/>
      </w:pPr>
      <w:rPr>
        <w:rFonts w:ascii="Courier New" w:hAnsi="Courier New" w:cs="Courier New"/>
      </w:rPr>
    </w:lvl>
    <w:lvl w:ilvl="5">
      <w:start w:val="1"/>
      <w:numFmt w:val="bullet"/>
      <w:lvlText w:val=""/>
      <w:lvlJc w:val="left"/>
      <w:pPr>
        <w:tabs>
          <w:tab w:val="num" w:pos="0"/>
        </w:tabs>
        <w:ind w:left="4284" w:hanging="360"/>
      </w:pPr>
      <w:rPr>
        <w:rFonts w:ascii="Wingdings" w:hAnsi="Wingdings" w:cs="Wingdings"/>
      </w:rPr>
    </w:lvl>
    <w:lvl w:ilvl="6">
      <w:start w:val="1"/>
      <w:numFmt w:val="bullet"/>
      <w:lvlText w:val=""/>
      <w:lvlJc w:val="left"/>
      <w:pPr>
        <w:tabs>
          <w:tab w:val="num" w:pos="0"/>
        </w:tabs>
        <w:ind w:left="5004" w:hanging="360"/>
      </w:pPr>
      <w:rPr>
        <w:rFonts w:ascii="Symbol" w:hAnsi="Symbol" w:cs="Symbol"/>
      </w:rPr>
    </w:lvl>
    <w:lvl w:ilvl="7">
      <w:start w:val="1"/>
      <w:numFmt w:val="bullet"/>
      <w:lvlText w:val="o"/>
      <w:lvlJc w:val="left"/>
      <w:pPr>
        <w:tabs>
          <w:tab w:val="num" w:pos="0"/>
        </w:tabs>
        <w:ind w:left="5724" w:hanging="360"/>
      </w:pPr>
      <w:rPr>
        <w:rFonts w:ascii="Courier New" w:hAnsi="Courier New" w:cs="Courier New"/>
      </w:rPr>
    </w:lvl>
    <w:lvl w:ilvl="8">
      <w:start w:val="1"/>
      <w:numFmt w:val="bullet"/>
      <w:lvlText w:val=""/>
      <w:lvlJc w:val="left"/>
      <w:pPr>
        <w:tabs>
          <w:tab w:val="num" w:pos="0"/>
        </w:tabs>
        <w:ind w:left="6444" w:hanging="360"/>
      </w:pPr>
      <w:rPr>
        <w:rFonts w:ascii="Wingdings" w:hAnsi="Wingdings" w:cs="Wingdings"/>
      </w:rPr>
    </w:lvl>
  </w:abstractNum>
  <w:abstractNum w:abstractNumId="6">
    <w:nsid w:val="00000002"/>
    <w:multiLevelType w:val="multilevel"/>
    <w:tmpl w:val="00000002"/>
    <w:name w:val="WWNum5"/>
    <w:lvl w:ilvl="0">
      <w:start w:val="1"/>
      <w:numFmt w:val="bullet"/>
      <w:lvlText w:val=""/>
      <w:lvlJc w:val="left"/>
      <w:pPr>
        <w:tabs>
          <w:tab w:val="num" w:pos="0"/>
        </w:tabs>
        <w:ind w:left="720" w:hanging="360"/>
      </w:pPr>
      <w:rPr>
        <w:rFonts w:ascii="Symbol" w:hAnsi="Symbol" w:cs="Symbol"/>
        <w:b w:val="0"/>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7">
    <w:nsid w:val="00000003"/>
    <w:multiLevelType w:val="multilevel"/>
    <w:tmpl w:val="00000003"/>
    <w:name w:val="WWNum7"/>
    <w:lvl w:ilvl="0">
      <w:start w:val="1"/>
      <w:numFmt w:val="bullet"/>
      <w:lvlText w:val=""/>
      <w:lvlJc w:val="left"/>
      <w:pPr>
        <w:tabs>
          <w:tab w:val="num" w:pos="0"/>
        </w:tabs>
        <w:ind w:left="720" w:hanging="360"/>
      </w:pPr>
      <w:rPr>
        <w:rFonts w:ascii="Symbol" w:hAnsi="Symbol" w:cs="Symbol"/>
        <w:b w:val="0"/>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
    <w:nsid w:val="08AB481A"/>
    <w:multiLevelType w:val="multilevel"/>
    <w:tmpl w:val="52085FC6"/>
    <w:styleLink w:val="AECOMNumbering"/>
    <w:lvl w:ilvl="0">
      <w:start w:val="1"/>
      <w:numFmt w:val="decimal"/>
      <w:lvlText w:val="%1."/>
      <w:lvlJc w:val="left"/>
      <w:pPr>
        <w:ind w:left="0" w:firstLine="0"/>
      </w:pPr>
      <w:rPr>
        <w:rFonts w:hint="default"/>
      </w:rPr>
    </w:lvl>
    <w:lvl w:ilvl="1">
      <w:start w:val="1"/>
      <w:numFmt w:val="bullet"/>
      <w:lvlText w:val="o"/>
      <w:lvlJc w:val="left"/>
      <w:pPr>
        <w:ind w:left="0" w:firstLine="0"/>
      </w:pPr>
      <w:rPr>
        <w:rFonts w:ascii="Courier New" w:hAnsi="Courier New" w:cs="Courier New"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9">
    <w:nsid w:val="0A4C4197"/>
    <w:multiLevelType w:val="hybridMultilevel"/>
    <w:tmpl w:val="0B10E512"/>
    <w:lvl w:ilvl="0" w:tplc="5F8CEEDA">
      <w:start w:val="1"/>
      <w:numFmt w:val="decimal"/>
      <w:pStyle w:val="Titoloindice"/>
      <w:lvlText w:val="%1.1"/>
      <w:lvlJc w:val="left"/>
      <w:pPr>
        <w:ind w:left="717"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0C5E16AF"/>
    <w:multiLevelType w:val="hybridMultilevel"/>
    <w:tmpl w:val="F7063B52"/>
    <w:lvl w:ilvl="0" w:tplc="5DE46652">
      <w:start w:val="2"/>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156F7C9A"/>
    <w:multiLevelType w:val="multilevel"/>
    <w:tmpl w:val="1C88D3B4"/>
    <w:lvl w:ilvl="0">
      <w:start w:val="1"/>
      <w:numFmt w:val="decimal"/>
      <w:lvlText w:val="%1."/>
      <w:lvlJc w:val="left"/>
      <w:pPr>
        <w:tabs>
          <w:tab w:val="num" w:pos="680"/>
        </w:tabs>
        <w:ind w:left="680" w:hanging="680"/>
      </w:pPr>
      <w:rPr>
        <w:rFonts w:hint="default"/>
      </w:rPr>
    </w:lvl>
    <w:lvl w:ilvl="1">
      <w:start w:val="1"/>
      <w:numFmt w:val="decimal"/>
      <w:pStyle w:val="StileTitolo2NonCorsivo"/>
      <w:lvlText w:val="%1.%2."/>
      <w:lvlJc w:val="left"/>
      <w:pPr>
        <w:tabs>
          <w:tab w:val="num" w:pos="792"/>
        </w:tabs>
        <w:ind w:left="792" w:hanging="432"/>
      </w:pPr>
      <w:rPr>
        <w:rFonts w:hint="default"/>
      </w:rPr>
    </w:lvl>
    <w:lvl w:ilvl="2">
      <w:start w:val="1"/>
      <w:numFmt w:val="decimal"/>
      <w:pStyle w:val="StileTitolo3Sinistro0cmSporgente125cm"/>
      <w:lvlText w:val="%1.%2.%3."/>
      <w:lvlJc w:val="left"/>
      <w:pPr>
        <w:tabs>
          <w:tab w:val="num" w:pos="680"/>
        </w:tabs>
        <w:ind w:left="680" w:hanging="68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
    <w:nsid w:val="158010A8"/>
    <w:multiLevelType w:val="singleLevel"/>
    <w:tmpl w:val="21B804AA"/>
    <w:lvl w:ilvl="0">
      <w:start w:val="1"/>
      <w:numFmt w:val="lowerLetter"/>
      <w:pStyle w:val="NumberLevel1"/>
      <w:lvlText w:val="%1)"/>
      <w:lvlJc w:val="left"/>
      <w:pPr>
        <w:tabs>
          <w:tab w:val="num" w:pos="1701"/>
        </w:tabs>
        <w:ind w:left="1701" w:hanging="567"/>
      </w:pPr>
    </w:lvl>
  </w:abstractNum>
  <w:abstractNum w:abstractNumId="13">
    <w:nsid w:val="25697433"/>
    <w:multiLevelType w:val="multilevel"/>
    <w:tmpl w:val="3566F158"/>
    <w:lvl w:ilvl="0">
      <w:start w:val="1"/>
      <w:numFmt w:val="upperRoman"/>
      <w:lvlText w:val="%1."/>
      <w:lvlJc w:val="left"/>
      <w:pPr>
        <w:tabs>
          <w:tab w:val="num" w:pos="360"/>
        </w:tabs>
        <w:ind w:left="0" w:firstLine="0"/>
      </w:pPr>
    </w:lvl>
    <w:lvl w:ilvl="1">
      <w:start w:val="1"/>
      <w:numFmt w:val="upperLetter"/>
      <w:lvlText w:val="%2."/>
      <w:lvlJc w:val="left"/>
      <w:pPr>
        <w:tabs>
          <w:tab w:val="num" w:pos="1080"/>
        </w:tabs>
        <w:ind w:left="720" w:firstLine="0"/>
      </w:pPr>
    </w:lvl>
    <w:lvl w:ilvl="2">
      <w:start w:val="1"/>
      <w:numFmt w:val="decimal"/>
      <w:lvlText w:val="%3."/>
      <w:lvlJc w:val="left"/>
      <w:pPr>
        <w:tabs>
          <w:tab w:val="num" w:pos="1800"/>
        </w:tabs>
        <w:ind w:left="1440" w:firstLine="0"/>
      </w:pPr>
    </w:lvl>
    <w:lvl w:ilvl="3">
      <w:start w:val="1"/>
      <w:numFmt w:val="lowerLetter"/>
      <w:pStyle w:val="StileTitolo4Nessunasottolineatura"/>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25A60DFB"/>
    <w:multiLevelType w:val="singleLevel"/>
    <w:tmpl w:val="2DFA4412"/>
    <w:lvl w:ilvl="0">
      <w:start w:val="200"/>
      <w:numFmt w:val="bullet"/>
      <w:pStyle w:val="BulletLevel2"/>
      <w:lvlText w:val=""/>
      <w:lvlJc w:val="left"/>
      <w:pPr>
        <w:tabs>
          <w:tab w:val="num" w:pos="5443"/>
        </w:tabs>
        <w:ind w:left="5443" w:hanging="453"/>
      </w:pPr>
      <w:rPr>
        <w:rFonts w:ascii="Symbol" w:hAnsi="Symbol" w:hint="default"/>
      </w:rPr>
    </w:lvl>
  </w:abstractNum>
  <w:abstractNum w:abstractNumId="15">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40D323A0"/>
    <w:multiLevelType w:val="hybridMultilevel"/>
    <w:tmpl w:val="8D72C334"/>
    <w:lvl w:ilvl="0" w:tplc="3E1AF838">
      <w:start w:val="1"/>
      <w:numFmt w:val="lowerLetter"/>
      <w:pStyle w:val="BulletNumber"/>
      <w:lvlText w:val="%1)"/>
      <w:lvlJc w:val="left"/>
      <w:pPr>
        <w:tabs>
          <w:tab w:val="num" w:pos="4990"/>
        </w:tabs>
        <w:ind w:left="4990" w:hanging="454"/>
      </w:pPr>
      <w:rPr>
        <w:rFonts w:hint="default"/>
      </w:rPr>
    </w:lvl>
    <w:lvl w:ilvl="1" w:tplc="3FAE6EF2" w:tentative="1">
      <w:start w:val="1"/>
      <w:numFmt w:val="lowerLetter"/>
      <w:lvlText w:val="%2."/>
      <w:lvlJc w:val="left"/>
      <w:pPr>
        <w:tabs>
          <w:tab w:val="num" w:pos="1440"/>
        </w:tabs>
        <w:ind w:left="1440" w:hanging="360"/>
      </w:pPr>
    </w:lvl>
    <w:lvl w:ilvl="2" w:tplc="D556F2BE" w:tentative="1">
      <w:start w:val="1"/>
      <w:numFmt w:val="lowerRoman"/>
      <w:lvlText w:val="%3."/>
      <w:lvlJc w:val="right"/>
      <w:pPr>
        <w:tabs>
          <w:tab w:val="num" w:pos="2160"/>
        </w:tabs>
        <w:ind w:left="2160" w:hanging="180"/>
      </w:pPr>
    </w:lvl>
    <w:lvl w:ilvl="3" w:tplc="00647D4C" w:tentative="1">
      <w:start w:val="1"/>
      <w:numFmt w:val="decimal"/>
      <w:lvlText w:val="%4."/>
      <w:lvlJc w:val="left"/>
      <w:pPr>
        <w:tabs>
          <w:tab w:val="num" w:pos="2880"/>
        </w:tabs>
        <w:ind w:left="2880" w:hanging="360"/>
      </w:pPr>
    </w:lvl>
    <w:lvl w:ilvl="4" w:tplc="6A22FC6C" w:tentative="1">
      <w:start w:val="1"/>
      <w:numFmt w:val="lowerLetter"/>
      <w:lvlText w:val="%5."/>
      <w:lvlJc w:val="left"/>
      <w:pPr>
        <w:tabs>
          <w:tab w:val="num" w:pos="3600"/>
        </w:tabs>
        <w:ind w:left="3600" w:hanging="360"/>
      </w:pPr>
    </w:lvl>
    <w:lvl w:ilvl="5" w:tplc="441A23E2" w:tentative="1">
      <w:start w:val="1"/>
      <w:numFmt w:val="lowerRoman"/>
      <w:lvlText w:val="%6."/>
      <w:lvlJc w:val="right"/>
      <w:pPr>
        <w:tabs>
          <w:tab w:val="num" w:pos="4320"/>
        </w:tabs>
        <w:ind w:left="4320" w:hanging="180"/>
      </w:pPr>
    </w:lvl>
    <w:lvl w:ilvl="6" w:tplc="E9982D26" w:tentative="1">
      <w:start w:val="1"/>
      <w:numFmt w:val="decimal"/>
      <w:lvlText w:val="%7."/>
      <w:lvlJc w:val="left"/>
      <w:pPr>
        <w:tabs>
          <w:tab w:val="num" w:pos="5040"/>
        </w:tabs>
        <w:ind w:left="5040" w:hanging="360"/>
      </w:pPr>
    </w:lvl>
    <w:lvl w:ilvl="7" w:tplc="8D16F1C2" w:tentative="1">
      <w:start w:val="1"/>
      <w:numFmt w:val="lowerLetter"/>
      <w:lvlText w:val="%8."/>
      <w:lvlJc w:val="left"/>
      <w:pPr>
        <w:tabs>
          <w:tab w:val="num" w:pos="5760"/>
        </w:tabs>
        <w:ind w:left="5760" w:hanging="360"/>
      </w:pPr>
    </w:lvl>
    <w:lvl w:ilvl="8" w:tplc="450688B0" w:tentative="1">
      <w:start w:val="1"/>
      <w:numFmt w:val="lowerRoman"/>
      <w:lvlText w:val="%9."/>
      <w:lvlJc w:val="right"/>
      <w:pPr>
        <w:tabs>
          <w:tab w:val="num" w:pos="6480"/>
        </w:tabs>
        <w:ind w:left="6480" w:hanging="180"/>
      </w:pPr>
    </w:lvl>
  </w:abstractNum>
  <w:abstractNum w:abstractNumId="17">
    <w:nsid w:val="42B71804"/>
    <w:multiLevelType w:val="multilevel"/>
    <w:tmpl w:val="3BF2126E"/>
    <w:lvl w:ilvl="0">
      <w:start w:val="1"/>
      <w:numFmt w:val="bullet"/>
      <w:pStyle w:val="Elenco"/>
      <w:lvlText w:val="-"/>
      <w:lvlJc w:val="left"/>
      <w:pPr>
        <w:tabs>
          <w:tab w:val="num" w:pos="2042"/>
        </w:tabs>
        <w:ind w:left="2042" w:hanging="624"/>
      </w:pPr>
      <w:rPr>
        <w:rFonts w:ascii="Times New Roman" w:cs="Times New Roman" w:hint="default"/>
      </w:rPr>
    </w:lvl>
    <w:lvl w:ilvl="1">
      <w:start w:val="1"/>
      <w:numFmt w:val="bullet"/>
      <w:lvlText w:val="o"/>
      <w:lvlJc w:val="left"/>
      <w:pPr>
        <w:tabs>
          <w:tab w:val="num" w:pos="2858"/>
        </w:tabs>
        <w:ind w:left="2858" w:hanging="360"/>
      </w:pPr>
      <w:rPr>
        <w:rFonts w:ascii="Courier New" w:hAnsi="Courier New" w:hint="default"/>
      </w:rPr>
    </w:lvl>
    <w:lvl w:ilvl="2">
      <w:start w:val="1"/>
      <w:numFmt w:val="bullet"/>
      <w:lvlText w:val=""/>
      <w:lvlJc w:val="left"/>
      <w:pPr>
        <w:tabs>
          <w:tab w:val="num" w:pos="3578"/>
        </w:tabs>
        <w:ind w:left="3578" w:hanging="360"/>
      </w:pPr>
      <w:rPr>
        <w:rFonts w:ascii="Wingdings" w:hAnsi="Wingdings" w:hint="default"/>
      </w:rPr>
    </w:lvl>
    <w:lvl w:ilvl="3">
      <w:start w:val="1"/>
      <w:numFmt w:val="bullet"/>
      <w:lvlText w:val=""/>
      <w:lvlJc w:val="left"/>
      <w:pPr>
        <w:tabs>
          <w:tab w:val="num" w:pos="4298"/>
        </w:tabs>
        <w:ind w:left="4298" w:hanging="360"/>
      </w:pPr>
      <w:rPr>
        <w:rFonts w:ascii="Symbol" w:hAnsi="Symbol" w:hint="default"/>
      </w:rPr>
    </w:lvl>
    <w:lvl w:ilvl="4">
      <w:start w:val="1"/>
      <w:numFmt w:val="bullet"/>
      <w:lvlText w:val="o"/>
      <w:lvlJc w:val="left"/>
      <w:pPr>
        <w:tabs>
          <w:tab w:val="num" w:pos="5018"/>
        </w:tabs>
        <w:ind w:left="5018" w:hanging="360"/>
      </w:pPr>
      <w:rPr>
        <w:rFonts w:ascii="Courier New" w:hAnsi="Courier New" w:hint="default"/>
      </w:rPr>
    </w:lvl>
    <w:lvl w:ilvl="5">
      <w:start w:val="1"/>
      <w:numFmt w:val="bullet"/>
      <w:lvlText w:val=""/>
      <w:lvlJc w:val="left"/>
      <w:pPr>
        <w:tabs>
          <w:tab w:val="num" w:pos="5738"/>
        </w:tabs>
        <w:ind w:left="5738" w:hanging="360"/>
      </w:pPr>
      <w:rPr>
        <w:rFonts w:ascii="Wingdings" w:hAnsi="Wingdings" w:hint="default"/>
      </w:rPr>
    </w:lvl>
    <w:lvl w:ilvl="6">
      <w:start w:val="1"/>
      <w:numFmt w:val="bullet"/>
      <w:lvlText w:val=""/>
      <w:lvlJc w:val="left"/>
      <w:pPr>
        <w:tabs>
          <w:tab w:val="num" w:pos="6458"/>
        </w:tabs>
        <w:ind w:left="6458" w:hanging="360"/>
      </w:pPr>
      <w:rPr>
        <w:rFonts w:ascii="Symbol" w:hAnsi="Symbol" w:hint="default"/>
      </w:rPr>
    </w:lvl>
    <w:lvl w:ilvl="7">
      <w:start w:val="1"/>
      <w:numFmt w:val="bullet"/>
      <w:lvlText w:val="o"/>
      <w:lvlJc w:val="left"/>
      <w:pPr>
        <w:tabs>
          <w:tab w:val="num" w:pos="7178"/>
        </w:tabs>
        <w:ind w:left="7178" w:hanging="360"/>
      </w:pPr>
      <w:rPr>
        <w:rFonts w:ascii="Courier New" w:hAnsi="Courier New" w:hint="default"/>
      </w:rPr>
    </w:lvl>
    <w:lvl w:ilvl="8">
      <w:start w:val="1"/>
      <w:numFmt w:val="bullet"/>
      <w:lvlText w:val=""/>
      <w:lvlJc w:val="left"/>
      <w:pPr>
        <w:tabs>
          <w:tab w:val="num" w:pos="7898"/>
        </w:tabs>
        <w:ind w:left="7898" w:hanging="360"/>
      </w:pPr>
      <w:rPr>
        <w:rFonts w:ascii="Wingdings" w:hAnsi="Wingdings" w:hint="default"/>
      </w:rPr>
    </w:lvl>
  </w:abstractNum>
  <w:abstractNum w:abstractNumId="18">
    <w:nsid w:val="44DF5BF8"/>
    <w:multiLevelType w:val="multilevel"/>
    <w:tmpl w:val="AEA8FFD0"/>
    <w:lvl w:ilvl="0">
      <w:start w:val="1"/>
      <w:numFmt w:val="decimal"/>
      <w:pStyle w:val="Titolo1"/>
      <w:lvlText w:val="%1."/>
      <w:lvlJc w:val="left"/>
      <w:pPr>
        <w:tabs>
          <w:tab w:val="num" w:pos="567"/>
        </w:tabs>
        <w:ind w:left="567" w:hanging="567"/>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itolo2"/>
      <w:lvlText w:val="%1.%2."/>
      <w:lvlJc w:val="left"/>
      <w:pPr>
        <w:tabs>
          <w:tab w:val="num" w:pos="567"/>
        </w:tabs>
        <w:ind w:left="567" w:hanging="567"/>
      </w:pPr>
      <w:rPr>
        <w:rFonts w:hint="default"/>
        <w:b/>
        <w:sz w:val="20"/>
      </w:rPr>
    </w:lvl>
    <w:lvl w:ilvl="2">
      <w:start w:val="1"/>
      <w:numFmt w:val="decimal"/>
      <w:lvlText w:val="%1.%2.%3."/>
      <w:lvlJc w:val="left"/>
      <w:pPr>
        <w:tabs>
          <w:tab w:val="num" w:pos="2978"/>
        </w:tabs>
        <w:ind w:left="2978" w:hanging="567"/>
      </w:pPr>
      <w:rPr>
        <w:rFonts w:hint="default"/>
        <w:b w:val="0"/>
      </w:rPr>
    </w:lvl>
    <w:lvl w:ilvl="3">
      <w:start w:val="1"/>
      <w:numFmt w:val="decimal"/>
      <w:lvlText w:val="%1.%2.%3.%4."/>
      <w:lvlJc w:val="left"/>
      <w:pPr>
        <w:tabs>
          <w:tab w:val="num" w:pos="1135"/>
        </w:tabs>
        <w:ind w:left="1135" w:hanging="567"/>
      </w:pPr>
      <w:rPr>
        <w:rFonts w:hint="default"/>
        <w:b w:val="0"/>
      </w:rPr>
    </w:lvl>
    <w:lvl w:ilvl="4">
      <w:start w:val="1"/>
      <w:numFmt w:val="decimal"/>
      <w:lvlText w:val="%1.%2.%3.%4.%5."/>
      <w:lvlJc w:val="left"/>
      <w:pPr>
        <w:tabs>
          <w:tab w:val="num" w:pos="567"/>
        </w:tabs>
        <w:ind w:left="567" w:hanging="567"/>
      </w:pPr>
      <w:rPr>
        <w:rFonts w:hint="default"/>
      </w:rPr>
    </w:lvl>
    <w:lvl w:ilvl="5">
      <w:start w:val="1"/>
      <w:numFmt w:val="decimal"/>
      <w:lvlText w:val="%1.%2.%3.%4.%5.%6."/>
      <w:lvlJc w:val="left"/>
      <w:pPr>
        <w:tabs>
          <w:tab w:val="num" w:pos="567"/>
        </w:tabs>
        <w:ind w:left="567" w:hanging="567"/>
      </w:pPr>
      <w:rPr>
        <w:rFonts w:hint="default"/>
      </w:rPr>
    </w:lvl>
    <w:lvl w:ilvl="6">
      <w:start w:val="1"/>
      <w:numFmt w:val="decimal"/>
      <w:lvlText w:val="%1.%2.%3.%4.%5.%6.%7."/>
      <w:lvlJc w:val="left"/>
      <w:pPr>
        <w:tabs>
          <w:tab w:val="num" w:pos="567"/>
        </w:tabs>
        <w:ind w:left="567" w:hanging="567"/>
      </w:pPr>
      <w:rPr>
        <w:rFonts w:hint="default"/>
      </w:rPr>
    </w:lvl>
    <w:lvl w:ilvl="7">
      <w:start w:val="1"/>
      <w:numFmt w:val="decimal"/>
      <w:lvlText w:val="%1.%2.%3.%4.%5.%6.%7.%8."/>
      <w:lvlJc w:val="left"/>
      <w:pPr>
        <w:tabs>
          <w:tab w:val="num" w:pos="567"/>
        </w:tabs>
        <w:ind w:left="567" w:hanging="567"/>
      </w:pPr>
      <w:rPr>
        <w:rFonts w:hint="default"/>
      </w:rPr>
    </w:lvl>
    <w:lvl w:ilvl="8">
      <w:start w:val="1"/>
      <w:numFmt w:val="decimal"/>
      <w:lvlText w:val="%1.%2.%3.%4.%5.%6.%7.%8.%9."/>
      <w:lvlJc w:val="left"/>
      <w:pPr>
        <w:tabs>
          <w:tab w:val="num" w:pos="567"/>
        </w:tabs>
        <w:ind w:left="567" w:hanging="567"/>
      </w:pPr>
      <w:rPr>
        <w:rFonts w:hint="default"/>
      </w:rPr>
    </w:lvl>
  </w:abstractNum>
  <w:abstractNum w:abstractNumId="19">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0">
    <w:nsid w:val="46FF5621"/>
    <w:multiLevelType w:val="hybridMultilevel"/>
    <w:tmpl w:val="35FA433E"/>
    <w:lvl w:ilvl="0" w:tplc="04100001">
      <w:start w:val="1"/>
      <w:numFmt w:val="lowerRoman"/>
      <w:pStyle w:val="BulletRoman"/>
      <w:lvlText w:val="%1)"/>
      <w:lvlJc w:val="left"/>
      <w:pPr>
        <w:tabs>
          <w:tab w:val="num" w:pos="5256"/>
        </w:tabs>
        <w:ind w:left="4990" w:hanging="454"/>
      </w:pPr>
      <w:rPr>
        <w:rFonts w:hint="default"/>
      </w:rPr>
    </w:lvl>
    <w:lvl w:ilvl="1" w:tplc="0A42CF42" w:tentative="1">
      <w:start w:val="1"/>
      <w:numFmt w:val="lowerLetter"/>
      <w:lvlText w:val="%2."/>
      <w:lvlJc w:val="left"/>
      <w:pPr>
        <w:tabs>
          <w:tab w:val="num" w:pos="1440"/>
        </w:tabs>
        <w:ind w:left="1440" w:hanging="360"/>
      </w:pPr>
    </w:lvl>
    <w:lvl w:ilvl="2" w:tplc="04100005" w:tentative="1">
      <w:start w:val="1"/>
      <w:numFmt w:val="lowerRoman"/>
      <w:lvlText w:val="%3."/>
      <w:lvlJc w:val="right"/>
      <w:pPr>
        <w:tabs>
          <w:tab w:val="num" w:pos="2160"/>
        </w:tabs>
        <w:ind w:left="2160" w:hanging="180"/>
      </w:pPr>
    </w:lvl>
    <w:lvl w:ilvl="3" w:tplc="04100001" w:tentative="1">
      <w:start w:val="1"/>
      <w:numFmt w:val="decimal"/>
      <w:lvlText w:val="%4."/>
      <w:lvlJc w:val="left"/>
      <w:pPr>
        <w:tabs>
          <w:tab w:val="num" w:pos="2880"/>
        </w:tabs>
        <w:ind w:left="2880" w:hanging="360"/>
      </w:pPr>
    </w:lvl>
    <w:lvl w:ilvl="4" w:tplc="04100003" w:tentative="1">
      <w:start w:val="1"/>
      <w:numFmt w:val="lowerLetter"/>
      <w:lvlText w:val="%5."/>
      <w:lvlJc w:val="left"/>
      <w:pPr>
        <w:tabs>
          <w:tab w:val="num" w:pos="3600"/>
        </w:tabs>
        <w:ind w:left="3600" w:hanging="360"/>
      </w:pPr>
    </w:lvl>
    <w:lvl w:ilvl="5" w:tplc="04100005" w:tentative="1">
      <w:start w:val="1"/>
      <w:numFmt w:val="lowerRoman"/>
      <w:lvlText w:val="%6."/>
      <w:lvlJc w:val="right"/>
      <w:pPr>
        <w:tabs>
          <w:tab w:val="num" w:pos="4320"/>
        </w:tabs>
        <w:ind w:left="4320" w:hanging="180"/>
      </w:pPr>
    </w:lvl>
    <w:lvl w:ilvl="6" w:tplc="04100001" w:tentative="1">
      <w:start w:val="1"/>
      <w:numFmt w:val="decimal"/>
      <w:lvlText w:val="%7."/>
      <w:lvlJc w:val="left"/>
      <w:pPr>
        <w:tabs>
          <w:tab w:val="num" w:pos="5040"/>
        </w:tabs>
        <w:ind w:left="5040" w:hanging="360"/>
      </w:pPr>
    </w:lvl>
    <w:lvl w:ilvl="7" w:tplc="04100003" w:tentative="1">
      <w:start w:val="1"/>
      <w:numFmt w:val="lowerLetter"/>
      <w:lvlText w:val="%8."/>
      <w:lvlJc w:val="left"/>
      <w:pPr>
        <w:tabs>
          <w:tab w:val="num" w:pos="5760"/>
        </w:tabs>
        <w:ind w:left="5760" w:hanging="360"/>
      </w:pPr>
    </w:lvl>
    <w:lvl w:ilvl="8" w:tplc="04100005" w:tentative="1">
      <w:start w:val="1"/>
      <w:numFmt w:val="lowerRoman"/>
      <w:lvlText w:val="%9."/>
      <w:lvlJc w:val="right"/>
      <w:pPr>
        <w:tabs>
          <w:tab w:val="num" w:pos="6480"/>
        </w:tabs>
        <w:ind w:left="6480" w:hanging="180"/>
      </w:pPr>
    </w:lvl>
  </w:abstractNum>
  <w:abstractNum w:abstractNumId="21">
    <w:nsid w:val="57EA775C"/>
    <w:multiLevelType w:val="singleLevel"/>
    <w:tmpl w:val="DD408372"/>
    <w:lvl w:ilvl="0">
      <w:start w:val="1"/>
      <w:numFmt w:val="bullet"/>
      <w:pStyle w:val="BulletLevel1"/>
      <w:lvlText w:val=""/>
      <w:lvlJc w:val="left"/>
      <w:pPr>
        <w:tabs>
          <w:tab w:val="num" w:pos="4990"/>
        </w:tabs>
        <w:ind w:left="4990" w:hanging="454"/>
      </w:pPr>
      <w:rPr>
        <w:rFonts w:ascii="Symbol" w:hAnsi="Symbol" w:hint="default"/>
      </w:rPr>
    </w:lvl>
  </w:abstractNum>
  <w:abstractNum w:abstractNumId="22">
    <w:nsid w:val="5F835F29"/>
    <w:multiLevelType w:val="multilevel"/>
    <w:tmpl w:val="D9D099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63EC10F8"/>
    <w:multiLevelType w:val="singleLevel"/>
    <w:tmpl w:val="8F204FF2"/>
    <w:lvl w:ilvl="0">
      <w:start w:val="1"/>
      <w:numFmt w:val="bullet"/>
      <w:pStyle w:val="Elencocontinua"/>
      <w:lvlText w:val="­"/>
      <w:lvlJc w:val="left"/>
      <w:pPr>
        <w:tabs>
          <w:tab w:val="num" w:pos="357"/>
        </w:tabs>
        <w:ind w:left="357" w:hanging="357"/>
      </w:pPr>
      <w:rPr>
        <w:rFonts w:ascii="Times New Roman" w:hAnsi="Times New Roman" w:hint="default"/>
        <w:sz w:val="24"/>
      </w:rPr>
    </w:lvl>
  </w:abstractNum>
  <w:abstractNum w:abstractNumId="24">
    <w:nsid w:val="662725E0"/>
    <w:multiLevelType w:val="singleLevel"/>
    <w:tmpl w:val="90745602"/>
    <w:lvl w:ilvl="0">
      <w:start w:val="1"/>
      <w:numFmt w:val="bullet"/>
      <w:pStyle w:val="puce2"/>
      <w:lvlText w:val=""/>
      <w:lvlJc w:val="left"/>
      <w:pPr>
        <w:tabs>
          <w:tab w:val="num" w:pos="360"/>
        </w:tabs>
        <w:ind w:left="360" w:hanging="360"/>
      </w:pPr>
      <w:rPr>
        <w:rFonts w:ascii="Wingdings" w:hAnsi="Wingdings" w:hint="default"/>
      </w:rPr>
    </w:lvl>
  </w:abstractNum>
  <w:abstractNum w:abstractNumId="25">
    <w:nsid w:val="6DC617B1"/>
    <w:multiLevelType w:val="multilevel"/>
    <w:tmpl w:val="46F48168"/>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pStyle w:val="StileTitolo3Corsivo"/>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6">
    <w:nsid w:val="73A6776A"/>
    <w:multiLevelType w:val="hybridMultilevel"/>
    <w:tmpl w:val="2026A108"/>
    <w:lvl w:ilvl="0" w:tplc="3CDE6236">
      <w:start w:val="1"/>
      <w:numFmt w:val="bullet"/>
      <w:pStyle w:val="elenco0"/>
      <w:lvlText w:val=""/>
      <w:lvlJc w:val="left"/>
      <w:pPr>
        <w:tabs>
          <w:tab w:val="num" w:pos="2771"/>
        </w:tabs>
        <w:ind w:left="2771" w:hanging="360"/>
      </w:pPr>
      <w:rPr>
        <w:rFonts w:ascii="Symbol" w:hAnsi="Symbol" w:hint="default"/>
      </w:rPr>
    </w:lvl>
    <w:lvl w:ilvl="1" w:tplc="04100003" w:tentative="1">
      <w:start w:val="1"/>
      <w:numFmt w:val="bullet"/>
      <w:lvlText w:val="o"/>
      <w:lvlJc w:val="left"/>
      <w:pPr>
        <w:tabs>
          <w:tab w:val="num" w:pos="2923"/>
        </w:tabs>
        <w:ind w:left="2923" w:hanging="360"/>
      </w:pPr>
      <w:rPr>
        <w:rFonts w:ascii="Courier New" w:hAnsi="Courier New" w:hint="default"/>
      </w:rPr>
    </w:lvl>
    <w:lvl w:ilvl="2" w:tplc="04100005" w:tentative="1">
      <w:start w:val="1"/>
      <w:numFmt w:val="bullet"/>
      <w:lvlText w:val=""/>
      <w:lvlJc w:val="left"/>
      <w:pPr>
        <w:tabs>
          <w:tab w:val="num" w:pos="3643"/>
        </w:tabs>
        <w:ind w:left="3643" w:hanging="360"/>
      </w:pPr>
      <w:rPr>
        <w:rFonts w:ascii="Wingdings" w:hAnsi="Wingdings" w:hint="default"/>
      </w:rPr>
    </w:lvl>
    <w:lvl w:ilvl="3" w:tplc="04100001" w:tentative="1">
      <w:start w:val="1"/>
      <w:numFmt w:val="bullet"/>
      <w:lvlText w:val=""/>
      <w:lvlJc w:val="left"/>
      <w:pPr>
        <w:tabs>
          <w:tab w:val="num" w:pos="4363"/>
        </w:tabs>
        <w:ind w:left="4363" w:hanging="360"/>
      </w:pPr>
      <w:rPr>
        <w:rFonts w:ascii="Symbol" w:hAnsi="Symbol" w:hint="default"/>
      </w:rPr>
    </w:lvl>
    <w:lvl w:ilvl="4" w:tplc="04100003" w:tentative="1">
      <w:start w:val="1"/>
      <w:numFmt w:val="bullet"/>
      <w:lvlText w:val="o"/>
      <w:lvlJc w:val="left"/>
      <w:pPr>
        <w:tabs>
          <w:tab w:val="num" w:pos="5083"/>
        </w:tabs>
        <w:ind w:left="5083" w:hanging="360"/>
      </w:pPr>
      <w:rPr>
        <w:rFonts w:ascii="Courier New" w:hAnsi="Courier New" w:hint="default"/>
      </w:rPr>
    </w:lvl>
    <w:lvl w:ilvl="5" w:tplc="04100005" w:tentative="1">
      <w:start w:val="1"/>
      <w:numFmt w:val="bullet"/>
      <w:lvlText w:val=""/>
      <w:lvlJc w:val="left"/>
      <w:pPr>
        <w:tabs>
          <w:tab w:val="num" w:pos="5803"/>
        </w:tabs>
        <w:ind w:left="5803" w:hanging="360"/>
      </w:pPr>
      <w:rPr>
        <w:rFonts w:ascii="Wingdings" w:hAnsi="Wingdings" w:hint="default"/>
      </w:rPr>
    </w:lvl>
    <w:lvl w:ilvl="6" w:tplc="04100001" w:tentative="1">
      <w:start w:val="1"/>
      <w:numFmt w:val="bullet"/>
      <w:lvlText w:val=""/>
      <w:lvlJc w:val="left"/>
      <w:pPr>
        <w:tabs>
          <w:tab w:val="num" w:pos="6523"/>
        </w:tabs>
        <w:ind w:left="6523" w:hanging="360"/>
      </w:pPr>
      <w:rPr>
        <w:rFonts w:ascii="Symbol" w:hAnsi="Symbol" w:hint="default"/>
      </w:rPr>
    </w:lvl>
    <w:lvl w:ilvl="7" w:tplc="04100003" w:tentative="1">
      <w:start w:val="1"/>
      <w:numFmt w:val="bullet"/>
      <w:lvlText w:val="o"/>
      <w:lvlJc w:val="left"/>
      <w:pPr>
        <w:tabs>
          <w:tab w:val="num" w:pos="7243"/>
        </w:tabs>
        <w:ind w:left="7243" w:hanging="360"/>
      </w:pPr>
      <w:rPr>
        <w:rFonts w:ascii="Courier New" w:hAnsi="Courier New" w:hint="default"/>
      </w:rPr>
    </w:lvl>
    <w:lvl w:ilvl="8" w:tplc="04100005" w:tentative="1">
      <w:start w:val="1"/>
      <w:numFmt w:val="bullet"/>
      <w:lvlText w:val=""/>
      <w:lvlJc w:val="left"/>
      <w:pPr>
        <w:tabs>
          <w:tab w:val="num" w:pos="7963"/>
        </w:tabs>
        <w:ind w:left="7963" w:hanging="360"/>
      </w:pPr>
      <w:rPr>
        <w:rFonts w:ascii="Wingdings" w:hAnsi="Wingdings" w:hint="default"/>
      </w:rPr>
    </w:lvl>
  </w:abstractNum>
  <w:num w:numId="1">
    <w:abstractNumId w:val="23"/>
  </w:num>
  <w:num w:numId="2">
    <w:abstractNumId w:val="4"/>
  </w:num>
  <w:num w:numId="3">
    <w:abstractNumId w:val="12"/>
  </w:num>
  <w:num w:numId="4">
    <w:abstractNumId w:val="21"/>
  </w:num>
  <w:num w:numId="5">
    <w:abstractNumId w:val="14"/>
  </w:num>
  <w:num w:numId="6">
    <w:abstractNumId w:val="16"/>
  </w:num>
  <w:num w:numId="7">
    <w:abstractNumId w:val="20"/>
  </w:num>
  <w:num w:numId="8">
    <w:abstractNumId w:val="26"/>
  </w:num>
  <w:num w:numId="9">
    <w:abstractNumId w:val="17"/>
  </w:num>
  <w:num w:numId="10">
    <w:abstractNumId w:val="3"/>
  </w:num>
  <w:num w:numId="11">
    <w:abstractNumId w:val="2"/>
  </w:num>
  <w:num w:numId="12">
    <w:abstractNumId w:val="1"/>
  </w:num>
  <w:num w:numId="13">
    <w:abstractNumId w:val="0"/>
  </w:num>
  <w:num w:numId="14">
    <w:abstractNumId w:val="24"/>
  </w:num>
  <w:num w:numId="15">
    <w:abstractNumId w:val="15"/>
  </w:num>
  <w:num w:numId="16">
    <w:abstractNumId w:val="8"/>
  </w:num>
  <w:num w:numId="17">
    <w:abstractNumId w:val="19"/>
  </w:num>
  <w:num w:numId="18">
    <w:abstractNumId w:val="25"/>
  </w:num>
  <w:num w:numId="19">
    <w:abstractNumId w:val="11"/>
  </w:num>
  <w:num w:numId="20">
    <w:abstractNumId w:val="13"/>
  </w:num>
  <w:num w:numId="21">
    <w:abstractNumId w:val="9"/>
  </w:num>
  <w:num w:numId="22">
    <w:abstractNumId w:val="18"/>
  </w:num>
  <w:num w:numId="23">
    <w:abstractNumId w:val="10"/>
  </w:num>
  <w:num w:numId="24">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20"/>
  <w:hyphenationZone w:val="283"/>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4B5"/>
    <w:rsid w:val="00005EA5"/>
    <w:rsid w:val="0000752C"/>
    <w:rsid w:val="00007C49"/>
    <w:rsid w:val="00010D0F"/>
    <w:rsid w:val="00020374"/>
    <w:rsid w:val="00023CEE"/>
    <w:rsid w:val="00024330"/>
    <w:rsid w:val="000243F3"/>
    <w:rsid w:val="00030E35"/>
    <w:rsid w:val="000334D9"/>
    <w:rsid w:val="0003636B"/>
    <w:rsid w:val="00037BDF"/>
    <w:rsid w:val="00043FF9"/>
    <w:rsid w:val="00044856"/>
    <w:rsid w:val="000464DA"/>
    <w:rsid w:val="00051C51"/>
    <w:rsid w:val="00052F2F"/>
    <w:rsid w:val="00054D64"/>
    <w:rsid w:val="00055EA5"/>
    <w:rsid w:val="00056619"/>
    <w:rsid w:val="00063F62"/>
    <w:rsid w:val="0006694C"/>
    <w:rsid w:val="00067D03"/>
    <w:rsid w:val="00067D12"/>
    <w:rsid w:val="00074D97"/>
    <w:rsid w:val="00074F28"/>
    <w:rsid w:val="00082934"/>
    <w:rsid w:val="00084051"/>
    <w:rsid w:val="0008665F"/>
    <w:rsid w:val="000913E5"/>
    <w:rsid w:val="00091E39"/>
    <w:rsid w:val="00091E50"/>
    <w:rsid w:val="000B497C"/>
    <w:rsid w:val="000B6A8E"/>
    <w:rsid w:val="000C2BF1"/>
    <w:rsid w:val="000C3BA4"/>
    <w:rsid w:val="000D022B"/>
    <w:rsid w:val="000D162F"/>
    <w:rsid w:val="000D4D15"/>
    <w:rsid w:val="000D6D61"/>
    <w:rsid w:val="000E1359"/>
    <w:rsid w:val="000E3BCB"/>
    <w:rsid w:val="000E538F"/>
    <w:rsid w:val="000E62AE"/>
    <w:rsid w:val="000F04B5"/>
    <w:rsid w:val="001000A6"/>
    <w:rsid w:val="00101593"/>
    <w:rsid w:val="001039D4"/>
    <w:rsid w:val="0010415F"/>
    <w:rsid w:val="001059BF"/>
    <w:rsid w:val="00120348"/>
    <w:rsid w:val="0012781B"/>
    <w:rsid w:val="00130414"/>
    <w:rsid w:val="001305CA"/>
    <w:rsid w:val="00130B23"/>
    <w:rsid w:val="00131DDF"/>
    <w:rsid w:val="001363EC"/>
    <w:rsid w:val="00136FAF"/>
    <w:rsid w:val="00137AA7"/>
    <w:rsid w:val="00143B30"/>
    <w:rsid w:val="00145924"/>
    <w:rsid w:val="001501D4"/>
    <w:rsid w:val="0015615D"/>
    <w:rsid w:val="00156580"/>
    <w:rsid w:val="00162264"/>
    <w:rsid w:val="00162EB2"/>
    <w:rsid w:val="00163F5D"/>
    <w:rsid w:val="0017268B"/>
    <w:rsid w:val="00173219"/>
    <w:rsid w:val="00174071"/>
    <w:rsid w:val="00174F30"/>
    <w:rsid w:val="001763C5"/>
    <w:rsid w:val="00176979"/>
    <w:rsid w:val="00181CE7"/>
    <w:rsid w:val="001833BE"/>
    <w:rsid w:val="0018494D"/>
    <w:rsid w:val="00185DAE"/>
    <w:rsid w:val="00186673"/>
    <w:rsid w:val="001903DE"/>
    <w:rsid w:val="00194EAA"/>
    <w:rsid w:val="001A2E43"/>
    <w:rsid w:val="001B0B0C"/>
    <w:rsid w:val="001B102B"/>
    <w:rsid w:val="001B6308"/>
    <w:rsid w:val="001B6454"/>
    <w:rsid w:val="001C26F9"/>
    <w:rsid w:val="001C65C0"/>
    <w:rsid w:val="001D08BA"/>
    <w:rsid w:val="001D5AAC"/>
    <w:rsid w:val="001D6E2D"/>
    <w:rsid w:val="001D7D0F"/>
    <w:rsid w:val="001E0B50"/>
    <w:rsid w:val="001E2EA8"/>
    <w:rsid w:val="001F34D0"/>
    <w:rsid w:val="001F4C44"/>
    <w:rsid w:val="001F5BBB"/>
    <w:rsid w:val="00201643"/>
    <w:rsid w:val="002111A8"/>
    <w:rsid w:val="00211B0F"/>
    <w:rsid w:val="0021311E"/>
    <w:rsid w:val="00217601"/>
    <w:rsid w:val="00221A2F"/>
    <w:rsid w:val="002236AE"/>
    <w:rsid w:val="00224FAE"/>
    <w:rsid w:val="00225E30"/>
    <w:rsid w:val="0023185B"/>
    <w:rsid w:val="00234EC0"/>
    <w:rsid w:val="0024286F"/>
    <w:rsid w:val="00244E59"/>
    <w:rsid w:val="00252B8D"/>
    <w:rsid w:val="0026076D"/>
    <w:rsid w:val="00261684"/>
    <w:rsid w:val="00270366"/>
    <w:rsid w:val="00277FF3"/>
    <w:rsid w:val="002805EB"/>
    <w:rsid w:val="002907AD"/>
    <w:rsid w:val="00291963"/>
    <w:rsid w:val="00294086"/>
    <w:rsid w:val="00297829"/>
    <w:rsid w:val="002A260D"/>
    <w:rsid w:val="002A4A1C"/>
    <w:rsid w:val="002A745B"/>
    <w:rsid w:val="002B14C6"/>
    <w:rsid w:val="002B3C59"/>
    <w:rsid w:val="002B5657"/>
    <w:rsid w:val="002B5D91"/>
    <w:rsid w:val="002B74E8"/>
    <w:rsid w:val="002C2FD5"/>
    <w:rsid w:val="002C3FC2"/>
    <w:rsid w:val="002C6C1A"/>
    <w:rsid w:val="002C7B2B"/>
    <w:rsid w:val="002D3779"/>
    <w:rsid w:val="002E116C"/>
    <w:rsid w:val="002E1413"/>
    <w:rsid w:val="002F1577"/>
    <w:rsid w:val="002F2856"/>
    <w:rsid w:val="002F4F0F"/>
    <w:rsid w:val="003019A4"/>
    <w:rsid w:val="00302E40"/>
    <w:rsid w:val="00310F66"/>
    <w:rsid w:val="003112E4"/>
    <w:rsid w:val="00312A90"/>
    <w:rsid w:val="003168CF"/>
    <w:rsid w:val="00316E0B"/>
    <w:rsid w:val="00316FCE"/>
    <w:rsid w:val="003239A9"/>
    <w:rsid w:val="003327B6"/>
    <w:rsid w:val="00333DBD"/>
    <w:rsid w:val="00342A6B"/>
    <w:rsid w:val="00347D37"/>
    <w:rsid w:val="00353524"/>
    <w:rsid w:val="003537B7"/>
    <w:rsid w:val="0035659C"/>
    <w:rsid w:val="003662BD"/>
    <w:rsid w:val="00374375"/>
    <w:rsid w:val="00374440"/>
    <w:rsid w:val="0037510D"/>
    <w:rsid w:val="003751EC"/>
    <w:rsid w:val="00375EE5"/>
    <w:rsid w:val="003802C5"/>
    <w:rsid w:val="003915B2"/>
    <w:rsid w:val="003926F0"/>
    <w:rsid w:val="00392B1A"/>
    <w:rsid w:val="0039424B"/>
    <w:rsid w:val="00394DE4"/>
    <w:rsid w:val="00396AD4"/>
    <w:rsid w:val="003A2AB9"/>
    <w:rsid w:val="003A2E4C"/>
    <w:rsid w:val="003A7E4F"/>
    <w:rsid w:val="003B43E7"/>
    <w:rsid w:val="003B5570"/>
    <w:rsid w:val="003B5B47"/>
    <w:rsid w:val="003C1BF7"/>
    <w:rsid w:val="003C5EDD"/>
    <w:rsid w:val="003D1F5B"/>
    <w:rsid w:val="003D4280"/>
    <w:rsid w:val="003D6DB1"/>
    <w:rsid w:val="003E4DF3"/>
    <w:rsid w:val="003E7AA3"/>
    <w:rsid w:val="003F150B"/>
    <w:rsid w:val="003F1D99"/>
    <w:rsid w:val="003F7F18"/>
    <w:rsid w:val="0041234D"/>
    <w:rsid w:val="00414B8D"/>
    <w:rsid w:val="004241BD"/>
    <w:rsid w:val="00424B00"/>
    <w:rsid w:val="00425325"/>
    <w:rsid w:val="00427312"/>
    <w:rsid w:val="004275BA"/>
    <w:rsid w:val="0043119D"/>
    <w:rsid w:val="00433029"/>
    <w:rsid w:val="00433AA5"/>
    <w:rsid w:val="00447BB5"/>
    <w:rsid w:val="00451D08"/>
    <w:rsid w:val="00453E74"/>
    <w:rsid w:val="00456AD3"/>
    <w:rsid w:val="004655ED"/>
    <w:rsid w:val="00465E3F"/>
    <w:rsid w:val="0046700A"/>
    <w:rsid w:val="004739D4"/>
    <w:rsid w:val="0047468D"/>
    <w:rsid w:val="00474DBB"/>
    <w:rsid w:val="00497FAD"/>
    <w:rsid w:val="004B7F2B"/>
    <w:rsid w:val="004C36D9"/>
    <w:rsid w:val="004C3D9E"/>
    <w:rsid w:val="004C6BF4"/>
    <w:rsid w:val="004D6560"/>
    <w:rsid w:val="004E612B"/>
    <w:rsid w:val="004E6740"/>
    <w:rsid w:val="004F34C3"/>
    <w:rsid w:val="004F3B52"/>
    <w:rsid w:val="004F482B"/>
    <w:rsid w:val="004F5EEF"/>
    <w:rsid w:val="0050277C"/>
    <w:rsid w:val="0051358A"/>
    <w:rsid w:val="00517097"/>
    <w:rsid w:val="0052391E"/>
    <w:rsid w:val="00532C36"/>
    <w:rsid w:val="005368D3"/>
    <w:rsid w:val="00541D42"/>
    <w:rsid w:val="005434D2"/>
    <w:rsid w:val="00544C01"/>
    <w:rsid w:val="00551498"/>
    <w:rsid w:val="00551517"/>
    <w:rsid w:val="00555402"/>
    <w:rsid w:val="00557683"/>
    <w:rsid w:val="00560ED2"/>
    <w:rsid w:val="00561B40"/>
    <w:rsid w:val="0056591B"/>
    <w:rsid w:val="00572422"/>
    <w:rsid w:val="00573C0A"/>
    <w:rsid w:val="00575AEB"/>
    <w:rsid w:val="00575DEC"/>
    <w:rsid w:val="00577E0A"/>
    <w:rsid w:val="0058148C"/>
    <w:rsid w:val="00583DA3"/>
    <w:rsid w:val="005908D1"/>
    <w:rsid w:val="0059104B"/>
    <w:rsid w:val="005934C5"/>
    <w:rsid w:val="00596081"/>
    <w:rsid w:val="005A2EE2"/>
    <w:rsid w:val="005A3681"/>
    <w:rsid w:val="005A37FD"/>
    <w:rsid w:val="005A4B51"/>
    <w:rsid w:val="005A5215"/>
    <w:rsid w:val="005A6564"/>
    <w:rsid w:val="005B11AE"/>
    <w:rsid w:val="005B6269"/>
    <w:rsid w:val="005C0392"/>
    <w:rsid w:val="005C0729"/>
    <w:rsid w:val="005C4B41"/>
    <w:rsid w:val="005C4D96"/>
    <w:rsid w:val="005C4EE8"/>
    <w:rsid w:val="005C7A60"/>
    <w:rsid w:val="005D2212"/>
    <w:rsid w:val="005D7397"/>
    <w:rsid w:val="005E33F4"/>
    <w:rsid w:val="005E73ED"/>
    <w:rsid w:val="005F4076"/>
    <w:rsid w:val="00602300"/>
    <w:rsid w:val="00604B6A"/>
    <w:rsid w:val="00604C64"/>
    <w:rsid w:val="006060B0"/>
    <w:rsid w:val="006073C0"/>
    <w:rsid w:val="00607DF1"/>
    <w:rsid w:val="006123E2"/>
    <w:rsid w:val="00614447"/>
    <w:rsid w:val="0061589D"/>
    <w:rsid w:val="00631389"/>
    <w:rsid w:val="0064328E"/>
    <w:rsid w:val="0064526E"/>
    <w:rsid w:val="006479A3"/>
    <w:rsid w:val="006537A9"/>
    <w:rsid w:val="00657336"/>
    <w:rsid w:val="00657AFE"/>
    <w:rsid w:val="006709BA"/>
    <w:rsid w:val="0067611A"/>
    <w:rsid w:val="00681765"/>
    <w:rsid w:val="00685D9F"/>
    <w:rsid w:val="006871F8"/>
    <w:rsid w:val="006925CE"/>
    <w:rsid w:val="00694FAB"/>
    <w:rsid w:val="006A24E2"/>
    <w:rsid w:val="006A5799"/>
    <w:rsid w:val="006B0038"/>
    <w:rsid w:val="006B3304"/>
    <w:rsid w:val="006B64F3"/>
    <w:rsid w:val="006C0162"/>
    <w:rsid w:val="006C35F0"/>
    <w:rsid w:val="006C566A"/>
    <w:rsid w:val="006C5BF2"/>
    <w:rsid w:val="006C6ED3"/>
    <w:rsid w:val="006D027B"/>
    <w:rsid w:val="006D320F"/>
    <w:rsid w:val="006E3E4B"/>
    <w:rsid w:val="006E61C6"/>
    <w:rsid w:val="006F10DD"/>
    <w:rsid w:val="006F3735"/>
    <w:rsid w:val="0070074A"/>
    <w:rsid w:val="00702B88"/>
    <w:rsid w:val="0070563D"/>
    <w:rsid w:val="00722DDD"/>
    <w:rsid w:val="00723BC3"/>
    <w:rsid w:val="00724695"/>
    <w:rsid w:val="00724E56"/>
    <w:rsid w:val="00732B85"/>
    <w:rsid w:val="00734740"/>
    <w:rsid w:val="0074517B"/>
    <w:rsid w:val="00751D4D"/>
    <w:rsid w:val="00752A63"/>
    <w:rsid w:val="00757028"/>
    <w:rsid w:val="00760F0A"/>
    <w:rsid w:val="00761B52"/>
    <w:rsid w:val="00763A84"/>
    <w:rsid w:val="00765460"/>
    <w:rsid w:val="007703B2"/>
    <w:rsid w:val="00771857"/>
    <w:rsid w:val="00777E3A"/>
    <w:rsid w:val="007816EF"/>
    <w:rsid w:val="007830A5"/>
    <w:rsid w:val="00784AAE"/>
    <w:rsid w:val="00786A2D"/>
    <w:rsid w:val="00790342"/>
    <w:rsid w:val="007A2A53"/>
    <w:rsid w:val="007A321E"/>
    <w:rsid w:val="007A4EDF"/>
    <w:rsid w:val="007B1CB5"/>
    <w:rsid w:val="007B2680"/>
    <w:rsid w:val="007C0012"/>
    <w:rsid w:val="007C2CFE"/>
    <w:rsid w:val="007C3A5B"/>
    <w:rsid w:val="007C5345"/>
    <w:rsid w:val="007C58A7"/>
    <w:rsid w:val="007C7C7D"/>
    <w:rsid w:val="007D07D1"/>
    <w:rsid w:val="007D0921"/>
    <w:rsid w:val="007D1C4A"/>
    <w:rsid w:val="007D33D8"/>
    <w:rsid w:val="007D482C"/>
    <w:rsid w:val="007D715F"/>
    <w:rsid w:val="007E0446"/>
    <w:rsid w:val="007E1B4A"/>
    <w:rsid w:val="007E3893"/>
    <w:rsid w:val="007E60AB"/>
    <w:rsid w:val="007F7B0E"/>
    <w:rsid w:val="0080423A"/>
    <w:rsid w:val="00806647"/>
    <w:rsid w:val="008069BD"/>
    <w:rsid w:val="00820BFB"/>
    <w:rsid w:val="008215E1"/>
    <w:rsid w:val="00821962"/>
    <w:rsid w:val="008219F5"/>
    <w:rsid w:val="008238C5"/>
    <w:rsid w:val="008244D0"/>
    <w:rsid w:val="008303BB"/>
    <w:rsid w:val="0084161F"/>
    <w:rsid w:val="00847258"/>
    <w:rsid w:val="00850AE3"/>
    <w:rsid w:val="00853316"/>
    <w:rsid w:val="00857100"/>
    <w:rsid w:val="00860039"/>
    <w:rsid w:val="00862665"/>
    <w:rsid w:val="008632E7"/>
    <w:rsid w:val="008634A5"/>
    <w:rsid w:val="008862BD"/>
    <w:rsid w:val="008905AE"/>
    <w:rsid w:val="00891FBD"/>
    <w:rsid w:val="0089273F"/>
    <w:rsid w:val="00892907"/>
    <w:rsid w:val="008931FA"/>
    <w:rsid w:val="00897DB5"/>
    <w:rsid w:val="008A2E8E"/>
    <w:rsid w:val="008B3B68"/>
    <w:rsid w:val="008B3FC0"/>
    <w:rsid w:val="008B68D2"/>
    <w:rsid w:val="008C0D4E"/>
    <w:rsid w:val="008C1D86"/>
    <w:rsid w:val="008C60B5"/>
    <w:rsid w:val="008D083D"/>
    <w:rsid w:val="008E0160"/>
    <w:rsid w:val="008E6578"/>
    <w:rsid w:val="008E79F5"/>
    <w:rsid w:val="008F629A"/>
    <w:rsid w:val="008F7233"/>
    <w:rsid w:val="009019D6"/>
    <w:rsid w:val="0090203F"/>
    <w:rsid w:val="00902AE8"/>
    <w:rsid w:val="00903C98"/>
    <w:rsid w:val="00910AEE"/>
    <w:rsid w:val="00911854"/>
    <w:rsid w:val="00913EE8"/>
    <w:rsid w:val="00915914"/>
    <w:rsid w:val="00922238"/>
    <w:rsid w:val="00940EFE"/>
    <w:rsid w:val="00943B55"/>
    <w:rsid w:val="00943B63"/>
    <w:rsid w:val="00943F78"/>
    <w:rsid w:val="00946AB4"/>
    <w:rsid w:val="009524FC"/>
    <w:rsid w:val="0096040A"/>
    <w:rsid w:val="00970088"/>
    <w:rsid w:val="00973BD0"/>
    <w:rsid w:val="00975D95"/>
    <w:rsid w:val="009769DD"/>
    <w:rsid w:val="00984650"/>
    <w:rsid w:val="00984C6B"/>
    <w:rsid w:val="009975C2"/>
    <w:rsid w:val="009A2E9E"/>
    <w:rsid w:val="009A3912"/>
    <w:rsid w:val="009A4AB0"/>
    <w:rsid w:val="009A501B"/>
    <w:rsid w:val="009A5692"/>
    <w:rsid w:val="009B3DB8"/>
    <w:rsid w:val="009C196E"/>
    <w:rsid w:val="009C1C0F"/>
    <w:rsid w:val="009C1F43"/>
    <w:rsid w:val="009C61B7"/>
    <w:rsid w:val="009C6DC6"/>
    <w:rsid w:val="009D04AD"/>
    <w:rsid w:val="009D5827"/>
    <w:rsid w:val="009D5F2A"/>
    <w:rsid w:val="009D7AA8"/>
    <w:rsid w:val="009E094B"/>
    <w:rsid w:val="009E0D4D"/>
    <w:rsid w:val="009E1F97"/>
    <w:rsid w:val="009F0000"/>
    <w:rsid w:val="009F3B65"/>
    <w:rsid w:val="00A006F6"/>
    <w:rsid w:val="00A00B3B"/>
    <w:rsid w:val="00A015B6"/>
    <w:rsid w:val="00A016C5"/>
    <w:rsid w:val="00A01C2D"/>
    <w:rsid w:val="00A0261D"/>
    <w:rsid w:val="00A05C33"/>
    <w:rsid w:val="00A11008"/>
    <w:rsid w:val="00A1160C"/>
    <w:rsid w:val="00A22C2A"/>
    <w:rsid w:val="00A22EDD"/>
    <w:rsid w:val="00A25D4E"/>
    <w:rsid w:val="00A309D4"/>
    <w:rsid w:val="00A3622E"/>
    <w:rsid w:val="00A419B8"/>
    <w:rsid w:val="00A42871"/>
    <w:rsid w:val="00A430E4"/>
    <w:rsid w:val="00A433CA"/>
    <w:rsid w:val="00A5144E"/>
    <w:rsid w:val="00A56E9D"/>
    <w:rsid w:val="00A625C5"/>
    <w:rsid w:val="00A67368"/>
    <w:rsid w:val="00A73587"/>
    <w:rsid w:val="00A74D90"/>
    <w:rsid w:val="00A81756"/>
    <w:rsid w:val="00A81E23"/>
    <w:rsid w:val="00A82DA9"/>
    <w:rsid w:val="00A85755"/>
    <w:rsid w:val="00A902E9"/>
    <w:rsid w:val="00A90628"/>
    <w:rsid w:val="00A937ED"/>
    <w:rsid w:val="00AA459D"/>
    <w:rsid w:val="00AB02CC"/>
    <w:rsid w:val="00AB1A28"/>
    <w:rsid w:val="00AB5379"/>
    <w:rsid w:val="00AC03DB"/>
    <w:rsid w:val="00AC26E9"/>
    <w:rsid w:val="00AC38E0"/>
    <w:rsid w:val="00AD49CA"/>
    <w:rsid w:val="00AE00ED"/>
    <w:rsid w:val="00AE6605"/>
    <w:rsid w:val="00AF2C57"/>
    <w:rsid w:val="00AF66C7"/>
    <w:rsid w:val="00AF7B4A"/>
    <w:rsid w:val="00B00163"/>
    <w:rsid w:val="00B04CA5"/>
    <w:rsid w:val="00B07205"/>
    <w:rsid w:val="00B16DF1"/>
    <w:rsid w:val="00B17621"/>
    <w:rsid w:val="00B244D4"/>
    <w:rsid w:val="00B27B2D"/>
    <w:rsid w:val="00B44DCA"/>
    <w:rsid w:val="00B472BD"/>
    <w:rsid w:val="00B474E8"/>
    <w:rsid w:val="00B50E97"/>
    <w:rsid w:val="00B51321"/>
    <w:rsid w:val="00B62E12"/>
    <w:rsid w:val="00B638C5"/>
    <w:rsid w:val="00B65193"/>
    <w:rsid w:val="00B72198"/>
    <w:rsid w:val="00B72C9B"/>
    <w:rsid w:val="00B74F2F"/>
    <w:rsid w:val="00B77BA8"/>
    <w:rsid w:val="00B80481"/>
    <w:rsid w:val="00B81A47"/>
    <w:rsid w:val="00B82FFB"/>
    <w:rsid w:val="00B83E3A"/>
    <w:rsid w:val="00B863F1"/>
    <w:rsid w:val="00B92B67"/>
    <w:rsid w:val="00B94678"/>
    <w:rsid w:val="00B97188"/>
    <w:rsid w:val="00B973BB"/>
    <w:rsid w:val="00B97A3B"/>
    <w:rsid w:val="00BA2CB3"/>
    <w:rsid w:val="00BA4933"/>
    <w:rsid w:val="00BB4435"/>
    <w:rsid w:val="00BB7C7F"/>
    <w:rsid w:val="00BB7D31"/>
    <w:rsid w:val="00BC1686"/>
    <w:rsid w:val="00BD5B6C"/>
    <w:rsid w:val="00BD684D"/>
    <w:rsid w:val="00BD694F"/>
    <w:rsid w:val="00BF0D7B"/>
    <w:rsid w:val="00C005D2"/>
    <w:rsid w:val="00C02661"/>
    <w:rsid w:val="00C039C7"/>
    <w:rsid w:val="00C04867"/>
    <w:rsid w:val="00C06822"/>
    <w:rsid w:val="00C106BB"/>
    <w:rsid w:val="00C155D5"/>
    <w:rsid w:val="00C23B0C"/>
    <w:rsid w:val="00C26C63"/>
    <w:rsid w:val="00C329CB"/>
    <w:rsid w:val="00C353EA"/>
    <w:rsid w:val="00C3595B"/>
    <w:rsid w:val="00C41BF8"/>
    <w:rsid w:val="00C44ED7"/>
    <w:rsid w:val="00C502D5"/>
    <w:rsid w:val="00C550FC"/>
    <w:rsid w:val="00C61B31"/>
    <w:rsid w:val="00C66882"/>
    <w:rsid w:val="00C669DD"/>
    <w:rsid w:val="00C71321"/>
    <w:rsid w:val="00C7341D"/>
    <w:rsid w:val="00C75897"/>
    <w:rsid w:val="00C7661E"/>
    <w:rsid w:val="00C76665"/>
    <w:rsid w:val="00C8367F"/>
    <w:rsid w:val="00C85F6D"/>
    <w:rsid w:val="00C876B6"/>
    <w:rsid w:val="00C87893"/>
    <w:rsid w:val="00C9512C"/>
    <w:rsid w:val="00C9536E"/>
    <w:rsid w:val="00C962AF"/>
    <w:rsid w:val="00CA1895"/>
    <w:rsid w:val="00CB5984"/>
    <w:rsid w:val="00CB65B8"/>
    <w:rsid w:val="00CC6090"/>
    <w:rsid w:val="00CD1FAA"/>
    <w:rsid w:val="00CD60B8"/>
    <w:rsid w:val="00CE0915"/>
    <w:rsid w:val="00CE179C"/>
    <w:rsid w:val="00CE4109"/>
    <w:rsid w:val="00CE6DEA"/>
    <w:rsid w:val="00CF0B57"/>
    <w:rsid w:val="00CF0CAA"/>
    <w:rsid w:val="00CF61DA"/>
    <w:rsid w:val="00D00992"/>
    <w:rsid w:val="00D02476"/>
    <w:rsid w:val="00D06916"/>
    <w:rsid w:val="00D06AAD"/>
    <w:rsid w:val="00D06B69"/>
    <w:rsid w:val="00D11A94"/>
    <w:rsid w:val="00D1346D"/>
    <w:rsid w:val="00D1669A"/>
    <w:rsid w:val="00D21FA1"/>
    <w:rsid w:val="00D24227"/>
    <w:rsid w:val="00D245F5"/>
    <w:rsid w:val="00D27ED5"/>
    <w:rsid w:val="00D333FF"/>
    <w:rsid w:val="00D4368E"/>
    <w:rsid w:val="00D47E52"/>
    <w:rsid w:val="00D56A0D"/>
    <w:rsid w:val="00D669BD"/>
    <w:rsid w:val="00D71ADB"/>
    <w:rsid w:val="00D73417"/>
    <w:rsid w:val="00D83AE1"/>
    <w:rsid w:val="00D86601"/>
    <w:rsid w:val="00D87B38"/>
    <w:rsid w:val="00D91363"/>
    <w:rsid w:val="00D92CE1"/>
    <w:rsid w:val="00D94896"/>
    <w:rsid w:val="00D9587F"/>
    <w:rsid w:val="00DA04C8"/>
    <w:rsid w:val="00DA10F8"/>
    <w:rsid w:val="00DA59FA"/>
    <w:rsid w:val="00DA6CCC"/>
    <w:rsid w:val="00DB2018"/>
    <w:rsid w:val="00DC02BA"/>
    <w:rsid w:val="00DC316F"/>
    <w:rsid w:val="00DD554B"/>
    <w:rsid w:val="00DD6158"/>
    <w:rsid w:val="00DE0D8F"/>
    <w:rsid w:val="00DE11FD"/>
    <w:rsid w:val="00DE234C"/>
    <w:rsid w:val="00DE2F26"/>
    <w:rsid w:val="00DF0003"/>
    <w:rsid w:val="00DF1339"/>
    <w:rsid w:val="00DF6158"/>
    <w:rsid w:val="00DF794F"/>
    <w:rsid w:val="00E0032A"/>
    <w:rsid w:val="00E020E4"/>
    <w:rsid w:val="00E07892"/>
    <w:rsid w:val="00E12B13"/>
    <w:rsid w:val="00E1460B"/>
    <w:rsid w:val="00E255D5"/>
    <w:rsid w:val="00E26716"/>
    <w:rsid w:val="00E41C95"/>
    <w:rsid w:val="00E4644A"/>
    <w:rsid w:val="00E50E1C"/>
    <w:rsid w:val="00E55242"/>
    <w:rsid w:val="00E6013F"/>
    <w:rsid w:val="00E60B26"/>
    <w:rsid w:val="00E70043"/>
    <w:rsid w:val="00E717E9"/>
    <w:rsid w:val="00E72C8B"/>
    <w:rsid w:val="00E81CA7"/>
    <w:rsid w:val="00E869AF"/>
    <w:rsid w:val="00EA02C0"/>
    <w:rsid w:val="00EA4323"/>
    <w:rsid w:val="00EA4AF2"/>
    <w:rsid w:val="00EA4FD1"/>
    <w:rsid w:val="00EA7088"/>
    <w:rsid w:val="00EA71A8"/>
    <w:rsid w:val="00EB0E2F"/>
    <w:rsid w:val="00EB4534"/>
    <w:rsid w:val="00EC1AB0"/>
    <w:rsid w:val="00EC21AC"/>
    <w:rsid w:val="00EC27B4"/>
    <w:rsid w:val="00EC3350"/>
    <w:rsid w:val="00EC4653"/>
    <w:rsid w:val="00EC5079"/>
    <w:rsid w:val="00EE43B6"/>
    <w:rsid w:val="00EE61D7"/>
    <w:rsid w:val="00EF0A40"/>
    <w:rsid w:val="00EF422A"/>
    <w:rsid w:val="00EF6DD7"/>
    <w:rsid w:val="00F039F1"/>
    <w:rsid w:val="00F11EA7"/>
    <w:rsid w:val="00F12017"/>
    <w:rsid w:val="00F1555D"/>
    <w:rsid w:val="00F24564"/>
    <w:rsid w:val="00F307AC"/>
    <w:rsid w:val="00F33C25"/>
    <w:rsid w:val="00F355EE"/>
    <w:rsid w:val="00F358BF"/>
    <w:rsid w:val="00F371F6"/>
    <w:rsid w:val="00F4173E"/>
    <w:rsid w:val="00F4187D"/>
    <w:rsid w:val="00F4247E"/>
    <w:rsid w:val="00F4252D"/>
    <w:rsid w:val="00F463EE"/>
    <w:rsid w:val="00F6392A"/>
    <w:rsid w:val="00F70C8C"/>
    <w:rsid w:val="00F7280E"/>
    <w:rsid w:val="00F80B36"/>
    <w:rsid w:val="00F852F1"/>
    <w:rsid w:val="00F966E8"/>
    <w:rsid w:val="00FA30C9"/>
    <w:rsid w:val="00FA78C6"/>
    <w:rsid w:val="00FA78CC"/>
    <w:rsid w:val="00FB45B6"/>
    <w:rsid w:val="00FB7475"/>
    <w:rsid w:val="00FB7B03"/>
    <w:rsid w:val="00FC2F3D"/>
    <w:rsid w:val="00FC33B3"/>
    <w:rsid w:val="00FC7D50"/>
    <w:rsid w:val="00FE7CF0"/>
    <w:rsid w:val="00FF154E"/>
    <w:rsid w:val="00FF64C4"/>
    <w:rsid w:val="00FF684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7C546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index heading" w:uiPriority="0"/>
    <w:lsdException w:name="caption" w:uiPriority="35" w:qFormat="1"/>
    <w:lsdException w:name="table of figures" w:uiPriority="0"/>
    <w:lsdException w:name="envelope address" w:uiPriority="0"/>
    <w:lsdException w:name="annotation reference" w:uiPriority="0"/>
    <w:lsdException w:name="line number" w:uiPriority="0"/>
    <w:lsdException w:name="page number" w:uiPriority="0" w:qFormat="1"/>
    <w:lsdException w:name="List" w:uiPriority="0"/>
    <w:lsdException w:name="List Bullet" w:uiPriority="0" w:qFormat="1"/>
    <w:lsdException w:name="List Number" w:uiPriority="10" w:qFormat="1"/>
    <w:lsdException w:name="List 2" w:uiPriority="0"/>
    <w:lsdException w:name="List Number 2" w:uiPriority="11" w:qFormat="1"/>
    <w:lsdException w:name="List Number 3" w:uiPriority="12" w:qFormat="1"/>
    <w:lsdException w:name="Title" w:semiHidden="0" w:uiPriority="0" w:unhideWhenUsed="0" w:qFormat="1"/>
    <w:lsdException w:name="Default Paragraph Font" w:uiPriority="1"/>
    <w:lsdException w:name="Body Text" w:qFormat="1"/>
    <w:lsdException w:name="Body Text Indent" w:uiPriority="0"/>
    <w:lsdException w:name="List Continue"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Classic 4"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aliases w:val="h1,Titolo 1/gr,Titolo 1 Carattere Carattere,1Rapport,URS,Ch"/>
    <w:basedOn w:val="Normale"/>
    <w:next w:val="Titolo2"/>
    <w:link w:val="Titolo1Carattere"/>
    <w:qFormat/>
    <w:rsid w:val="004E6740"/>
    <w:pPr>
      <w:keepNext/>
      <w:numPr>
        <w:numId w:val="22"/>
      </w:numPr>
      <w:spacing w:before="240" w:after="240" w:line="288" w:lineRule="auto"/>
      <w:jc w:val="both"/>
      <w:outlineLvl w:val="0"/>
    </w:pPr>
    <w:rPr>
      <w:rFonts w:ascii="Arial" w:eastAsia="Times New Roman" w:hAnsi="Arial" w:cs="Times New Roman"/>
      <w:b/>
      <w:caps/>
      <w:kern w:val="28"/>
      <w:lang w:val="en-GB" w:eastAsia="en-US"/>
    </w:rPr>
  </w:style>
  <w:style w:type="paragraph" w:styleId="Titolo2">
    <w:name w:val="heading 2"/>
    <w:aliases w:val="h2,H2,Titolo 2 titolo,2Rapport,RFF-Titre 2,MLM-Titre 2,ü2,Sub Head1,Titolo 2 Carattere1,Titolo 2 Carattere Carattere,Titolo 2 Carattere2 Carattere1 Carattere,Titolo 2 Carattere1 Carattere Carattere1 Carattere,URS2,Se"/>
    <w:basedOn w:val="Normale"/>
    <w:next w:val="Text"/>
    <w:link w:val="Titolo2Carattere"/>
    <w:qFormat/>
    <w:rsid w:val="004E6740"/>
    <w:pPr>
      <w:keepNext/>
      <w:numPr>
        <w:ilvl w:val="1"/>
        <w:numId w:val="22"/>
      </w:numPr>
      <w:spacing w:after="200" w:line="288" w:lineRule="auto"/>
      <w:jc w:val="both"/>
      <w:outlineLvl w:val="1"/>
    </w:pPr>
    <w:rPr>
      <w:rFonts w:ascii="Arial" w:eastAsia="Times New Roman" w:hAnsi="Arial" w:cs="Times New Roman"/>
      <w:b/>
      <w:lang w:eastAsia="en-US"/>
    </w:rPr>
  </w:style>
  <w:style w:type="paragraph" w:styleId="Titolo3">
    <w:name w:val="heading 3"/>
    <w:aliases w:val="h3,titolo 3,ü3,heading 3,Überschrift 3 Char1,Überschrift 3 Char Char,URS1,Re"/>
    <w:basedOn w:val="Normale"/>
    <w:next w:val="Text"/>
    <w:link w:val="Titolo3Carattere"/>
    <w:qFormat/>
    <w:rsid w:val="00173219"/>
    <w:pPr>
      <w:keepNext/>
      <w:spacing w:after="200" w:line="288" w:lineRule="auto"/>
      <w:jc w:val="both"/>
      <w:outlineLvl w:val="2"/>
    </w:pPr>
    <w:rPr>
      <w:rFonts w:ascii="Arial" w:eastAsia="Times New Roman" w:hAnsi="Arial" w:cs="Times New Roman"/>
      <w:b/>
      <w:sz w:val="22"/>
      <w:lang w:val="en-GB" w:eastAsia="en-US"/>
    </w:rPr>
  </w:style>
  <w:style w:type="paragraph" w:styleId="Titolo4">
    <w:name w:val="heading 4"/>
    <w:aliases w:val="h4"/>
    <w:basedOn w:val="Normale"/>
    <w:next w:val="Text"/>
    <w:link w:val="Titolo4Carattere"/>
    <w:qFormat/>
    <w:rsid w:val="00173219"/>
    <w:pPr>
      <w:keepNext/>
      <w:spacing w:after="200" w:line="288" w:lineRule="auto"/>
      <w:jc w:val="both"/>
      <w:outlineLvl w:val="3"/>
    </w:pPr>
    <w:rPr>
      <w:rFonts w:ascii="Arial" w:eastAsia="Times New Roman" w:hAnsi="Arial" w:cs="Times New Roman"/>
      <w:b/>
      <w:lang w:val="en-GB" w:eastAsia="en-US"/>
    </w:rPr>
  </w:style>
  <w:style w:type="paragraph" w:styleId="Titolo5">
    <w:name w:val="heading 5"/>
    <w:basedOn w:val="Normale"/>
    <w:next w:val="Text"/>
    <w:link w:val="Titolo5Carattere"/>
    <w:qFormat/>
    <w:rsid w:val="00173219"/>
    <w:pPr>
      <w:keepNext/>
      <w:spacing w:after="200" w:line="288" w:lineRule="auto"/>
      <w:jc w:val="both"/>
      <w:outlineLvl w:val="4"/>
    </w:pPr>
    <w:rPr>
      <w:rFonts w:ascii="Arial" w:eastAsia="Times New Roman" w:hAnsi="Arial" w:cs="Times New Roman"/>
      <w:b/>
      <w:lang w:val="en-GB" w:eastAsia="en-US"/>
    </w:rPr>
  </w:style>
  <w:style w:type="paragraph" w:styleId="Titolo6">
    <w:name w:val="heading 6"/>
    <w:aliases w:val="Titolo 22"/>
    <w:basedOn w:val="Normale"/>
    <w:next w:val="Text"/>
    <w:link w:val="Titolo6Carattere"/>
    <w:qFormat/>
    <w:rsid w:val="00173219"/>
    <w:pPr>
      <w:keepNext/>
      <w:spacing w:after="200" w:line="288" w:lineRule="auto"/>
      <w:jc w:val="both"/>
      <w:outlineLvl w:val="5"/>
    </w:pPr>
    <w:rPr>
      <w:rFonts w:ascii="Arial" w:eastAsia="Times New Roman" w:hAnsi="Arial" w:cs="Times New Roman"/>
      <w:b/>
      <w:lang w:val="en-GB" w:eastAsia="en-US"/>
    </w:rPr>
  </w:style>
  <w:style w:type="paragraph" w:styleId="Titolo7">
    <w:name w:val="heading 7"/>
    <w:basedOn w:val="Normale"/>
    <w:next w:val="Text"/>
    <w:link w:val="Titolo7Carattere"/>
    <w:qFormat/>
    <w:rsid w:val="00173219"/>
    <w:pPr>
      <w:spacing w:after="200" w:line="288" w:lineRule="auto"/>
      <w:jc w:val="both"/>
      <w:outlineLvl w:val="6"/>
    </w:pPr>
    <w:rPr>
      <w:rFonts w:ascii="Arial" w:eastAsia="Times New Roman" w:hAnsi="Arial" w:cs="Times New Roman"/>
      <w:b/>
      <w:lang w:val="en-GB" w:eastAsia="en-US"/>
    </w:rPr>
  </w:style>
  <w:style w:type="paragraph" w:styleId="Titolo8">
    <w:name w:val="heading 8"/>
    <w:basedOn w:val="Normale"/>
    <w:next w:val="Text"/>
    <w:link w:val="Titolo8Carattere"/>
    <w:qFormat/>
    <w:rsid w:val="00173219"/>
    <w:pPr>
      <w:spacing w:after="200" w:line="288" w:lineRule="auto"/>
      <w:jc w:val="both"/>
      <w:outlineLvl w:val="7"/>
    </w:pPr>
    <w:rPr>
      <w:rFonts w:ascii="Arial" w:eastAsia="Times New Roman" w:hAnsi="Arial" w:cs="Times New Roman"/>
      <w:lang w:val="en-GB" w:eastAsia="en-US"/>
    </w:rPr>
  </w:style>
  <w:style w:type="paragraph" w:styleId="Titolo9">
    <w:name w:val="heading 9"/>
    <w:basedOn w:val="Normale"/>
    <w:next w:val="Text"/>
    <w:link w:val="Titolo9Carattere"/>
    <w:qFormat/>
    <w:rsid w:val="00173219"/>
    <w:pPr>
      <w:spacing w:after="200" w:line="288" w:lineRule="auto"/>
      <w:jc w:val="both"/>
      <w:outlineLvl w:val="8"/>
    </w:pPr>
    <w:rPr>
      <w:rFonts w:ascii="Arial" w:eastAsia="Times New Roman" w:hAnsi="Arial" w:cs="Times New Roman"/>
      <w:lang w:val="en-GB"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Text">
    <w:name w:val="Text"/>
    <w:basedOn w:val="Normale"/>
    <w:link w:val="TextCarattere"/>
    <w:rsid w:val="00173219"/>
    <w:pPr>
      <w:spacing w:after="200" w:line="288" w:lineRule="auto"/>
      <w:ind w:left="3969"/>
      <w:jc w:val="both"/>
    </w:pPr>
    <w:rPr>
      <w:rFonts w:ascii="Arial" w:eastAsia="Times New Roman" w:hAnsi="Arial" w:cs="Times New Roman"/>
      <w:lang w:val="en-GB" w:eastAsia="en-US"/>
    </w:rPr>
  </w:style>
  <w:style w:type="character" w:customStyle="1" w:styleId="TextCarattere">
    <w:name w:val="Text Carattere"/>
    <w:link w:val="Text"/>
    <w:qFormat/>
    <w:locked/>
    <w:rsid w:val="00173219"/>
    <w:rPr>
      <w:rFonts w:ascii="Arial" w:eastAsia="Times New Roman" w:hAnsi="Arial" w:cs="Times New Roman"/>
      <w:lang w:val="en-GB" w:eastAsia="en-US"/>
    </w:rPr>
  </w:style>
  <w:style w:type="character" w:customStyle="1" w:styleId="Titolo2Carattere">
    <w:name w:val="Titolo 2 Carattere"/>
    <w:aliases w:val="h2 Carattere,H2 Carattere,Titolo 2 titolo Carattere,2Rapport Carattere,RFF-Titre 2 Carattere,MLM-Titre 2 Carattere,ü2 Carattere,Sub Head1 Carattere,Titolo 2 Carattere1 Carattere,Titolo 2 Carattere Carattere Carattere,URS2 Carattere"/>
    <w:basedOn w:val="Carpredefinitoparagrafo"/>
    <w:link w:val="Titolo2"/>
    <w:rsid w:val="004E6740"/>
    <w:rPr>
      <w:rFonts w:ascii="Arial" w:eastAsia="Times New Roman" w:hAnsi="Arial" w:cs="Times New Roman"/>
      <w:b/>
      <w:lang w:eastAsia="en-US"/>
    </w:rPr>
  </w:style>
  <w:style w:type="character" w:customStyle="1" w:styleId="Titolo1Carattere">
    <w:name w:val="Titolo 1 Carattere"/>
    <w:aliases w:val="h1 Carattere,Titolo 1/gr Carattere,Titolo 1 Carattere Carattere Carattere,1Rapport Carattere,URS Carattere,Ch Carattere"/>
    <w:basedOn w:val="Carpredefinitoparagrafo"/>
    <w:link w:val="Titolo1"/>
    <w:rsid w:val="004E6740"/>
    <w:rPr>
      <w:rFonts w:ascii="Arial" w:eastAsia="Times New Roman" w:hAnsi="Arial" w:cs="Times New Roman"/>
      <w:b/>
      <w:caps/>
      <w:kern w:val="28"/>
      <w:lang w:val="en-GB" w:eastAsia="en-US"/>
    </w:rPr>
  </w:style>
  <w:style w:type="character" w:customStyle="1" w:styleId="Titolo3Carattere">
    <w:name w:val="Titolo 3 Carattere"/>
    <w:aliases w:val="h3 Carattere,titolo 3 Carattere,ü3 Carattere,heading 3 Carattere,Überschrift 3 Char1 Carattere,Überschrift 3 Char Char Carattere,URS1 Carattere,Re Carattere"/>
    <w:basedOn w:val="Carpredefinitoparagrafo"/>
    <w:link w:val="Titolo3"/>
    <w:rsid w:val="00173219"/>
    <w:rPr>
      <w:rFonts w:ascii="Arial" w:eastAsia="Times New Roman" w:hAnsi="Arial" w:cs="Times New Roman"/>
      <w:b/>
      <w:sz w:val="22"/>
      <w:lang w:val="en-GB" w:eastAsia="en-US"/>
    </w:rPr>
  </w:style>
  <w:style w:type="character" w:customStyle="1" w:styleId="Titolo4Carattere">
    <w:name w:val="Titolo 4 Carattere"/>
    <w:aliases w:val="h4 Carattere"/>
    <w:basedOn w:val="Carpredefinitoparagrafo"/>
    <w:link w:val="Titolo4"/>
    <w:rsid w:val="00173219"/>
    <w:rPr>
      <w:rFonts w:ascii="Arial" w:eastAsia="Times New Roman" w:hAnsi="Arial" w:cs="Times New Roman"/>
      <w:b/>
      <w:lang w:val="en-GB" w:eastAsia="en-US"/>
    </w:rPr>
  </w:style>
  <w:style w:type="character" w:customStyle="1" w:styleId="Titolo5Carattere">
    <w:name w:val="Titolo 5 Carattere"/>
    <w:basedOn w:val="Carpredefinitoparagrafo"/>
    <w:link w:val="Titolo5"/>
    <w:rsid w:val="00173219"/>
    <w:rPr>
      <w:rFonts w:ascii="Arial" w:eastAsia="Times New Roman" w:hAnsi="Arial" w:cs="Times New Roman"/>
      <w:b/>
      <w:lang w:val="en-GB" w:eastAsia="en-US"/>
    </w:rPr>
  </w:style>
  <w:style w:type="character" w:customStyle="1" w:styleId="Titolo6Carattere">
    <w:name w:val="Titolo 6 Carattere"/>
    <w:aliases w:val="Titolo 22 Carattere"/>
    <w:basedOn w:val="Carpredefinitoparagrafo"/>
    <w:link w:val="Titolo6"/>
    <w:rsid w:val="00173219"/>
    <w:rPr>
      <w:rFonts w:ascii="Arial" w:eastAsia="Times New Roman" w:hAnsi="Arial" w:cs="Times New Roman"/>
      <w:b/>
      <w:lang w:val="en-GB" w:eastAsia="en-US"/>
    </w:rPr>
  </w:style>
  <w:style w:type="character" w:customStyle="1" w:styleId="Titolo7Carattere">
    <w:name w:val="Titolo 7 Carattere"/>
    <w:basedOn w:val="Carpredefinitoparagrafo"/>
    <w:link w:val="Titolo7"/>
    <w:rsid w:val="00173219"/>
    <w:rPr>
      <w:rFonts w:ascii="Arial" w:eastAsia="Times New Roman" w:hAnsi="Arial" w:cs="Times New Roman"/>
      <w:b/>
      <w:lang w:val="en-GB" w:eastAsia="en-US"/>
    </w:rPr>
  </w:style>
  <w:style w:type="character" w:customStyle="1" w:styleId="Titolo8Carattere">
    <w:name w:val="Titolo 8 Carattere"/>
    <w:basedOn w:val="Carpredefinitoparagrafo"/>
    <w:link w:val="Titolo8"/>
    <w:rsid w:val="00173219"/>
    <w:rPr>
      <w:rFonts w:ascii="Arial" w:eastAsia="Times New Roman" w:hAnsi="Arial" w:cs="Times New Roman"/>
      <w:lang w:val="en-GB" w:eastAsia="en-US"/>
    </w:rPr>
  </w:style>
  <w:style w:type="character" w:customStyle="1" w:styleId="Titolo9Carattere">
    <w:name w:val="Titolo 9 Carattere"/>
    <w:basedOn w:val="Carpredefinitoparagrafo"/>
    <w:link w:val="Titolo9"/>
    <w:rsid w:val="00173219"/>
    <w:rPr>
      <w:rFonts w:ascii="Arial" w:eastAsia="Times New Roman" w:hAnsi="Arial" w:cs="Times New Roman"/>
      <w:lang w:val="en-GB" w:eastAsia="en-US"/>
    </w:rPr>
  </w:style>
  <w:style w:type="paragraph" w:styleId="Paragrafoelenco">
    <w:name w:val="List Paragraph"/>
    <w:basedOn w:val="Normale"/>
    <w:uiPriority w:val="34"/>
    <w:qFormat/>
    <w:rsid w:val="006479A3"/>
    <w:pPr>
      <w:ind w:left="708"/>
    </w:pPr>
  </w:style>
  <w:style w:type="paragraph" w:styleId="Testofumetto">
    <w:name w:val="Balloon Text"/>
    <w:basedOn w:val="Normale"/>
    <w:link w:val="TestofumettoCarattere"/>
    <w:uiPriority w:val="99"/>
    <w:unhideWhenUsed/>
    <w:rsid w:val="005C4EE8"/>
    <w:rPr>
      <w:rFonts w:ascii="Tahoma" w:hAnsi="Tahoma" w:cs="Tahoma"/>
      <w:sz w:val="16"/>
      <w:szCs w:val="16"/>
    </w:rPr>
  </w:style>
  <w:style w:type="character" w:customStyle="1" w:styleId="TestofumettoCarattere">
    <w:name w:val="Testo fumetto Carattere"/>
    <w:link w:val="Testofumetto"/>
    <w:uiPriority w:val="99"/>
    <w:rsid w:val="005C4EE8"/>
    <w:rPr>
      <w:rFonts w:ascii="Tahoma" w:hAnsi="Tahoma" w:cs="Tahoma"/>
      <w:sz w:val="16"/>
      <w:szCs w:val="16"/>
    </w:rPr>
  </w:style>
  <w:style w:type="paragraph" w:styleId="Intestazione">
    <w:name w:val="header"/>
    <w:aliases w:val="Header 1"/>
    <w:basedOn w:val="Normale"/>
    <w:link w:val="IntestazioneCarattere"/>
    <w:unhideWhenUsed/>
    <w:rsid w:val="003A7E4F"/>
    <w:pPr>
      <w:tabs>
        <w:tab w:val="center" w:pos="4819"/>
        <w:tab w:val="right" w:pos="9638"/>
      </w:tabs>
    </w:pPr>
  </w:style>
  <w:style w:type="character" w:customStyle="1" w:styleId="IntestazioneCarattere">
    <w:name w:val="Intestazione Carattere"/>
    <w:aliases w:val="Header 1 Carattere"/>
    <w:basedOn w:val="Carpredefinitoparagrafo"/>
    <w:link w:val="Intestazione"/>
    <w:uiPriority w:val="99"/>
    <w:qFormat/>
    <w:rsid w:val="003A7E4F"/>
  </w:style>
  <w:style w:type="paragraph" w:styleId="Pidipagina">
    <w:name w:val="footer"/>
    <w:aliases w:val=" Carattere"/>
    <w:basedOn w:val="Normale"/>
    <w:link w:val="PidipaginaCarattere"/>
    <w:uiPriority w:val="99"/>
    <w:unhideWhenUsed/>
    <w:rsid w:val="003A7E4F"/>
    <w:pPr>
      <w:tabs>
        <w:tab w:val="center" w:pos="4819"/>
        <w:tab w:val="right" w:pos="9638"/>
      </w:tabs>
    </w:pPr>
  </w:style>
  <w:style w:type="character" w:customStyle="1" w:styleId="PidipaginaCarattere">
    <w:name w:val="Piè di pagina Carattere"/>
    <w:aliases w:val=" Carattere Carattere"/>
    <w:basedOn w:val="Carpredefinitoparagrafo"/>
    <w:link w:val="Pidipagina"/>
    <w:uiPriority w:val="99"/>
    <w:qFormat/>
    <w:rsid w:val="003A7E4F"/>
  </w:style>
  <w:style w:type="paragraph" w:styleId="Corpotesto">
    <w:name w:val="Body Text"/>
    <w:basedOn w:val="Normale"/>
    <w:link w:val="CorpotestoCarattere"/>
    <w:uiPriority w:val="99"/>
    <w:qFormat/>
    <w:rsid w:val="00EA7088"/>
    <w:pPr>
      <w:spacing w:after="180" w:line="240" w:lineRule="atLeast"/>
    </w:pPr>
    <w:rPr>
      <w:rFonts w:asciiTheme="minorHAnsi" w:eastAsiaTheme="minorHAnsi" w:hAnsiTheme="minorHAnsi" w:cstheme="minorBidi"/>
      <w:kern w:val="18"/>
      <w:sz w:val="18"/>
      <w:szCs w:val="18"/>
      <w:lang w:val="en-US" w:eastAsia="en-US"/>
    </w:rPr>
  </w:style>
  <w:style w:type="character" w:customStyle="1" w:styleId="CorpotestoCarattere">
    <w:name w:val="Corpo testo Carattere"/>
    <w:basedOn w:val="Carpredefinitoparagrafo"/>
    <w:link w:val="Corpotesto"/>
    <w:uiPriority w:val="99"/>
    <w:rsid w:val="00EA7088"/>
    <w:rPr>
      <w:rFonts w:asciiTheme="minorHAnsi" w:eastAsiaTheme="minorHAnsi" w:hAnsiTheme="minorHAnsi" w:cstheme="minorBidi"/>
      <w:kern w:val="18"/>
      <w:sz w:val="18"/>
      <w:szCs w:val="18"/>
      <w:lang w:val="en-US" w:eastAsia="en-US"/>
    </w:rPr>
  </w:style>
  <w:style w:type="table" w:customStyle="1" w:styleId="AECOMtable">
    <w:name w:val="AECOM table"/>
    <w:basedOn w:val="Tabellanormale"/>
    <w:uiPriority w:val="99"/>
    <w:unhideWhenUsed/>
    <w:rsid w:val="00EA7088"/>
    <w:rPr>
      <w:rFonts w:asciiTheme="minorHAnsi" w:eastAsiaTheme="minorHAnsi" w:hAnsiTheme="minorHAnsi" w:cstheme="minorBidi"/>
      <w:sz w:val="16"/>
      <w:szCs w:val="18"/>
      <w:lang w:val="en-GB" w:eastAsia="en-US"/>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4F81BD" w:themeColor="accent1"/>
        <w:sz w:val="16"/>
      </w:rPr>
      <w:tblPr/>
      <w:tcPr>
        <w:tcBorders>
          <w:top w:val="nil"/>
          <w:left w:val="nil"/>
          <w:bottom w:val="single" w:sz="12" w:space="0" w:color="4F81BD" w:themeColor="accent1"/>
          <w:right w:val="nil"/>
          <w:insideH w:val="nil"/>
          <w:insideV w:val="nil"/>
          <w:tl2br w:val="nil"/>
          <w:tr2bl w:val="nil"/>
        </w:tcBorders>
      </w:tcPr>
    </w:tblStylePr>
  </w:style>
  <w:style w:type="paragraph" w:customStyle="1" w:styleId="Heading">
    <w:name w:val="Heading"/>
    <w:basedOn w:val="Corpotesto"/>
    <w:next w:val="Corpotesto"/>
    <w:uiPriority w:val="1"/>
    <w:semiHidden/>
    <w:unhideWhenUsed/>
    <w:rsid w:val="00EA7088"/>
    <w:pPr>
      <w:spacing w:after="120"/>
    </w:pPr>
    <w:rPr>
      <w:rFonts w:asciiTheme="majorHAnsi" w:hAnsiTheme="majorHAnsi" w:cstheme="majorHAnsi"/>
      <w:color w:val="1F497D" w:themeColor="text2"/>
      <w:sz w:val="24"/>
    </w:rPr>
  </w:style>
  <w:style w:type="paragraph" w:customStyle="1" w:styleId="Tabletext">
    <w:name w:val="Table text"/>
    <w:basedOn w:val="Corpotesto"/>
    <w:uiPriority w:val="1"/>
    <w:qFormat/>
    <w:rsid w:val="00EA7088"/>
    <w:pPr>
      <w:spacing w:before="40" w:after="40" w:line="240" w:lineRule="auto"/>
    </w:pPr>
    <w:rPr>
      <w:sz w:val="16"/>
    </w:rPr>
  </w:style>
  <w:style w:type="paragraph" w:styleId="Corpodeltesto2">
    <w:name w:val="Body Text 2"/>
    <w:basedOn w:val="Normale"/>
    <w:link w:val="Corpodeltesto2Carattere"/>
    <w:rsid w:val="00173219"/>
    <w:pPr>
      <w:widowControl w:val="0"/>
      <w:tabs>
        <w:tab w:val="left" w:pos="-1440"/>
        <w:tab w:val="left" w:pos="-720"/>
        <w:tab w:val="left" w:pos="0"/>
      </w:tabs>
      <w:spacing w:after="200" w:line="288" w:lineRule="auto"/>
      <w:ind w:left="720" w:hanging="720"/>
      <w:jc w:val="both"/>
    </w:pPr>
    <w:rPr>
      <w:rFonts w:ascii="Arial" w:eastAsia="Times New Roman" w:hAnsi="Arial" w:cs="Times New Roman"/>
      <w:spacing w:val="-3"/>
      <w:sz w:val="22"/>
      <w:lang w:val="en-GB" w:eastAsia="en-US"/>
    </w:rPr>
  </w:style>
  <w:style w:type="character" w:customStyle="1" w:styleId="Corpodeltesto2Carattere">
    <w:name w:val="Corpo del testo 2 Carattere"/>
    <w:basedOn w:val="Carpredefinitoparagrafo"/>
    <w:link w:val="Corpodeltesto2"/>
    <w:rsid w:val="00173219"/>
    <w:rPr>
      <w:rFonts w:ascii="Arial" w:eastAsia="Times New Roman" w:hAnsi="Arial" w:cs="Times New Roman"/>
      <w:spacing w:val="-3"/>
      <w:sz w:val="22"/>
      <w:lang w:val="en-GB" w:eastAsia="en-US"/>
    </w:rPr>
  </w:style>
  <w:style w:type="paragraph" w:styleId="Didascalia">
    <w:name w:val="caption"/>
    <w:aliases w:val="Map,figura,Didascalia SIA,Didascalia SIA Carattere,Map1,figura1 Carattere Carattere,figura Carattere,Didascalia Calibri,Carattere Carattere Carattere Char,Carattere Carattere Carattere Char Char Carattere,Tabelle,Didascalia1"/>
    <w:basedOn w:val="Normale"/>
    <w:next w:val="Text"/>
    <w:link w:val="DidascaliaCarattere"/>
    <w:uiPriority w:val="35"/>
    <w:qFormat/>
    <w:rsid w:val="00173219"/>
    <w:pPr>
      <w:spacing w:before="200" w:after="200" w:line="288" w:lineRule="auto"/>
      <w:ind w:left="4536"/>
      <w:jc w:val="both"/>
    </w:pPr>
    <w:rPr>
      <w:rFonts w:ascii="Arial" w:eastAsia="Times New Roman" w:hAnsi="Arial" w:cs="Times New Roman"/>
      <w:b/>
      <w:bCs/>
      <w:lang w:val="en-GB" w:eastAsia="en-US"/>
    </w:rPr>
  </w:style>
  <w:style w:type="paragraph" w:styleId="Puntoelenco">
    <w:name w:val="List Bullet"/>
    <w:basedOn w:val="Text"/>
    <w:qFormat/>
    <w:rsid w:val="00173219"/>
    <w:pPr>
      <w:ind w:left="0"/>
    </w:pPr>
  </w:style>
  <w:style w:type="paragraph" w:styleId="Elencocontinua">
    <w:name w:val="List Continue"/>
    <w:aliases w:val="List line"/>
    <w:basedOn w:val="Normale"/>
    <w:next w:val="Text"/>
    <w:autoRedefine/>
    <w:rsid w:val="00173219"/>
    <w:pPr>
      <w:numPr>
        <w:numId w:val="1"/>
      </w:numPr>
      <w:tabs>
        <w:tab w:val="clear" w:pos="357"/>
        <w:tab w:val="left" w:pos="284"/>
      </w:tabs>
      <w:spacing w:after="200" w:line="312" w:lineRule="auto"/>
      <w:ind w:left="568" w:hanging="284"/>
      <w:jc w:val="both"/>
    </w:pPr>
    <w:rPr>
      <w:rFonts w:ascii="Arial" w:eastAsia="Times New Roman" w:hAnsi="Arial" w:cs="Times New Roman"/>
      <w:lang w:val="en-GB" w:eastAsia="en-US"/>
    </w:rPr>
  </w:style>
  <w:style w:type="paragraph" w:styleId="Numeroelenco">
    <w:name w:val="List Number"/>
    <w:basedOn w:val="Normale"/>
    <w:next w:val="Text"/>
    <w:autoRedefine/>
    <w:uiPriority w:val="10"/>
    <w:qFormat/>
    <w:rsid w:val="002E1413"/>
    <w:pPr>
      <w:numPr>
        <w:numId w:val="2"/>
      </w:numPr>
      <w:tabs>
        <w:tab w:val="left" w:pos="284"/>
      </w:tabs>
      <w:spacing w:before="100" w:beforeAutospacing="1" w:after="120" w:line="312" w:lineRule="auto"/>
      <w:jc w:val="both"/>
    </w:pPr>
    <w:rPr>
      <w:rFonts w:ascii="Arial" w:eastAsia="Times New Roman" w:hAnsi="Arial" w:cs="Times New Roman"/>
      <w:i/>
      <w:lang w:eastAsia="en-US"/>
    </w:rPr>
  </w:style>
  <w:style w:type="paragraph" w:customStyle="1" w:styleId="FrontPage">
    <w:name w:val="FrontPage"/>
    <w:basedOn w:val="Text"/>
    <w:rsid w:val="00173219"/>
    <w:pPr>
      <w:spacing w:after="180" w:line="240" w:lineRule="auto"/>
    </w:pPr>
    <w:rPr>
      <w:b/>
      <w:caps/>
    </w:rPr>
  </w:style>
  <w:style w:type="paragraph" w:customStyle="1" w:styleId="CompanyName">
    <w:name w:val="Company Name"/>
    <w:basedOn w:val="Normale"/>
    <w:rsid w:val="00173219"/>
    <w:pPr>
      <w:spacing w:line="360" w:lineRule="auto"/>
      <w:jc w:val="right"/>
    </w:pPr>
    <w:rPr>
      <w:rFonts w:ascii="Arial" w:eastAsia="Times New Roman" w:hAnsi="Arial" w:cs="Times New Roman"/>
      <w:sz w:val="22"/>
      <w:lang w:val="en-GB" w:eastAsia="en-US"/>
    </w:rPr>
  </w:style>
  <w:style w:type="character" w:styleId="Numeropagina">
    <w:name w:val="page number"/>
    <w:qFormat/>
    <w:rsid w:val="00173219"/>
    <w:rPr>
      <w:rFonts w:ascii="Arial Narrow" w:hAnsi="Arial Narrow"/>
      <w:sz w:val="18"/>
    </w:rPr>
  </w:style>
  <w:style w:type="paragraph" w:styleId="Sommario1">
    <w:name w:val="toc 1"/>
    <w:basedOn w:val="Normale"/>
    <w:next w:val="Normale"/>
    <w:uiPriority w:val="39"/>
    <w:qFormat/>
    <w:rsid w:val="00173219"/>
    <w:pPr>
      <w:tabs>
        <w:tab w:val="right" w:leader="dot" w:pos="8505"/>
      </w:tabs>
      <w:spacing w:before="240" w:after="200"/>
      <w:ind w:left="737" w:right="1310" w:hanging="737"/>
    </w:pPr>
    <w:rPr>
      <w:rFonts w:ascii="Arial" w:eastAsia="Times New Roman" w:hAnsi="Arial" w:cs="Times New Roman"/>
      <w:b/>
      <w:caps/>
      <w:noProof/>
      <w:lang w:val="en-GB" w:eastAsia="en-US"/>
    </w:rPr>
  </w:style>
  <w:style w:type="paragraph" w:styleId="Sommario2">
    <w:name w:val="toc 2"/>
    <w:basedOn w:val="Normale"/>
    <w:next w:val="Normale"/>
    <w:uiPriority w:val="39"/>
    <w:qFormat/>
    <w:rsid w:val="00173219"/>
    <w:pPr>
      <w:tabs>
        <w:tab w:val="right" w:leader="dot" w:pos="8505"/>
      </w:tabs>
      <w:ind w:left="737" w:right="1310" w:hanging="737"/>
      <w:jc w:val="both"/>
    </w:pPr>
    <w:rPr>
      <w:rFonts w:ascii="Arial" w:eastAsia="Times New Roman" w:hAnsi="Arial" w:cs="Times New Roman"/>
      <w:lang w:val="en-GB" w:eastAsia="en-US"/>
    </w:rPr>
  </w:style>
  <w:style w:type="paragraph" w:styleId="Sommario3">
    <w:name w:val="toc 3"/>
    <w:basedOn w:val="Normale"/>
    <w:next w:val="Normale"/>
    <w:uiPriority w:val="39"/>
    <w:qFormat/>
    <w:rsid w:val="00173219"/>
    <w:pPr>
      <w:tabs>
        <w:tab w:val="right" w:leader="dot" w:pos="8505"/>
      </w:tabs>
      <w:ind w:left="737" w:right="1310" w:hanging="737"/>
      <w:jc w:val="both"/>
    </w:pPr>
    <w:rPr>
      <w:rFonts w:ascii="Arial" w:eastAsia="Times New Roman" w:hAnsi="Arial" w:cs="Times New Roman"/>
      <w:lang w:val="en-GB" w:eastAsia="en-US"/>
    </w:rPr>
  </w:style>
  <w:style w:type="paragraph" w:customStyle="1" w:styleId="FrontTitle">
    <w:name w:val="Front Title"/>
    <w:basedOn w:val="Normale"/>
    <w:rsid w:val="00173219"/>
    <w:pPr>
      <w:spacing w:after="200" w:line="288" w:lineRule="auto"/>
    </w:pPr>
    <w:rPr>
      <w:rFonts w:ascii="Arial" w:eastAsia="Times New Roman" w:hAnsi="Arial" w:cs="Times New Roman"/>
      <w:b/>
      <w:sz w:val="28"/>
      <w:lang w:val="en-GB" w:eastAsia="en-US"/>
    </w:rPr>
  </w:style>
  <w:style w:type="character" w:customStyle="1" w:styleId="MappadocumentoCarattere">
    <w:name w:val="Mappa documento Carattere"/>
    <w:basedOn w:val="Carpredefinitoparagrafo"/>
    <w:link w:val="Mappadocumento"/>
    <w:rsid w:val="00173219"/>
    <w:rPr>
      <w:rFonts w:ascii="Tahoma" w:eastAsia="Times New Roman" w:hAnsi="Tahoma" w:cs="Times New Roman"/>
      <w:shd w:val="clear" w:color="auto" w:fill="000080"/>
      <w:lang w:val="en-GB" w:eastAsia="en-US"/>
    </w:rPr>
  </w:style>
  <w:style w:type="paragraph" w:styleId="Mappadocumento">
    <w:name w:val="Document Map"/>
    <w:basedOn w:val="Normale"/>
    <w:link w:val="MappadocumentoCarattere"/>
    <w:rsid w:val="00173219"/>
    <w:pPr>
      <w:shd w:val="clear" w:color="auto" w:fill="000080"/>
      <w:spacing w:after="200" w:line="288" w:lineRule="auto"/>
      <w:jc w:val="both"/>
    </w:pPr>
    <w:rPr>
      <w:rFonts w:ascii="Tahoma" w:eastAsia="Times New Roman" w:hAnsi="Tahoma" w:cs="Times New Roman"/>
      <w:lang w:val="en-GB" w:eastAsia="en-US"/>
    </w:rPr>
  </w:style>
  <w:style w:type="paragraph" w:styleId="Rientronormale">
    <w:name w:val="Normal Indent"/>
    <w:basedOn w:val="Normale"/>
    <w:rsid w:val="00173219"/>
    <w:pPr>
      <w:spacing w:after="200" w:line="288" w:lineRule="auto"/>
      <w:ind w:left="720"/>
      <w:jc w:val="both"/>
    </w:pPr>
    <w:rPr>
      <w:rFonts w:ascii="Arial" w:eastAsia="Times New Roman" w:hAnsi="Arial" w:cs="Times New Roman"/>
      <w:lang w:val="en-GB" w:eastAsia="en-US"/>
    </w:rPr>
  </w:style>
  <w:style w:type="paragraph" w:customStyle="1" w:styleId="TableBold">
    <w:name w:val="Table Bold"/>
    <w:basedOn w:val="Intestazione"/>
    <w:rsid w:val="00173219"/>
    <w:pPr>
      <w:tabs>
        <w:tab w:val="clear" w:pos="4819"/>
        <w:tab w:val="clear" w:pos="9638"/>
      </w:tabs>
      <w:spacing w:before="60" w:after="60" w:line="288" w:lineRule="auto"/>
      <w:ind w:right="-113"/>
      <w:jc w:val="both"/>
    </w:pPr>
    <w:rPr>
      <w:rFonts w:ascii="Arial" w:eastAsia="Times New Roman" w:hAnsi="Arial" w:cs="Times New Roman"/>
      <w:b/>
      <w:lang w:val="en-GB" w:eastAsia="en-US"/>
    </w:rPr>
  </w:style>
  <w:style w:type="paragraph" w:customStyle="1" w:styleId="Picture">
    <w:name w:val="Picture"/>
    <w:basedOn w:val="Normale"/>
    <w:rsid w:val="00173219"/>
    <w:pPr>
      <w:spacing w:after="200" w:line="288" w:lineRule="auto"/>
    </w:pPr>
    <w:rPr>
      <w:rFonts w:ascii="Arial" w:eastAsia="Times New Roman" w:hAnsi="Arial" w:cs="Times New Roman"/>
      <w:lang w:val="en-GB" w:eastAsia="en-US"/>
    </w:rPr>
  </w:style>
  <w:style w:type="paragraph" w:customStyle="1" w:styleId="SidebarText">
    <w:name w:val="Sidebar Text"/>
    <w:basedOn w:val="Picture"/>
    <w:link w:val="SidebarTextCarattere"/>
    <w:rsid w:val="00173219"/>
    <w:pPr>
      <w:ind w:left="113" w:right="113"/>
      <w:jc w:val="center"/>
    </w:pPr>
    <w:rPr>
      <w:rFonts w:ascii="Times New Roman" w:hAnsi="Times New Roman"/>
      <w:i/>
      <w:sz w:val="22"/>
    </w:rPr>
  </w:style>
  <w:style w:type="character" w:customStyle="1" w:styleId="SidebarTextCarattere">
    <w:name w:val="Sidebar Text Carattere"/>
    <w:link w:val="SidebarText"/>
    <w:rsid w:val="00173219"/>
    <w:rPr>
      <w:rFonts w:ascii="Times New Roman" w:eastAsia="Times New Roman" w:hAnsi="Times New Roman" w:cs="Times New Roman"/>
      <w:i/>
      <w:sz w:val="22"/>
      <w:lang w:val="en-GB" w:eastAsia="en-US"/>
    </w:rPr>
  </w:style>
  <w:style w:type="paragraph" w:customStyle="1" w:styleId="BulletLevel1">
    <w:name w:val="Bullet Level 1"/>
    <w:basedOn w:val="Text"/>
    <w:link w:val="BulletLevel1Carattere"/>
    <w:rsid w:val="00173219"/>
    <w:pPr>
      <w:numPr>
        <w:numId w:val="4"/>
      </w:numPr>
    </w:pPr>
  </w:style>
  <w:style w:type="character" w:customStyle="1" w:styleId="BulletLevel1Carattere">
    <w:name w:val="Bullet Level 1 Carattere"/>
    <w:basedOn w:val="TextCarattere"/>
    <w:link w:val="BulletLevel1"/>
    <w:rsid w:val="00173219"/>
    <w:rPr>
      <w:rFonts w:ascii="Arial" w:eastAsia="Times New Roman" w:hAnsi="Arial" w:cs="Times New Roman"/>
      <w:lang w:val="en-GB" w:eastAsia="en-US"/>
    </w:rPr>
  </w:style>
  <w:style w:type="paragraph" w:customStyle="1" w:styleId="BulletLevel2">
    <w:name w:val="Bullet Level 2"/>
    <w:basedOn w:val="Text"/>
    <w:rsid w:val="00173219"/>
    <w:pPr>
      <w:numPr>
        <w:numId w:val="5"/>
      </w:numPr>
      <w:tabs>
        <w:tab w:val="clear" w:pos="5443"/>
        <w:tab w:val="num" w:pos="357"/>
      </w:tabs>
      <w:ind w:left="357" w:hanging="357"/>
    </w:pPr>
  </w:style>
  <w:style w:type="paragraph" w:customStyle="1" w:styleId="BulletNumber">
    <w:name w:val="Bullet Number"/>
    <w:basedOn w:val="Text"/>
    <w:rsid w:val="00173219"/>
    <w:pPr>
      <w:numPr>
        <w:numId w:val="6"/>
      </w:numPr>
      <w:tabs>
        <w:tab w:val="clear" w:pos="4990"/>
        <w:tab w:val="num" w:pos="360"/>
      </w:tabs>
      <w:ind w:left="284" w:hanging="284"/>
    </w:pPr>
  </w:style>
  <w:style w:type="paragraph" w:customStyle="1" w:styleId="BulletRoman">
    <w:name w:val="Bullet Roman"/>
    <w:basedOn w:val="Text"/>
    <w:rsid w:val="00173219"/>
    <w:pPr>
      <w:numPr>
        <w:numId w:val="7"/>
      </w:numPr>
      <w:tabs>
        <w:tab w:val="clear" w:pos="5256"/>
        <w:tab w:val="num" w:pos="360"/>
      </w:tabs>
      <w:ind w:left="360" w:hanging="360"/>
    </w:pPr>
  </w:style>
  <w:style w:type="paragraph" w:customStyle="1" w:styleId="Quote1">
    <w:name w:val="Quote1"/>
    <w:basedOn w:val="Text"/>
    <w:rsid w:val="00173219"/>
    <w:pPr>
      <w:ind w:left="5103" w:right="567"/>
    </w:pPr>
    <w:rPr>
      <w:i/>
    </w:rPr>
  </w:style>
  <w:style w:type="paragraph" w:customStyle="1" w:styleId="TableText0">
    <w:name w:val="Table Text"/>
    <w:basedOn w:val="Normale"/>
    <w:rsid w:val="00173219"/>
    <w:pPr>
      <w:spacing w:before="60" w:after="60" w:line="288" w:lineRule="auto"/>
      <w:jc w:val="both"/>
    </w:pPr>
    <w:rPr>
      <w:rFonts w:ascii="Arial" w:eastAsia="Times New Roman" w:hAnsi="Arial" w:cs="Times New Roman"/>
      <w:lang w:val="en-GB" w:eastAsia="en-US"/>
    </w:rPr>
  </w:style>
  <w:style w:type="paragraph" w:customStyle="1" w:styleId="AppendixLevel1">
    <w:name w:val="Appendix Level 1"/>
    <w:basedOn w:val="Normale"/>
    <w:next w:val="AppendixLevel2"/>
    <w:rsid w:val="00173219"/>
    <w:pPr>
      <w:spacing w:before="240" w:after="240" w:line="288" w:lineRule="auto"/>
      <w:jc w:val="right"/>
    </w:pPr>
    <w:rPr>
      <w:rFonts w:ascii="Arial Black" w:eastAsia="Times New Roman" w:hAnsi="Arial Black" w:cs="Times New Roman"/>
      <w:color w:val="000080"/>
      <w:sz w:val="44"/>
      <w:lang w:val="en-GB" w:eastAsia="en-US"/>
    </w:rPr>
  </w:style>
  <w:style w:type="paragraph" w:customStyle="1" w:styleId="AppendixLevel2">
    <w:name w:val="Appendix Level 2"/>
    <w:basedOn w:val="AppendixLevel1"/>
    <w:rsid w:val="00173219"/>
    <w:rPr>
      <w:rFonts w:ascii="Arial" w:hAnsi="Arial"/>
      <w:b/>
      <w:sz w:val="36"/>
    </w:rPr>
  </w:style>
  <w:style w:type="paragraph" w:customStyle="1" w:styleId="Header2">
    <w:name w:val="Header 2"/>
    <w:basedOn w:val="Intestazione"/>
    <w:rsid w:val="00173219"/>
    <w:pPr>
      <w:tabs>
        <w:tab w:val="clear" w:pos="4819"/>
        <w:tab w:val="clear" w:pos="9638"/>
      </w:tabs>
      <w:spacing w:after="6" w:line="288" w:lineRule="auto"/>
      <w:ind w:right="-113"/>
      <w:jc w:val="right"/>
    </w:pPr>
    <w:rPr>
      <w:rFonts w:ascii="Arial" w:eastAsia="Times New Roman" w:hAnsi="Arial" w:cs="Times New Roman"/>
      <w:sz w:val="22"/>
      <w:lang w:val="en-GB" w:eastAsia="en-US"/>
    </w:rPr>
  </w:style>
  <w:style w:type="paragraph" w:customStyle="1" w:styleId="Logo">
    <w:name w:val="Logo"/>
    <w:basedOn w:val="Normale"/>
    <w:qFormat/>
    <w:rsid w:val="00173219"/>
    <w:pPr>
      <w:spacing w:before="120" w:after="40"/>
      <w:ind w:left="-113"/>
    </w:pPr>
    <w:rPr>
      <w:rFonts w:ascii="Arial" w:eastAsia="Times New Roman" w:hAnsi="Arial" w:cs="Times New Roman"/>
      <w:lang w:val="en-GB" w:eastAsia="en-US"/>
    </w:rPr>
  </w:style>
  <w:style w:type="paragraph" w:customStyle="1" w:styleId="LimitationHeading">
    <w:name w:val="Limitation Heading"/>
    <w:basedOn w:val="End"/>
    <w:next w:val="Normale"/>
    <w:rsid w:val="00173219"/>
    <w:pPr>
      <w:spacing w:after="200"/>
    </w:pPr>
    <w:rPr>
      <w:b/>
      <w:caps/>
      <w:sz w:val="20"/>
    </w:rPr>
  </w:style>
  <w:style w:type="paragraph" w:customStyle="1" w:styleId="End">
    <w:name w:val="End"/>
    <w:basedOn w:val="Normale"/>
    <w:rsid w:val="00173219"/>
    <w:pPr>
      <w:numPr>
        <w:ilvl w:val="12"/>
      </w:numPr>
      <w:spacing w:line="288" w:lineRule="auto"/>
      <w:jc w:val="both"/>
    </w:pPr>
    <w:rPr>
      <w:rFonts w:ascii="Arial" w:eastAsia="Times New Roman" w:hAnsi="Arial" w:cs="Times New Roman"/>
      <w:sz w:val="2"/>
      <w:lang w:val="en-GB" w:eastAsia="en-US"/>
    </w:rPr>
  </w:style>
  <w:style w:type="paragraph" w:customStyle="1" w:styleId="LimitationText">
    <w:name w:val="Limitation Text"/>
    <w:basedOn w:val="LimitationHeading"/>
    <w:rsid w:val="00173219"/>
    <w:rPr>
      <w:b w:val="0"/>
      <w:caps w:val="0"/>
    </w:rPr>
  </w:style>
  <w:style w:type="paragraph" w:customStyle="1" w:styleId="TableAddress">
    <w:name w:val="Table Address"/>
    <w:basedOn w:val="Normale"/>
    <w:rsid w:val="00173219"/>
    <w:pPr>
      <w:jc w:val="both"/>
    </w:pPr>
    <w:rPr>
      <w:rFonts w:ascii="Arial" w:eastAsia="Times New Roman" w:hAnsi="Arial" w:cs="Times New Roman"/>
      <w:lang w:val="en-GB" w:eastAsia="en-US"/>
    </w:rPr>
  </w:style>
  <w:style w:type="paragraph" w:customStyle="1" w:styleId="TableSignature">
    <w:name w:val="Table Signature"/>
    <w:basedOn w:val="Normale"/>
    <w:rsid w:val="00173219"/>
    <w:pPr>
      <w:spacing w:before="240" w:after="240" w:line="288" w:lineRule="auto"/>
    </w:pPr>
    <w:rPr>
      <w:rFonts w:ascii="Arial" w:eastAsia="Times New Roman" w:hAnsi="Arial" w:cs="Times New Roman"/>
      <w:lang w:val="en-GB" w:eastAsia="en-US"/>
    </w:rPr>
  </w:style>
  <w:style w:type="paragraph" w:customStyle="1" w:styleId="Page">
    <w:name w:val="Page"/>
    <w:basedOn w:val="Pidipagina"/>
    <w:rsid w:val="00173219"/>
    <w:pPr>
      <w:tabs>
        <w:tab w:val="clear" w:pos="4819"/>
        <w:tab w:val="clear" w:pos="9638"/>
      </w:tabs>
      <w:spacing w:before="60"/>
      <w:ind w:right="-85"/>
      <w:jc w:val="right"/>
    </w:pPr>
    <w:rPr>
      <w:rFonts w:ascii="Arial Narrow" w:eastAsia="Times New Roman" w:hAnsi="Arial Narrow" w:cs="Times New Roman"/>
      <w:sz w:val="18"/>
      <w:lang w:val="en-GB" w:eastAsia="en-US"/>
    </w:rPr>
  </w:style>
  <w:style w:type="paragraph" w:customStyle="1" w:styleId="Dates">
    <w:name w:val="Dates"/>
    <w:basedOn w:val="Normale"/>
    <w:rsid w:val="00173219"/>
    <w:pPr>
      <w:spacing w:before="60" w:line="288" w:lineRule="auto"/>
      <w:ind w:left="-113"/>
      <w:jc w:val="both"/>
    </w:pPr>
    <w:rPr>
      <w:rFonts w:ascii="Arial Narrow" w:eastAsia="Times New Roman" w:hAnsi="Arial Narrow" w:cs="Times New Roman"/>
      <w:sz w:val="16"/>
      <w:lang w:val="en-GB" w:eastAsia="en-US"/>
    </w:rPr>
  </w:style>
  <w:style w:type="character" w:styleId="Collegamentoipertestuale">
    <w:name w:val="Hyperlink"/>
    <w:aliases w:val="Collegamento ipertestuale1"/>
    <w:uiPriority w:val="99"/>
    <w:rsid w:val="00173219"/>
    <w:rPr>
      <w:color w:val="auto"/>
      <w:u w:val="none"/>
    </w:rPr>
  </w:style>
  <w:style w:type="paragraph" w:customStyle="1" w:styleId="Contents">
    <w:name w:val="Contents"/>
    <w:basedOn w:val="Normale"/>
    <w:rsid w:val="00173219"/>
    <w:pPr>
      <w:numPr>
        <w:ilvl w:val="12"/>
      </w:numPr>
      <w:spacing w:before="240" w:after="360" w:line="288" w:lineRule="auto"/>
    </w:pPr>
    <w:rPr>
      <w:rFonts w:ascii="Arial" w:eastAsia="Times New Roman" w:hAnsi="Arial" w:cs="Times New Roman"/>
      <w:b/>
      <w:caps/>
      <w:sz w:val="26"/>
      <w:lang w:val="en-GB" w:eastAsia="en-US"/>
    </w:rPr>
  </w:style>
  <w:style w:type="paragraph" w:styleId="Corpodeltesto3">
    <w:name w:val="Body Text 3"/>
    <w:basedOn w:val="Normale"/>
    <w:link w:val="Corpodeltesto3Carattere"/>
    <w:rsid w:val="00173219"/>
    <w:pPr>
      <w:spacing w:after="200" w:line="288" w:lineRule="auto"/>
      <w:jc w:val="both"/>
    </w:pPr>
    <w:rPr>
      <w:rFonts w:ascii="Arial" w:eastAsia="Times New Roman" w:hAnsi="Arial"/>
      <w:sz w:val="24"/>
      <w:szCs w:val="24"/>
      <w:lang w:val="en-GB" w:eastAsia="en-US"/>
    </w:rPr>
  </w:style>
  <w:style w:type="character" w:customStyle="1" w:styleId="Corpodeltesto3Carattere">
    <w:name w:val="Corpo del testo 3 Carattere"/>
    <w:basedOn w:val="Carpredefinitoparagrafo"/>
    <w:link w:val="Corpodeltesto3"/>
    <w:rsid w:val="00173219"/>
    <w:rPr>
      <w:rFonts w:ascii="Arial" w:eastAsia="Times New Roman" w:hAnsi="Arial"/>
      <w:sz w:val="24"/>
      <w:szCs w:val="24"/>
      <w:lang w:val="en-GB" w:eastAsia="en-US"/>
    </w:rPr>
  </w:style>
  <w:style w:type="paragraph" w:customStyle="1" w:styleId="NumberLevel1">
    <w:name w:val="Number Level 1"/>
    <w:basedOn w:val="Text"/>
    <w:rsid w:val="00173219"/>
    <w:pPr>
      <w:numPr>
        <w:numId w:val="3"/>
      </w:numPr>
      <w:tabs>
        <w:tab w:val="clear" w:pos="1701"/>
      </w:tabs>
      <w:ind w:left="720" w:hanging="360"/>
    </w:pPr>
  </w:style>
  <w:style w:type="character" w:customStyle="1" w:styleId="DocumentType">
    <w:name w:val="Document Type"/>
    <w:rsid w:val="00173219"/>
    <w:rPr>
      <w:rFonts w:ascii="Arial" w:hAnsi="Arial"/>
      <w:b/>
      <w:color w:val="auto"/>
      <w:spacing w:val="20"/>
      <w:w w:val="100"/>
      <w:position w:val="0"/>
      <w:sz w:val="24"/>
      <w:u w:val="none"/>
    </w:rPr>
  </w:style>
  <w:style w:type="paragraph" w:customStyle="1" w:styleId="ContractNo">
    <w:name w:val="Contract No"/>
    <w:basedOn w:val="Normale"/>
    <w:rsid w:val="00173219"/>
    <w:pPr>
      <w:spacing w:line="500" w:lineRule="exact"/>
      <w:jc w:val="both"/>
    </w:pPr>
    <w:rPr>
      <w:rFonts w:ascii="Arial Black" w:eastAsia="Times New Roman" w:hAnsi="Arial Black"/>
      <w:color w:val="999999"/>
      <w:sz w:val="32"/>
      <w:lang w:val="en-GB" w:eastAsia="en-US"/>
    </w:rPr>
  </w:style>
  <w:style w:type="paragraph" w:customStyle="1" w:styleId="MainTitle">
    <w:name w:val="Main Title"/>
    <w:basedOn w:val="Normale"/>
    <w:rsid w:val="00173219"/>
    <w:pPr>
      <w:spacing w:line="540" w:lineRule="exact"/>
    </w:pPr>
    <w:rPr>
      <w:rFonts w:ascii="Arial Black" w:eastAsia="Times New Roman" w:hAnsi="Arial Black"/>
      <w:spacing w:val="-20"/>
      <w:sz w:val="44"/>
      <w:lang w:val="en-GB" w:eastAsia="en-US"/>
    </w:rPr>
  </w:style>
  <w:style w:type="paragraph" w:customStyle="1" w:styleId="PreparedBy">
    <w:name w:val="Prepared By"/>
    <w:basedOn w:val="Normale"/>
    <w:rsid w:val="00173219"/>
    <w:pPr>
      <w:spacing w:line="360" w:lineRule="auto"/>
      <w:jc w:val="right"/>
    </w:pPr>
    <w:rPr>
      <w:rFonts w:ascii="Times New Roman" w:eastAsia="Times New Roman" w:hAnsi="Times New Roman" w:cs="Times New Roman"/>
      <w:i/>
      <w:iCs/>
      <w:sz w:val="18"/>
      <w:lang w:val="en-GB" w:eastAsia="en-US"/>
    </w:rPr>
  </w:style>
  <w:style w:type="paragraph" w:customStyle="1" w:styleId="SubTitle">
    <w:name w:val="Sub Title"/>
    <w:basedOn w:val="Normale"/>
    <w:rsid w:val="00173219"/>
    <w:pPr>
      <w:spacing w:line="540" w:lineRule="exact"/>
      <w:ind w:right="567"/>
    </w:pPr>
    <w:rPr>
      <w:rFonts w:ascii="Arial" w:eastAsia="Times New Roman" w:hAnsi="Arial"/>
      <w:sz w:val="40"/>
      <w:lang w:val="en-GB" w:eastAsia="en-US"/>
    </w:rPr>
  </w:style>
  <w:style w:type="paragraph" w:customStyle="1" w:styleId="ESText">
    <w:name w:val="ES Text"/>
    <w:basedOn w:val="Normale"/>
    <w:rsid w:val="00173219"/>
    <w:pPr>
      <w:spacing w:after="120"/>
      <w:jc w:val="both"/>
    </w:pPr>
    <w:rPr>
      <w:rFonts w:ascii="Arial" w:eastAsia="Times New Roman" w:hAnsi="Arial" w:cs="Times New Roman"/>
      <w:lang w:val="en-GB" w:eastAsia="en-US"/>
    </w:rPr>
  </w:style>
  <w:style w:type="paragraph" w:customStyle="1" w:styleId="AcceptanceTitle">
    <w:name w:val="Acceptance Title"/>
    <w:basedOn w:val="Normale"/>
    <w:rsid w:val="00173219"/>
    <w:pPr>
      <w:spacing w:before="240" w:after="240"/>
      <w:jc w:val="both"/>
    </w:pPr>
    <w:rPr>
      <w:rFonts w:ascii="Arial" w:eastAsia="Times New Roman" w:hAnsi="Arial" w:cs="Times New Roman"/>
      <w:b/>
      <w:caps/>
      <w:sz w:val="26"/>
      <w:lang w:val="en-GB" w:eastAsia="en-US"/>
    </w:rPr>
  </w:style>
  <w:style w:type="paragraph" w:customStyle="1" w:styleId="ProposalNo">
    <w:name w:val="Proposal No"/>
    <w:basedOn w:val="Normale"/>
    <w:rsid w:val="00173219"/>
    <w:pPr>
      <w:spacing w:after="120"/>
    </w:pPr>
    <w:rPr>
      <w:rFonts w:ascii="Arial" w:eastAsia="Times New Roman" w:hAnsi="Arial" w:cs="Times New Roman"/>
      <w:lang w:val="en-GB" w:eastAsia="en-US"/>
    </w:rPr>
  </w:style>
  <w:style w:type="paragraph" w:customStyle="1" w:styleId="ProposalDate">
    <w:name w:val="Proposal Date"/>
    <w:basedOn w:val="Normale"/>
    <w:rsid w:val="00173219"/>
    <w:pPr>
      <w:spacing w:after="120"/>
      <w:jc w:val="right"/>
    </w:pPr>
    <w:rPr>
      <w:rFonts w:ascii="Arial" w:eastAsia="Times New Roman" w:hAnsi="Arial" w:cs="Times New Roman"/>
      <w:lang w:val="en-GB" w:eastAsia="en-US"/>
    </w:rPr>
  </w:style>
  <w:style w:type="character" w:styleId="Collegamentovisitato">
    <w:name w:val="FollowedHyperlink"/>
    <w:aliases w:val="Collegamento visitato1"/>
    <w:rsid w:val="00173219"/>
    <w:rPr>
      <w:color w:val="auto"/>
      <w:u w:val="none"/>
    </w:rPr>
  </w:style>
  <w:style w:type="paragraph" w:customStyle="1" w:styleId="Titolo1nofoto">
    <w:name w:val="Titolo 1 no foto"/>
    <w:basedOn w:val="Titolo1"/>
    <w:qFormat/>
    <w:rsid w:val="00173219"/>
    <w:rPr>
      <w:lang w:val="it-IT"/>
    </w:rPr>
  </w:style>
  <w:style w:type="paragraph" w:customStyle="1" w:styleId="Textnofoto">
    <w:name w:val="Text no foto"/>
    <w:basedOn w:val="Text"/>
    <w:rsid w:val="00173219"/>
    <w:pPr>
      <w:ind w:left="0"/>
    </w:pPr>
    <w:rPr>
      <w:lang w:val="it-IT"/>
    </w:rPr>
  </w:style>
  <w:style w:type="table" w:styleId="Grigliatabella">
    <w:name w:val="Table Grid"/>
    <w:basedOn w:val="Tabellanormale"/>
    <w:rsid w:val="00173219"/>
    <w:pPr>
      <w:spacing w:after="200" w:line="288" w:lineRule="auto"/>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e"/>
    <w:next w:val="Normale"/>
    <w:rsid w:val="00173219"/>
    <w:pPr>
      <w:autoSpaceDE w:val="0"/>
      <w:autoSpaceDN w:val="0"/>
      <w:adjustRightInd w:val="0"/>
      <w:spacing w:line="241" w:lineRule="atLeast"/>
    </w:pPr>
    <w:rPr>
      <w:rFonts w:ascii="Arial" w:eastAsia="Times New Roman" w:hAnsi="Arial" w:cs="Times New Roman"/>
      <w:sz w:val="24"/>
      <w:szCs w:val="24"/>
    </w:rPr>
  </w:style>
  <w:style w:type="character" w:customStyle="1" w:styleId="A2">
    <w:name w:val="A2"/>
    <w:rsid w:val="00173219"/>
    <w:rPr>
      <w:rFonts w:cs="Arial"/>
      <w:color w:val="000000"/>
      <w:sz w:val="20"/>
      <w:szCs w:val="20"/>
    </w:rPr>
  </w:style>
  <w:style w:type="paragraph" w:customStyle="1" w:styleId="CarattereCarattereCarattereCarattere">
    <w:name w:val="Carattere Carattere Carattere Carattere"/>
    <w:basedOn w:val="Normale"/>
    <w:rsid w:val="00173219"/>
    <w:pPr>
      <w:spacing w:after="160" w:line="240" w:lineRule="exact"/>
    </w:pPr>
    <w:rPr>
      <w:rFonts w:ascii="Verdana" w:eastAsia="Times New Roman" w:hAnsi="Verdana"/>
      <w:sz w:val="22"/>
      <w:lang w:val="en-US" w:eastAsia="en-US"/>
    </w:rPr>
  </w:style>
  <w:style w:type="paragraph" w:styleId="Testodelblocco">
    <w:name w:val="Block Text"/>
    <w:basedOn w:val="Normale"/>
    <w:rsid w:val="00173219"/>
    <w:pPr>
      <w:spacing w:before="120"/>
      <w:ind w:left="1701" w:right="567"/>
      <w:jc w:val="both"/>
    </w:pPr>
    <w:rPr>
      <w:rFonts w:ascii="News Gothic MT" w:eastAsia="Times New Roman" w:hAnsi="News Gothic MT" w:cs="Times New Roman"/>
    </w:rPr>
  </w:style>
  <w:style w:type="character" w:customStyle="1" w:styleId="TestocommentoCarattere">
    <w:name w:val="Testo commento Carattere"/>
    <w:basedOn w:val="Carpredefinitoparagrafo"/>
    <w:link w:val="Testocommento"/>
    <w:semiHidden/>
    <w:rsid w:val="00173219"/>
    <w:rPr>
      <w:rFonts w:ascii="Arial" w:eastAsia="Times New Roman" w:hAnsi="Arial" w:cs="Times New Roman"/>
      <w:lang w:val="en-GB" w:eastAsia="en-US"/>
    </w:rPr>
  </w:style>
  <w:style w:type="paragraph" w:styleId="Testocommento">
    <w:name w:val="annotation text"/>
    <w:basedOn w:val="Normale"/>
    <w:link w:val="TestocommentoCarattere"/>
    <w:semiHidden/>
    <w:rsid w:val="00173219"/>
    <w:pPr>
      <w:spacing w:after="200" w:line="288" w:lineRule="auto"/>
      <w:jc w:val="both"/>
    </w:pPr>
    <w:rPr>
      <w:rFonts w:ascii="Arial" w:eastAsia="Times New Roman" w:hAnsi="Arial" w:cs="Times New Roman"/>
      <w:lang w:val="en-GB" w:eastAsia="en-US"/>
    </w:rPr>
  </w:style>
  <w:style w:type="character" w:customStyle="1" w:styleId="SoggettocommentoCarattere">
    <w:name w:val="Soggetto commento Carattere"/>
    <w:basedOn w:val="TestocommentoCarattere"/>
    <w:link w:val="Soggettocommento"/>
    <w:semiHidden/>
    <w:rsid w:val="00173219"/>
    <w:rPr>
      <w:rFonts w:ascii="Arial" w:eastAsia="Times New Roman" w:hAnsi="Arial" w:cs="Times New Roman"/>
      <w:b/>
      <w:bCs/>
      <w:lang w:val="en-GB" w:eastAsia="en-US"/>
    </w:rPr>
  </w:style>
  <w:style w:type="paragraph" w:styleId="Soggettocommento">
    <w:name w:val="annotation subject"/>
    <w:basedOn w:val="Testocommento"/>
    <w:next w:val="Testocommento"/>
    <w:link w:val="SoggettocommentoCarattere"/>
    <w:semiHidden/>
    <w:rsid w:val="00173219"/>
    <w:rPr>
      <w:b/>
      <w:bCs/>
    </w:rPr>
  </w:style>
  <w:style w:type="character" w:customStyle="1" w:styleId="blueten1">
    <w:name w:val="blueten1"/>
    <w:rsid w:val="00173219"/>
    <w:rPr>
      <w:rFonts w:ascii="Tahoma" w:hAnsi="Tahoma" w:cs="Tahoma" w:hint="default"/>
      <w:color w:val="000000"/>
      <w:sz w:val="19"/>
      <w:szCs w:val="19"/>
    </w:rPr>
  </w:style>
  <w:style w:type="paragraph" w:customStyle="1" w:styleId="elenco0">
    <w:name w:val="elenco"/>
    <w:basedOn w:val="Normale"/>
    <w:link w:val="elencoCarattere"/>
    <w:uiPriority w:val="99"/>
    <w:qFormat/>
    <w:rsid w:val="00173219"/>
    <w:pPr>
      <w:numPr>
        <w:numId w:val="8"/>
      </w:numPr>
      <w:tabs>
        <w:tab w:val="left" w:pos="993"/>
      </w:tabs>
      <w:spacing w:line="360" w:lineRule="auto"/>
      <w:jc w:val="both"/>
    </w:pPr>
    <w:rPr>
      <w:rFonts w:ascii="Tahoma" w:eastAsia="Times New Roman" w:hAnsi="Tahoma" w:cs="Times New Roman"/>
      <w:sz w:val="22"/>
    </w:rPr>
  </w:style>
  <w:style w:type="character" w:customStyle="1" w:styleId="elencoCarattere">
    <w:name w:val="elenco Carattere"/>
    <w:basedOn w:val="Carpredefinitoparagrafo"/>
    <w:link w:val="elenco0"/>
    <w:uiPriority w:val="99"/>
    <w:locked/>
    <w:rsid w:val="00173219"/>
    <w:rPr>
      <w:rFonts w:ascii="Tahoma" w:eastAsia="Times New Roman" w:hAnsi="Tahoma" w:cs="Times New Roman"/>
      <w:sz w:val="22"/>
    </w:rPr>
  </w:style>
  <w:style w:type="paragraph" w:styleId="Elenco">
    <w:name w:val="List"/>
    <w:basedOn w:val="Normale"/>
    <w:rsid w:val="00173219"/>
    <w:pPr>
      <w:numPr>
        <w:numId w:val="9"/>
      </w:numPr>
      <w:spacing w:after="120" w:line="288" w:lineRule="auto"/>
      <w:jc w:val="both"/>
    </w:pPr>
    <w:rPr>
      <w:rFonts w:ascii="Times New Roman" w:eastAsia="Times New Roman" w:hAnsi="Times New Roman"/>
      <w:sz w:val="24"/>
      <w:szCs w:val="24"/>
    </w:rPr>
  </w:style>
  <w:style w:type="paragraph" w:styleId="Puntoelenco2">
    <w:name w:val="List Bullet 2"/>
    <w:basedOn w:val="Normale"/>
    <w:uiPriority w:val="99"/>
    <w:unhideWhenUsed/>
    <w:rsid w:val="00FA30C9"/>
    <w:pPr>
      <w:numPr>
        <w:numId w:val="10"/>
      </w:numPr>
      <w:contextualSpacing/>
    </w:pPr>
  </w:style>
  <w:style w:type="paragraph" w:styleId="Puntoelenco3">
    <w:name w:val="List Bullet 3"/>
    <w:basedOn w:val="Normale"/>
    <w:uiPriority w:val="99"/>
    <w:unhideWhenUsed/>
    <w:rsid w:val="00FA30C9"/>
    <w:pPr>
      <w:numPr>
        <w:numId w:val="11"/>
      </w:numPr>
      <w:contextualSpacing/>
    </w:pPr>
  </w:style>
  <w:style w:type="paragraph" w:styleId="Numeroelenco2">
    <w:name w:val="List Number 2"/>
    <w:basedOn w:val="Normale"/>
    <w:uiPriority w:val="11"/>
    <w:unhideWhenUsed/>
    <w:qFormat/>
    <w:rsid w:val="00B973BB"/>
    <w:pPr>
      <w:numPr>
        <w:numId w:val="12"/>
      </w:numPr>
      <w:contextualSpacing/>
    </w:pPr>
  </w:style>
  <w:style w:type="paragraph" w:styleId="Numeroelenco3">
    <w:name w:val="List Number 3"/>
    <w:basedOn w:val="Normale"/>
    <w:uiPriority w:val="12"/>
    <w:unhideWhenUsed/>
    <w:qFormat/>
    <w:rsid w:val="00B973BB"/>
    <w:pPr>
      <w:numPr>
        <w:numId w:val="13"/>
      </w:numPr>
      <w:contextualSpacing/>
    </w:pPr>
  </w:style>
  <w:style w:type="paragraph" w:styleId="Testonotaapidipagina">
    <w:name w:val="footnote text"/>
    <w:basedOn w:val="Normale"/>
    <w:link w:val="TestonotaapidipaginaCarattere"/>
    <w:uiPriority w:val="99"/>
    <w:unhideWhenUsed/>
    <w:rsid w:val="00853316"/>
  </w:style>
  <w:style w:type="character" w:customStyle="1" w:styleId="TestonotaapidipaginaCarattere">
    <w:name w:val="Testo nota a piè di pagina Carattere"/>
    <w:basedOn w:val="Carpredefinitoparagrafo"/>
    <w:link w:val="Testonotaapidipagina"/>
    <w:uiPriority w:val="99"/>
    <w:rsid w:val="00853316"/>
  </w:style>
  <w:style w:type="character" w:styleId="Rimandonotaapidipagina">
    <w:name w:val="footnote reference"/>
    <w:basedOn w:val="Carpredefinitoparagrafo"/>
    <w:uiPriority w:val="99"/>
    <w:unhideWhenUsed/>
    <w:rsid w:val="00853316"/>
    <w:rPr>
      <w:vertAlign w:val="superscript"/>
    </w:rPr>
  </w:style>
  <w:style w:type="paragraph" w:customStyle="1" w:styleId="URSNormalBodyText">
    <w:name w:val="URS Normal Body Text"/>
    <w:basedOn w:val="Normale"/>
    <w:link w:val="URSNormalBodyTextChar"/>
    <w:rsid w:val="00765460"/>
    <w:pPr>
      <w:spacing w:before="60" w:after="60"/>
      <w:ind w:left="1276"/>
    </w:pPr>
    <w:rPr>
      <w:rFonts w:ascii="Arial" w:eastAsia="Times New Roman" w:hAnsi="Arial" w:cs="Times New Roman"/>
      <w:szCs w:val="24"/>
      <w:lang w:val="en-US" w:eastAsia="en-US"/>
    </w:rPr>
  </w:style>
  <w:style w:type="character" w:customStyle="1" w:styleId="URSNormalBodyTextChar">
    <w:name w:val="URS Normal Body Text Char"/>
    <w:link w:val="URSNormalBodyText"/>
    <w:locked/>
    <w:rsid w:val="00765460"/>
    <w:rPr>
      <w:rFonts w:ascii="Arial" w:eastAsia="Times New Roman" w:hAnsi="Arial" w:cs="Times New Roman"/>
      <w:szCs w:val="24"/>
      <w:lang w:val="en-US" w:eastAsia="en-US"/>
    </w:rPr>
  </w:style>
  <w:style w:type="paragraph" w:customStyle="1" w:styleId="n6">
    <w:name w:val="n6"/>
    <w:basedOn w:val="Normale"/>
    <w:rsid w:val="00532C36"/>
    <w:pPr>
      <w:tabs>
        <w:tab w:val="left" w:pos="340"/>
      </w:tabs>
      <w:spacing w:before="120"/>
      <w:jc w:val="both"/>
    </w:pPr>
    <w:rPr>
      <w:rFonts w:ascii="Times New Roman" w:eastAsia="Times New Roman" w:hAnsi="Times New Roman" w:cs="Times New Roman"/>
      <w:sz w:val="24"/>
    </w:rPr>
  </w:style>
  <w:style w:type="paragraph" w:customStyle="1" w:styleId="western">
    <w:name w:val="western"/>
    <w:basedOn w:val="Normale"/>
    <w:rsid w:val="00A625C5"/>
    <w:pPr>
      <w:spacing w:before="100" w:beforeAutospacing="1" w:after="100" w:afterAutospacing="1"/>
    </w:pPr>
    <w:rPr>
      <w:rFonts w:ascii="Arial Unicode MS" w:eastAsia="Arial Unicode MS" w:hAnsi="Arial Unicode MS" w:cs="Arial Unicode MS"/>
      <w:color w:val="000000"/>
      <w:sz w:val="24"/>
      <w:szCs w:val="24"/>
    </w:rPr>
  </w:style>
  <w:style w:type="character" w:styleId="Enfasicorsivo">
    <w:name w:val="Emphasis"/>
    <w:basedOn w:val="Carpredefinitoparagrafo"/>
    <w:uiPriority w:val="20"/>
    <w:qFormat/>
    <w:rsid w:val="006D320F"/>
    <w:rPr>
      <w:i/>
      <w:iCs/>
    </w:rPr>
  </w:style>
  <w:style w:type="paragraph" w:customStyle="1" w:styleId="p1">
    <w:name w:val="p1"/>
    <w:basedOn w:val="Normale"/>
    <w:rsid w:val="006D320F"/>
    <w:pPr>
      <w:spacing w:before="100" w:beforeAutospacing="1" w:after="420" w:line="360" w:lineRule="atLeast"/>
    </w:pPr>
    <w:rPr>
      <w:rFonts w:ascii="Times New Roman" w:eastAsia="Times New Roman" w:hAnsi="Times New Roman" w:cs="Times New Roman"/>
      <w:sz w:val="24"/>
      <w:szCs w:val="24"/>
    </w:rPr>
  </w:style>
  <w:style w:type="character" w:customStyle="1" w:styleId="s1">
    <w:name w:val="s1"/>
    <w:basedOn w:val="Carpredefinitoparagrafo"/>
    <w:rsid w:val="006D320F"/>
  </w:style>
  <w:style w:type="character" w:customStyle="1" w:styleId="s2">
    <w:name w:val="s2"/>
    <w:basedOn w:val="Carpredefinitoparagrafo"/>
    <w:rsid w:val="006D320F"/>
  </w:style>
  <w:style w:type="character" w:styleId="Enfasigrassetto">
    <w:name w:val="Strong"/>
    <w:basedOn w:val="Carpredefinitoparagrafo"/>
    <w:uiPriority w:val="22"/>
    <w:qFormat/>
    <w:rsid w:val="006D320F"/>
    <w:rPr>
      <w:b/>
      <w:bCs/>
    </w:rPr>
  </w:style>
  <w:style w:type="paragraph" w:customStyle="1" w:styleId="p2">
    <w:name w:val="p2"/>
    <w:basedOn w:val="Normale"/>
    <w:rsid w:val="006D320F"/>
    <w:pPr>
      <w:spacing w:before="100" w:beforeAutospacing="1" w:after="420" w:line="360" w:lineRule="atLeast"/>
    </w:pPr>
    <w:rPr>
      <w:rFonts w:ascii="Times New Roman" w:eastAsia="Times New Roman" w:hAnsi="Times New Roman" w:cs="Times New Roman"/>
      <w:sz w:val="24"/>
      <w:szCs w:val="24"/>
    </w:rPr>
  </w:style>
  <w:style w:type="paragraph" w:customStyle="1" w:styleId="p3">
    <w:name w:val="p3"/>
    <w:basedOn w:val="Normale"/>
    <w:rsid w:val="006D320F"/>
    <w:pPr>
      <w:spacing w:before="100" w:beforeAutospacing="1" w:after="420" w:line="360" w:lineRule="atLeast"/>
    </w:pPr>
    <w:rPr>
      <w:rFonts w:ascii="Times New Roman" w:eastAsia="Times New Roman" w:hAnsi="Times New Roman" w:cs="Times New Roman"/>
      <w:sz w:val="24"/>
      <w:szCs w:val="24"/>
    </w:rPr>
  </w:style>
  <w:style w:type="paragraph" w:customStyle="1" w:styleId="p4">
    <w:name w:val="p4"/>
    <w:basedOn w:val="Normale"/>
    <w:rsid w:val="006D320F"/>
    <w:pPr>
      <w:spacing w:before="100" w:beforeAutospacing="1" w:after="420" w:line="360" w:lineRule="atLeast"/>
    </w:pPr>
    <w:rPr>
      <w:rFonts w:ascii="Times New Roman" w:eastAsia="Times New Roman" w:hAnsi="Times New Roman" w:cs="Times New Roman"/>
      <w:sz w:val="24"/>
      <w:szCs w:val="24"/>
    </w:rPr>
  </w:style>
  <w:style w:type="character" w:customStyle="1" w:styleId="s3">
    <w:name w:val="s3"/>
    <w:basedOn w:val="Carpredefinitoparagrafo"/>
    <w:rsid w:val="006D320F"/>
  </w:style>
  <w:style w:type="character" w:styleId="Rimandocommento">
    <w:name w:val="annotation reference"/>
    <w:basedOn w:val="Carpredefinitoparagrafo"/>
    <w:semiHidden/>
    <w:unhideWhenUsed/>
    <w:rsid w:val="006D320F"/>
    <w:rPr>
      <w:sz w:val="16"/>
      <w:szCs w:val="16"/>
    </w:rPr>
  </w:style>
  <w:style w:type="paragraph" w:customStyle="1" w:styleId="puce2">
    <w:name w:val="puce2"/>
    <w:basedOn w:val="Normale"/>
    <w:rsid w:val="006D320F"/>
    <w:pPr>
      <w:numPr>
        <w:numId w:val="14"/>
      </w:numPr>
      <w:autoSpaceDE w:val="0"/>
      <w:autoSpaceDN w:val="0"/>
      <w:adjustRightInd w:val="0"/>
      <w:spacing w:before="60" w:after="60"/>
      <w:jc w:val="both"/>
    </w:pPr>
    <w:rPr>
      <w:rFonts w:ascii="Helvetica" w:eastAsia="Times New Roman" w:hAnsi="Helvetica" w:cs="Times New Roman"/>
      <w:sz w:val="22"/>
      <w:szCs w:val="22"/>
      <w:lang w:val="fr-FR" w:eastAsia="fr-FR"/>
    </w:rPr>
  </w:style>
  <w:style w:type="table" w:styleId="Elencochiaro">
    <w:name w:val="Light List"/>
    <w:basedOn w:val="Tabellanormale"/>
    <w:uiPriority w:val="61"/>
    <w:rsid w:val="006D320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esto">
    <w:name w:val="Testo"/>
    <w:basedOn w:val="Normale"/>
    <w:qFormat/>
    <w:rsid w:val="006D320F"/>
    <w:pPr>
      <w:spacing w:after="200" w:line="288" w:lineRule="auto"/>
      <w:ind w:left="3969"/>
      <w:jc w:val="both"/>
    </w:pPr>
    <w:rPr>
      <w:rFonts w:ascii="Arial" w:eastAsia="Times New Roman" w:hAnsi="Arial" w:cs="Times New Roman"/>
      <w:color w:val="00000A"/>
      <w:lang w:val="en-GB" w:eastAsia="en-US"/>
    </w:rPr>
  </w:style>
  <w:style w:type="paragraph" w:styleId="Revisione">
    <w:name w:val="Revision"/>
    <w:hidden/>
    <w:uiPriority w:val="99"/>
    <w:semiHidden/>
    <w:rsid w:val="006D320F"/>
  </w:style>
  <w:style w:type="paragraph" w:customStyle="1" w:styleId="Appendix">
    <w:name w:val="Appendix"/>
    <w:basedOn w:val="Titolo1"/>
    <w:next w:val="Corpotesto"/>
    <w:uiPriority w:val="7"/>
    <w:qFormat/>
    <w:rsid w:val="006D320F"/>
    <w:pPr>
      <w:keepLines/>
      <w:pageBreakBefore/>
      <w:numPr>
        <w:numId w:val="15"/>
      </w:numPr>
      <w:spacing w:before="480" w:line="540" w:lineRule="atLeast"/>
      <w:jc w:val="left"/>
    </w:pPr>
    <w:rPr>
      <w:rFonts w:asciiTheme="majorHAnsi" w:eastAsiaTheme="majorEastAsia" w:hAnsiTheme="majorHAnsi" w:cstheme="majorBidi"/>
      <w:bCs/>
      <w:caps w:val="0"/>
      <w:color w:val="4F81BD" w:themeColor="accent1"/>
      <w:kern w:val="18"/>
      <w:sz w:val="30"/>
      <w:szCs w:val="28"/>
      <w:lang w:val="en-US"/>
    </w:rPr>
  </w:style>
  <w:style w:type="paragraph" w:styleId="Sommario4">
    <w:name w:val="toc 4"/>
    <w:basedOn w:val="Normale"/>
    <w:next w:val="Normale"/>
    <w:autoRedefine/>
    <w:uiPriority w:val="39"/>
    <w:unhideWhenUsed/>
    <w:rsid w:val="006D320F"/>
    <w:pPr>
      <w:spacing w:after="100" w:line="276" w:lineRule="auto"/>
      <w:ind w:left="660"/>
    </w:pPr>
    <w:rPr>
      <w:rFonts w:asciiTheme="minorHAnsi" w:eastAsiaTheme="minorEastAsia" w:hAnsiTheme="minorHAnsi" w:cstheme="minorBidi"/>
      <w:sz w:val="22"/>
      <w:szCs w:val="22"/>
    </w:rPr>
  </w:style>
  <w:style w:type="paragraph" w:styleId="Sommario5">
    <w:name w:val="toc 5"/>
    <w:basedOn w:val="Normale"/>
    <w:next w:val="Normale"/>
    <w:autoRedefine/>
    <w:uiPriority w:val="39"/>
    <w:unhideWhenUsed/>
    <w:rsid w:val="006D320F"/>
    <w:pPr>
      <w:spacing w:after="100" w:line="276" w:lineRule="auto"/>
      <w:ind w:left="880"/>
    </w:pPr>
    <w:rPr>
      <w:rFonts w:asciiTheme="minorHAnsi" w:eastAsiaTheme="minorEastAsia" w:hAnsiTheme="minorHAnsi" w:cstheme="minorBidi"/>
      <w:sz w:val="22"/>
      <w:szCs w:val="22"/>
    </w:rPr>
  </w:style>
  <w:style w:type="paragraph" w:styleId="Sommario6">
    <w:name w:val="toc 6"/>
    <w:basedOn w:val="Normale"/>
    <w:next w:val="Normale"/>
    <w:autoRedefine/>
    <w:uiPriority w:val="39"/>
    <w:unhideWhenUsed/>
    <w:rsid w:val="006D320F"/>
    <w:pPr>
      <w:spacing w:after="100" w:line="276" w:lineRule="auto"/>
      <w:ind w:left="1100"/>
    </w:pPr>
    <w:rPr>
      <w:rFonts w:asciiTheme="minorHAnsi" w:eastAsiaTheme="minorEastAsia" w:hAnsiTheme="minorHAnsi" w:cstheme="minorBidi"/>
      <w:sz w:val="22"/>
      <w:szCs w:val="22"/>
    </w:rPr>
  </w:style>
  <w:style w:type="paragraph" w:styleId="Sommario7">
    <w:name w:val="toc 7"/>
    <w:basedOn w:val="Normale"/>
    <w:next w:val="Normale"/>
    <w:autoRedefine/>
    <w:uiPriority w:val="39"/>
    <w:unhideWhenUsed/>
    <w:rsid w:val="006D320F"/>
    <w:pPr>
      <w:spacing w:after="100" w:line="276" w:lineRule="auto"/>
      <w:ind w:left="1320"/>
    </w:pPr>
    <w:rPr>
      <w:rFonts w:asciiTheme="minorHAnsi" w:eastAsiaTheme="minorEastAsia" w:hAnsiTheme="minorHAnsi" w:cstheme="minorBidi"/>
      <w:sz w:val="22"/>
      <w:szCs w:val="22"/>
    </w:rPr>
  </w:style>
  <w:style w:type="paragraph" w:styleId="Sommario8">
    <w:name w:val="toc 8"/>
    <w:basedOn w:val="Normale"/>
    <w:next w:val="Normale"/>
    <w:autoRedefine/>
    <w:uiPriority w:val="39"/>
    <w:unhideWhenUsed/>
    <w:rsid w:val="006D320F"/>
    <w:pPr>
      <w:spacing w:after="100" w:line="276" w:lineRule="auto"/>
      <w:ind w:left="1540"/>
    </w:pPr>
    <w:rPr>
      <w:rFonts w:asciiTheme="minorHAnsi" w:eastAsiaTheme="minorEastAsia" w:hAnsiTheme="minorHAnsi" w:cstheme="minorBidi"/>
      <w:sz w:val="22"/>
      <w:szCs w:val="22"/>
    </w:rPr>
  </w:style>
  <w:style w:type="paragraph" w:styleId="Sommario9">
    <w:name w:val="toc 9"/>
    <w:basedOn w:val="Normale"/>
    <w:next w:val="Normale"/>
    <w:autoRedefine/>
    <w:uiPriority w:val="39"/>
    <w:unhideWhenUsed/>
    <w:rsid w:val="006D320F"/>
    <w:pPr>
      <w:spacing w:after="100" w:line="276" w:lineRule="auto"/>
      <w:ind w:left="1760"/>
    </w:pPr>
    <w:rPr>
      <w:rFonts w:asciiTheme="minorHAnsi" w:eastAsiaTheme="minorEastAsia" w:hAnsiTheme="minorHAnsi" w:cstheme="minorBidi"/>
      <w:sz w:val="22"/>
      <w:szCs w:val="22"/>
    </w:rPr>
  </w:style>
  <w:style w:type="paragraph" w:styleId="Titolo">
    <w:name w:val="Title"/>
    <w:aliases w:val="Titolo2 Carattere"/>
    <w:basedOn w:val="Normale"/>
    <w:link w:val="TitoloCarattere"/>
    <w:qFormat/>
    <w:rsid w:val="006D320F"/>
    <w:pPr>
      <w:jc w:val="center"/>
    </w:pPr>
    <w:rPr>
      <w:rFonts w:ascii="Times New Roman" w:eastAsia="Times New Roman" w:hAnsi="Times New Roman" w:cs="Times New Roman"/>
      <w:sz w:val="48"/>
      <w:szCs w:val="24"/>
    </w:rPr>
  </w:style>
  <w:style w:type="character" w:customStyle="1" w:styleId="TitoloCarattere">
    <w:name w:val="Titolo Carattere"/>
    <w:aliases w:val="Titolo2 Carattere Carattere"/>
    <w:basedOn w:val="Carpredefinitoparagrafo"/>
    <w:link w:val="Titolo"/>
    <w:rsid w:val="006D320F"/>
    <w:rPr>
      <w:rFonts w:ascii="Times New Roman" w:eastAsia="Times New Roman" w:hAnsi="Times New Roman" w:cs="Times New Roman"/>
      <w:sz w:val="48"/>
      <w:szCs w:val="24"/>
    </w:rPr>
  </w:style>
  <w:style w:type="character" w:customStyle="1" w:styleId="DidascaliaCarattere">
    <w:name w:val="Didascalia Carattere"/>
    <w:aliases w:val="Map Carattere,figura Carattere1,Didascalia SIA Carattere1,Didascalia SIA Carattere Carattere,Map1 Carattere,figura1 Carattere Carattere Carattere,figura Carattere Carattere,Didascalia Calibri Carattere,Tabelle Carattere"/>
    <w:link w:val="Didascalia"/>
    <w:rsid w:val="006D320F"/>
    <w:rPr>
      <w:rFonts w:ascii="Arial" w:eastAsia="Times New Roman" w:hAnsi="Arial" w:cs="Times New Roman"/>
      <w:b/>
      <w:bCs/>
      <w:lang w:val="en-GB" w:eastAsia="en-US"/>
    </w:rPr>
  </w:style>
  <w:style w:type="paragraph" w:customStyle="1" w:styleId="AECOMBodyText">
    <w:name w:val="AECOM Body Text"/>
    <w:qFormat/>
    <w:rsid w:val="006D320F"/>
    <w:pPr>
      <w:spacing w:before="180" w:line="276" w:lineRule="auto"/>
      <w:jc w:val="both"/>
    </w:pPr>
    <w:rPr>
      <w:rFonts w:ascii="Arial" w:eastAsia="Arial" w:hAnsi="Arial" w:cs="Times New Roman"/>
      <w:color w:val="00000A"/>
      <w:sz w:val="18"/>
      <w:szCs w:val="22"/>
      <w:lang w:val="en-US"/>
    </w:rPr>
  </w:style>
  <w:style w:type="numbering" w:customStyle="1" w:styleId="AECOMNumbering">
    <w:name w:val="AECOM Numbering"/>
    <w:basedOn w:val="Nessunelenco"/>
    <w:uiPriority w:val="99"/>
    <w:semiHidden/>
    <w:unhideWhenUsed/>
    <w:rsid w:val="006D320F"/>
    <w:pPr>
      <w:numPr>
        <w:numId w:val="16"/>
      </w:numPr>
    </w:pPr>
  </w:style>
  <w:style w:type="paragraph" w:customStyle="1" w:styleId="TableCell">
    <w:name w:val="Table Cell"/>
    <w:rsid w:val="006D320F"/>
    <w:rPr>
      <w:rFonts w:asciiTheme="minorHAnsi" w:eastAsiaTheme="minorHAnsi" w:hAnsiTheme="minorHAnsi"/>
      <w:sz w:val="16"/>
      <w:szCs w:val="18"/>
      <w:lang w:val="en-US" w:eastAsia="en-US"/>
    </w:rPr>
  </w:style>
  <w:style w:type="paragraph" w:customStyle="1" w:styleId="TableHeader">
    <w:name w:val="Table Header"/>
    <w:rsid w:val="006D320F"/>
    <w:rPr>
      <w:rFonts w:asciiTheme="majorHAnsi" w:eastAsiaTheme="minorHAnsi" w:hAnsiTheme="majorHAnsi"/>
      <w:b/>
      <w:sz w:val="16"/>
      <w:szCs w:val="18"/>
      <w:lang w:val="en-US" w:eastAsia="en-US"/>
    </w:rPr>
  </w:style>
  <w:style w:type="table" w:customStyle="1" w:styleId="TableStyleOptionB">
    <w:name w:val="Table Style Option B"/>
    <w:basedOn w:val="Tabellanormale"/>
    <w:uiPriority w:val="99"/>
    <w:rsid w:val="006D320F"/>
    <w:rPr>
      <w:rFonts w:asciiTheme="minorHAnsi" w:eastAsiaTheme="minorHAnsi" w:hAnsiTheme="minorHAnsi" w:cstheme="minorBidi"/>
      <w:sz w:val="16"/>
      <w:szCs w:val="22"/>
      <w:lang w:val="en-US" w:eastAsia="en-US"/>
    </w:rPr>
    <w:tblPr>
      <w:tblStyleRowBandSize w:val="1"/>
      <w:tblInd w:w="115" w:type="dxa"/>
      <w:tblBorders>
        <w:bottom w:val="single" w:sz="12" w:space="0" w:color="auto"/>
      </w:tblBorders>
      <w:tblCellMar>
        <w:top w:w="72" w:type="dxa"/>
        <w:left w:w="115" w:type="dxa"/>
        <w:bottom w:w="43" w:type="dxa"/>
        <w:right w:w="115" w:type="dxa"/>
      </w:tblCellMar>
    </w:tblPr>
    <w:tblStylePr w:type="firstRow">
      <w:tblPr/>
      <w:tcPr>
        <w:tcBorders>
          <w:bottom w:val="single" w:sz="18" w:space="0" w:color="auto"/>
        </w:tcBorders>
      </w:tcPr>
    </w:tblStylePr>
    <w:tblStylePr w:type="band2Horz">
      <w:tblPr/>
      <w:tcPr>
        <w:shd w:val="clear" w:color="auto" w:fill="E6E6E6"/>
      </w:tcPr>
    </w:tblStylePr>
  </w:style>
  <w:style w:type="character" w:customStyle="1" w:styleId="UnresolvedMention1">
    <w:name w:val="Unresolved Mention1"/>
    <w:basedOn w:val="Carpredefinitoparagrafo"/>
    <w:uiPriority w:val="99"/>
    <w:semiHidden/>
    <w:unhideWhenUsed/>
    <w:rsid w:val="006D320F"/>
    <w:rPr>
      <w:color w:val="605E5C"/>
      <w:shd w:val="clear" w:color="auto" w:fill="E1DFDD"/>
    </w:rPr>
  </w:style>
  <w:style w:type="numbering" w:customStyle="1" w:styleId="AECOMBullets">
    <w:name w:val="AECOM_Bullets"/>
    <w:basedOn w:val="Nessunelenco"/>
    <w:uiPriority w:val="99"/>
    <w:semiHidden/>
    <w:unhideWhenUsed/>
    <w:rsid w:val="006D320F"/>
    <w:pPr>
      <w:numPr>
        <w:numId w:val="17"/>
      </w:numPr>
    </w:pPr>
  </w:style>
  <w:style w:type="table" w:customStyle="1" w:styleId="TableStyleOptionA">
    <w:name w:val="Table Style Option A"/>
    <w:basedOn w:val="Tabellanormale"/>
    <w:uiPriority w:val="99"/>
    <w:rsid w:val="006D320F"/>
    <w:rPr>
      <w:rFonts w:asciiTheme="minorHAnsi" w:eastAsiaTheme="minorHAnsi" w:hAnsiTheme="minorHAnsi" w:cstheme="minorBidi"/>
      <w:sz w:val="16"/>
      <w:szCs w:val="22"/>
      <w:lang w:eastAsia="en-US"/>
    </w:rPr>
    <w:tblPr>
      <w:tblInd w:w="115" w:type="dxa"/>
      <w:tblBorders>
        <w:bottom w:val="single" w:sz="12" w:space="0" w:color="auto"/>
        <w:insideH w:val="single" w:sz="2" w:space="0" w:color="auto"/>
      </w:tblBorders>
      <w:tblCellMar>
        <w:top w:w="72" w:type="dxa"/>
        <w:left w:w="115" w:type="dxa"/>
        <w:bottom w:w="43" w:type="dxa"/>
        <w:right w:w="115" w:type="dxa"/>
      </w:tblCellMar>
    </w:tblPr>
    <w:tcPr>
      <w:vAlign w:val="center"/>
    </w:tcPr>
    <w:tblStylePr w:type="firstRow">
      <w:pPr>
        <w:jc w:val="left"/>
      </w:pPr>
      <w:tblPr/>
      <w:tcPr>
        <w:tcBorders>
          <w:bottom w:val="single" w:sz="18" w:space="0" w:color="auto"/>
        </w:tcBorders>
      </w:tcPr>
    </w:tblStylePr>
  </w:style>
  <w:style w:type="table" w:customStyle="1" w:styleId="TableStyleOptionA1">
    <w:name w:val="Table Style Option A1"/>
    <w:basedOn w:val="Tabellanormale"/>
    <w:uiPriority w:val="99"/>
    <w:rsid w:val="006D320F"/>
    <w:rPr>
      <w:rFonts w:asciiTheme="minorHAnsi" w:eastAsiaTheme="minorHAnsi" w:hAnsiTheme="minorHAnsi" w:cstheme="minorBidi"/>
      <w:sz w:val="16"/>
      <w:szCs w:val="22"/>
      <w:lang w:eastAsia="en-US"/>
    </w:rPr>
    <w:tblPr>
      <w:tblInd w:w="115" w:type="dxa"/>
      <w:tblBorders>
        <w:bottom w:val="single" w:sz="12" w:space="0" w:color="auto"/>
        <w:insideH w:val="single" w:sz="2" w:space="0" w:color="auto"/>
      </w:tblBorders>
      <w:tblCellMar>
        <w:top w:w="72" w:type="dxa"/>
        <w:left w:w="115" w:type="dxa"/>
        <w:bottom w:w="43" w:type="dxa"/>
        <w:right w:w="115" w:type="dxa"/>
      </w:tblCellMar>
    </w:tblPr>
    <w:tcPr>
      <w:vAlign w:val="center"/>
    </w:tcPr>
    <w:tblStylePr w:type="firstRow">
      <w:pPr>
        <w:jc w:val="left"/>
      </w:pPr>
      <w:tblPr/>
      <w:tcPr>
        <w:tcBorders>
          <w:bottom w:val="single" w:sz="18" w:space="0" w:color="auto"/>
        </w:tcBorders>
      </w:tcPr>
    </w:tblStylePr>
  </w:style>
  <w:style w:type="paragraph" w:styleId="Elenco2">
    <w:name w:val="List 2"/>
    <w:basedOn w:val="Normale"/>
    <w:rsid w:val="006D320F"/>
    <w:pPr>
      <w:spacing w:line="360" w:lineRule="auto"/>
      <w:ind w:left="566" w:hanging="283"/>
      <w:jc w:val="both"/>
    </w:pPr>
    <w:rPr>
      <w:rFonts w:ascii="Times New Roman" w:eastAsia="Times New Roman" w:hAnsi="Times New Roman" w:cs="Times New Roman"/>
      <w:sz w:val="24"/>
    </w:rPr>
  </w:style>
  <w:style w:type="paragraph" w:styleId="Rientrocorpodeltesto">
    <w:name w:val="Body Text Indent"/>
    <w:basedOn w:val="Normale"/>
    <w:link w:val="RientrocorpodeltestoCarattere"/>
    <w:rsid w:val="006D320F"/>
    <w:pPr>
      <w:spacing w:after="120" w:line="360" w:lineRule="auto"/>
      <w:ind w:left="283"/>
      <w:jc w:val="both"/>
    </w:pPr>
    <w:rPr>
      <w:rFonts w:ascii="Times New Roman" w:eastAsia="Times New Roman" w:hAnsi="Times New Roman" w:cs="Times New Roman"/>
      <w:sz w:val="24"/>
    </w:rPr>
  </w:style>
  <w:style w:type="character" w:customStyle="1" w:styleId="RientrocorpodeltestoCarattere">
    <w:name w:val="Rientro corpo del testo Carattere"/>
    <w:basedOn w:val="Carpredefinitoparagrafo"/>
    <w:link w:val="Rientrocorpodeltesto"/>
    <w:rsid w:val="006D320F"/>
    <w:rPr>
      <w:rFonts w:ascii="Times New Roman" w:eastAsia="Times New Roman" w:hAnsi="Times New Roman" w:cs="Times New Roman"/>
      <w:sz w:val="24"/>
    </w:rPr>
  </w:style>
  <w:style w:type="paragraph" w:styleId="Sottotitolo">
    <w:name w:val="Subtitle"/>
    <w:basedOn w:val="Normale"/>
    <w:link w:val="SottotitoloCarattere"/>
    <w:qFormat/>
    <w:rsid w:val="006D320F"/>
    <w:pPr>
      <w:spacing w:after="60" w:line="360" w:lineRule="auto"/>
      <w:jc w:val="center"/>
    </w:pPr>
    <w:rPr>
      <w:rFonts w:ascii="Arial" w:eastAsia="Times New Roman" w:hAnsi="Arial" w:cs="Times New Roman"/>
      <w:i/>
      <w:sz w:val="24"/>
    </w:rPr>
  </w:style>
  <w:style w:type="character" w:customStyle="1" w:styleId="SottotitoloCarattere">
    <w:name w:val="Sottotitolo Carattere"/>
    <w:basedOn w:val="Carpredefinitoparagrafo"/>
    <w:link w:val="Sottotitolo"/>
    <w:rsid w:val="006D320F"/>
    <w:rPr>
      <w:rFonts w:ascii="Arial" w:eastAsia="Times New Roman" w:hAnsi="Arial" w:cs="Times New Roman"/>
      <w:i/>
      <w:sz w:val="24"/>
    </w:rPr>
  </w:style>
  <w:style w:type="paragraph" w:styleId="Indice7">
    <w:name w:val="index 7"/>
    <w:basedOn w:val="Normale"/>
    <w:next w:val="Normale"/>
    <w:semiHidden/>
    <w:rsid w:val="006D320F"/>
    <w:pPr>
      <w:spacing w:line="360" w:lineRule="auto"/>
      <w:ind w:left="1698"/>
      <w:jc w:val="both"/>
    </w:pPr>
    <w:rPr>
      <w:rFonts w:ascii="Times New Roman" w:eastAsia="Times New Roman" w:hAnsi="Times New Roman" w:cs="Times New Roman"/>
      <w:sz w:val="24"/>
    </w:rPr>
  </w:style>
  <w:style w:type="paragraph" w:styleId="Indice6">
    <w:name w:val="index 6"/>
    <w:basedOn w:val="Normale"/>
    <w:next w:val="Normale"/>
    <w:semiHidden/>
    <w:rsid w:val="006D320F"/>
    <w:pPr>
      <w:spacing w:line="360" w:lineRule="auto"/>
      <w:ind w:left="1415"/>
      <w:jc w:val="both"/>
    </w:pPr>
    <w:rPr>
      <w:rFonts w:ascii="Times New Roman" w:eastAsia="Times New Roman" w:hAnsi="Times New Roman" w:cs="Times New Roman"/>
      <w:sz w:val="24"/>
    </w:rPr>
  </w:style>
  <w:style w:type="paragraph" w:styleId="Indice5">
    <w:name w:val="index 5"/>
    <w:basedOn w:val="Normale"/>
    <w:next w:val="Normale"/>
    <w:semiHidden/>
    <w:rsid w:val="006D320F"/>
    <w:pPr>
      <w:spacing w:line="360" w:lineRule="auto"/>
      <w:ind w:left="1132"/>
      <w:jc w:val="both"/>
    </w:pPr>
    <w:rPr>
      <w:rFonts w:ascii="Times New Roman" w:eastAsia="Times New Roman" w:hAnsi="Times New Roman" w:cs="Times New Roman"/>
      <w:sz w:val="24"/>
    </w:rPr>
  </w:style>
  <w:style w:type="paragraph" w:styleId="Indice4">
    <w:name w:val="index 4"/>
    <w:basedOn w:val="Normale"/>
    <w:next w:val="Normale"/>
    <w:semiHidden/>
    <w:rsid w:val="006D320F"/>
    <w:pPr>
      <w:spacing w:line="360" w:lineRule="auto"/>
      <w:ind w:left="849"/>
      <w:jc w:val="both"/>
    </w:pPr>
    <w:rPr>
      <w:rFonts w:ascii="Times New Roman" w:eastAsia="Times New Roman" w:hAnsi="Times New Roman" w:cs="Times New Roman"/>
      <w:sz w:val="24"/>
    </w:rPr>
  </w:style>
  <w:style w:type="paragraph" w:styleId="Indice3">
    <w:name w:val="index 3"/>
    <w:basedOn w:val="Normale"/>
    <w:next w:val="Normale"/>
    <w:semiHidden/>
    <w:rsid w:val="006D320F"/>
    <w:pPr>
      <w:spacing w:line="360" w:lineRule="auto"/>
      <w:ind w:left="566"/>
      <w:jc w:val="both"/>
    </w:pPr>
    <w:rPr>
      <w:rFonts w:ascii="Times New Roman" w:eastAsia="Times New Roman" w:hAnsi="Times New Roman" w:cs="Times New Roman"/>
      <w:sz w:val="24"/>
    </w:rPr>
  </w:style>
  <w:style w:type="paragraph" w:styleId="Indice2">
    <w:name w:val="index 2"/>
    <w:basedOn w:val="Normale"/>
    <w:next w:val="Normale"/>
    <w:semiHidden/>
    <w:rsid w:val="006D320F"/>
    <w:pPr>
      <w:spacing w:line="360" w:lineRule="auto"/>
      <w:ind w:left="283"/>
      <w:jc w:val="both"/>
    </w:pPr>
    <w:rPr>
      <w:rFonts w:ascii="Times New Roman" w:eastAsia="Times New Roman" w:hAnsi="Times New Roman" w:cs="Times New Roman"/>
      <w:sz w:val="24"/>
    </w:rPr>
  </w:style>
  <w:style w:type="paragraph" w:styleId="Indice1">
    <w:name w:val="index 1"/>
    <w:basedOn w:val="Normale"/>
    <w:next w:val="Normale"/>
    <w:semiHidden/>
    <w:rsid w:val="006D320F"/>
    <w:pPr>
      <w:spacing w:line="360" w:lineRule="auto"/>
      <w:jc w:val="both"/>
    </w:pPr>
    <w:rPr>
      <w:rFonts w:ascii="Times New Roman" w:eastAsia="Times New Roman" w:hAnsi="Times New Roman" w:cs="Times New Roman"/>
      <w:sz w:val="24"/>
    </w:rPr>
  </w:style>
  <w:style w:type="character" w:styleId="Numeroriga">
    <w:name w:val="line number"/>
    <w:basedOn w:val="Carpredefinitoparagrafo"/>
    <w:rsid w:val="006D320F"/>
  </w:style>
  <w:style w:type="paragraph" w:styleId="Titoloindice">
    <w:name w:val="index heading"/>
    <w:basedOn w:val="Normale"/>
    <w:next w:val="Indice1"/>
    <w:semiHidden/>
    <w:rsid w:val="006D320F"/>
    <w:pPr>
      <w:numPr>
        <w:numId w:val="21"/>
      </w:numPr>
      <w:spacing w:line="360" w:lineRule="auto"/>
      <w:ind w:left="0" w:firstLine="0"/>
      <w:jc w:val="both"/>
    </w:pPr>
    <w:rPr>
      <w:rFonts w:ascii="Times New Roman" w:eastAsia="Times New Roman" w:hAnsi="Times New Roman" w:cs="Times New Roman"/>
      <w:sz w:val="24"/>
    </w:rPr>
  </w:style>
  <w:style w:type="paragraph" w:styleId="Data">
    <w:name w:val="Date"/>
    <w:basedOn w:val="Normale"/>
    <w:next w:val="Normale"/>
    <w:link w:val="DataCarattere"/>
    <w:rsid w:val="006D320F"/>
    <w:pPr>
      <w:tabs>
        <w:tab w:val="left" w:pos="3969"/>
      </w:tabs>
      <w:spacing w:before="720" w:after="720" w:line="360" w:lineRule="auto"/>
      <w:jc w:val="both"/>
    </w:pPr>
    <w:rPr>
      <w:rFonts w:ascii="Times New Roman" w:eastAsia="Times New Roman" w:hAnsi="Times New Roman" w:cs="Times New Roman"/>
      <w:sz w:val="24"/>
    </w:rPr>
  </w:style>
  <w:style w:type="character" w:customStyle="1" w:styleId="DataCarattere">
    <w:name w:val="Data Carattere"/>
    <w:basedOn w:val="Carpredefinitoparagrafo"/>
    <w:link w:val="Data"/>
    <w:rsid w:val="006D320F"/>
    <w:rPr>
      <w:rFonts w:ascii="Times New Roman" w:eastAsia="Times New Roman" w:hAnsi="Times New Roman" w:cs="Times New Roman"/>
      <w:sz w:val="24"/>
    </w:rPr>
  </w:style>
  <w:style w:type="paragraph" w:customStyle="1" w:styleId="Pi">
    <w:name w:val="Piè"/>
    <w:aliases w:val="di,pagina"/>
    <w:basedOn w:val="Normale"/>
    <w:rsid w:val="006D320F"/>
    <w:pPr>
      <w:tabs>
        <w:tab w:val="center" w:pos="4819"/>
        <w:tab w:val="right" w:pos="9638"/>
      </w:tabs>
      <w:spacing w:line="360" w:lineRule="auto"/>
      <w:jc w:val="both"/>
    </w:pPr>
    <w:rPr>
      <w:rFonts w:ascii="Arial" w:eastAsia="Times New Roman" w:hAnsi="Arial" w:cs="Times New Roman"/>
      <w:color w:val="000000"/>
      <w:sz w:val="24"/>
    </w:rPr>
  </w:style>
  <w:style w:type="paragraph" w:styleId="NormaleWeb">
    <w:name w:val="Normal (Web)"/>
    <w:basedOn w:val="Normale"/>
    <w:rsid w:val="006D320F"/>
    <w:pPr>
      <w:spacing w:before="100" w:beforeAutospacing="1" w:after="100" w:afterAutospacing="1"/>
    </w:pPr>
    <w:rPr>
      <w:rFonts w:ascii="Times New Roman" w:eastAsia="Times New Roman" w:hAnsi="Times New Roman" w:cs="Times New Roman"/>
      <w:sz w:val="24"/>
      <w:szCs w:val="24"/>
    </w:rPr>
  </w:style>
  <w:style w:type="paragraph" w:customStyle="1" w:styleId="StileTitolo2NonCorsivo">
    <w:name w:val="Stile Titolo 2 + Non Corsivo"/>
    <w:basedOn w:val="Titolo2"/>
    <w:rsid w:val="006D320F"/>
    <w:pPr>
      <w:keepNext w:val="0"/>
      <w:numPr>
        <w:numId w:val="19"/>
      </w:numPr>
      <w:tabs>
        <w:tab w:val="left" w:pos="709"/>
      </w:tabs>
      <w:spacing w:before="120" w:after="0" w:line="360" w:lineRule="auto"/>
    </w:pPr>
    <w:rPr>
      <w:rFonts w:ascii="Calibri" w:hAnsi="Calibri"/>
      <w:bCs/>
      <w:lang w:eastAsia="it-IT"/>
    </w:rPr>
  </w:style>
  <w:style w:type="paragraph" w:customStyle="1" w:styleId="StileTitolo3Corsivo">
    <w:name w:val="Stile Titolo 3 + Corsivo"/>
    <w:basedOn w:val="Titolo3"/>
    <w:rsid w:val="006D320F"/>
    <w:pPr>
      <w:keepNext w:val="0"/>
      <w:numPr>
        <w:ilvl w:val="2"/>
        <w:numId w:val="18"/>
      </w:numPr>
      <w:spacing w:after="0" w:line="360" w:lineRule="auto"/>
    </w:pPr>
    <w:rPr>
      <w:rFonts w:ascii="Calibri" w:hAnsi="Calibri"/>
      <w:b w:val="0"/>
      <w:bCs/>
      <w:iCs/>
      <w:sz w:val="24"/>
      <w:lang w:val="it-IT" w:eastAsia="it-IT"/>
    </w:rPr>
  </w:style>
  <w:style w:type="paragraph" w:customStyle="1" w:styleId="StileTitolo3Sinistro0cmSporgente125cm">
    <w:name w:val="Stile Titolo 3 + Sinistro:  0 cm Sporgente  125 cm"/>
    <w:basedOn w:val="Titolo3"/>
    <w:rsid w:val="006D320F"/>
    <w:pPr>
      <w:keepNext w:val="0"/>
      <w:numPr>
        <w:ilvl w:val="2"/>
        <w:numId w:val="19"/>
      </w:numPr>
      <w:spacing w:after="0" w:line="360" w:lineRule="auto"/>
    </w:pPr>
    <w:rPr>
      <w:rFonts w:ascii="Calibri" w:hAnsi="Calibri"/>
      <w:b w:val="0"/>
      <w:bCs/>
      <w:i/>
      <w:sz w:val="24"/>
      <w:lang w:val="it-IT" w:eastAsia="it-IT"/>
    </w:rPr>
  </w:style>
  <w:style w:type="paragraph" w:customStyle="1" w:styleId="StileTitolo4Nessunasottolineatura">
    <w:name w:val="Stile Titolo 4 + Nessuna sottolineatura"/>
    <w:basedOn w:val="Titolo4"/>
    <w:rsid w:val="006D320F"/>
    <w:pPr>
      <w:keepNext w:val="0"/>
      <w:numPr>
        <w:ilvl w:val="3"/>
        <w:numId w:val="20"/>
      </w:numPr>
      <w:spacing w:after="0" w:line="360" w:lineRule="auto"/>
    </w:pPr>
    <w:rPr>
      <w:rFonts w:ascii="Times New Roman" w:hAnsi="Times New Roman"/>
      <w:bCs/>
      <w:i/>
      <w:iCs/>
      <w:sz w:val="24"/>
      <w:szCs w:val="24"/>
      <w:lang w:val="it-IT" w:eastAsia="it-IT"/>
    </w:rPr>
  </w:style>
  <w:style w:type="paragraph" w:customStyle="1" w:styleId="articoli">
    <w:name w:val="articoli"/>
    <w:basedOn w:val="Normale"/>
    <w:next w:val="paragrafi"/>
    <w:rsid w:val="006D320F"/>
    <w:rPr>
      <w:rFonts w:ascii="Arial" w:eastAsia="Times New Roman" w:hAnsi="Arial"/>
      <w:b/>
      <w:bCs/>
      <w:smallCaps/>
      <w:lang w:eastAsia="zh-CN"/>
    </w:rPr>
  </w:style>
  <w:style w:type="paragraph" w:customStyle="1" w:styleId="paragrafi">
    <w:name w:val="paragrafi"/>
    <w:basedOn w:val="Normale"/>
    <w:rsid w:val="006D320F"/>
    <w:pPr>
      <w:spacing w:before="60"/>
      <w:ind w:firstLine="284"/>
    </w:pPr>
    <w:rPr>
      <w:rFonts w:ascii="Arial" w:eastAsia="Times New Roman" w:hAnsi="Arial"/>
      <w:lang w:eastAsia="zh-CN"/>
    </w:rPr>
  </w:style>
  <w:style w:type="paragraph" w:styleId="Rientrocorpodeltesto2">
    <w:name w:val="Body Text Indent 2"/>
    <w:basedOn w:val="Normale"/>
    <w:link w:val="Rientrocorpodeltesto2Carattere"/>
    <w:rsid w:val="006D320F"/>
    <w:pPr>
      <w:spacing w:line="360" w:lineRule="auto"/>
      <w:ind w:left="3969"/>
      <w:jc w:val="both"/>
    </w:pPr>
    <w:rPr>
      <w:rFonts w:ascii="Times New Roman" w:eastAsia="Times New Roman" w:hAnsi="Times New Roman" w:cs="Times New Roman"/>
      <w:sz w:val="24"/>
    </w:rPr>
  </w:style>
  <w:style w:type="character" w:customStyle="1" w:styleId="Rientrocorpodeltesto2Carattere">
    <w:name w:val="Rientro corpo del testo 2 Carattere"/>
    <w:basedOn w:val="Carpredefinitoparagrafo"/>
    <w:link w:val="Rientrocorpodeltesto2"/>
    <w:rsid w:val="006D320F"/>
    <w:rPr>
      <w:rFonts w:ascii="Times New Roman" w:eastAsia="Times New Roman" w:hAnsi="Times New Roman" w:cs="Times New Roman"/>
      <w:sz w:val="24"/>
    </w:rPr>
  </w:style>
  <w:style w:type="paragraph" w:customStyle="1" w:styleId="edilscritto">
    <w:name w:val="edilscritto"/>
    <w:basedOn w:val="Normale"/>
    <w:rsid w:val="006D320F"/>
    <w:pPr>
      <w:spacing w:before="100" w:beforeAutospacing="1" w:after="100" w:afterAutospacing="1"/>
    </w:pPr>
    <w:rPr>
      <w:rFonts w:ascii="Times New Roman" w:eastAsia="Times New Roman" w:hAnsi="Times New Roman" w:cs="Times New Roman"/>
      <w:sz w:val="24"/>
      <w:szCs w:val="24"/>
    </w:rPr>
  </w:style>
  <w:style w:type="paragraph" w:styleId="Titolosommario">
    <w:name w:val="TOC Heading"/>
    <w:basedOn w:val="Titolo1"/>
    <w:next w:val="Normale"/>
    <w:uiPriority w:val="39"/>
    <w:unhideWhenUsed/>
    <w:qFormat/>
    <w:rsid w:val="006D320F"/>
    <w:pPr>
      <w:keepLines/>
      <w:spacing w:after="0" w:line="259" w:lineRule="auto"/>
      <w:jc w:val="left"/>
      <w:outlineLvl w:val="9"/>
    </w:pPr>
    <w:rPr>
      <w:rFonts w:ascii="Calibri Light" w:hAnsi="Calibri Light"/>
      <w:b w:val="0"/>
      <w:caps w:val="0"/>
      <w:color w:val="2E74B5"/>
      <w:kern w:val="0"/>
      <w:sz w:val="32"/>
      <w:szCs w:val="32"/>
      <w:lang w:val="it-IT" w:eastAsia="it-IT"/>
    </w:rPr>
  </w:style>
  <w:style w:type="paragraph" w:styleId="Nessunaspaziatura">
    <w:name w:val="No Spacing"/>
    <w:link w:val="NessunaspaziaturaCarattere"/>
    <w:uiPriority w:val="1"/>
    <w:qFormat/>
    <w:rsid w:val="006D320F"/>
    <w:rPr>
      <w:rFonts w:eastAsia="Times New Roman" w:cs="Times New Roman"/>
      <w:sz w:val="22"/>
      <w:szCs w:val="22"/>
      <w:lang w:eastAsia="en-US"/>
    </w:rPr>
  </w:style>
  <w:style w:type="character" w:customStyle="1" w:styleId="NessunaspaziaturaCarattere">
    <w:name w:val="Nessuna spaziatura Carattere"/>
    <w:link w:val="Nessunaspaziatura"/>
    <w:uiPriority w:val="1"/>
    <w:rsid w:val="006D320F"/>
    <w:rPr>
      <w:rFonts w:eastAsia="Times New Roman" w:cs="Times New Roman"/>
      <w:sz w:val="22"/>
      <w:szCs w:val="22"/>
      <w:lang w:eastAsia="en-US"/>
    </w:rPr>
  </w:style>
  <w:style w:type="paragraph" w:customStyle="1" w:styleId="Normale7">
    <w:name w:val="Normale+7"/>
    <w:basedOn w:val="Normale"/>
    <w:next w:val="Normale"/>
    <w:rsid w:val="006D320F"/>
    <w:pPr>
      <w:autoSpaceDE w:val="0"/>
      <w:autoSpaceDN w:val="0"/>
      <w:adjustRightInd w:val="0"/>
    </w:pPr>
    <w:rPr>
      <w:rFonts w:ascii="Verdana" w:eastAsia="Times New Roman" w:hAnsi="Verdana" w:cs="Times New Roman"/>
      <w:sz w:val="24"/>
      <w:szCs w:val="24"/>
    </w:rPr>
  </w:style>
  <w:style w:type="character" w:customStyle="1" w:styleId="CarattereCarattere7">
    <w:name w:val="Carattere Carattere7"/>
    <w:rsid w:val="006D320F"/>
    <w:rPr>
      <w:rFonts w:ascii="Times New Roman" w:eastAsia="Times New Roman" w:hAnsi="Times New Roman" w:cs="Times New Roman"/>
      <w:b/>
      <w:bCs/>
      <w:color w:val="000000"/>
      <w:sz w:val="28"/>
      <w:szCs w:val="28"/>
    </w:rPr>
  </w:style>
  <w:style w:type="character" w:styleId="Testosegnaposto">
    <w:name w:val="Placeholder Text"/>
    <w:uiPriority w:val="99"/>
    <w:semiHidden/>
    <w:rsid w:val="006D320F"/>
    <w:rPr>
      <w:color w:val="808080"/>
    </w:rPr>
  </w:style>
  <w:style w:type="character" w:customStyle="1" w:styleId="apple-converted-space">
    <w:name w:val="apple-converted-space"/>
    <w:rsid w:val="006D320F"/>
  </w:style>
  <w:style w:type="paragraph" w:customStyle="1" w:styleId="Specifica1colore">
    <w:name w:val="Specifica1 colore"/>
    <w:basedOn w:val="Normale"/>
    <w:rsid w:val="006D320F"/>
    <w:pPr>
      <w:shd w:val="clear" w:color="auto" w:fill="FFFFFF"/>
      <w:suppressAutoHyphens/>
      <w:jc w:val="both"/>
    </w:pPr>
    <w:rPr>
      <w:rFonts w:ascii="Arial" w:eastAsia="Times New Roman" w:hAnsi="Arial" w:cs="Times New Roman"/>
      <w:b/>
      <w:color w:val="003F6E"/>
      <w:sz w:val="18"/>
      <w:lang w:eastAsia="ar-SA"/>
    </w:rPr>
  </w:style>
  <w:style w:type="paragraph" w:customStyle="1" w:styleId="Specifica2nero">
    <w:name w:val="Specifica2 nero"/>
    <w:basedOn w:val="Normale"/>
    <w:rsid w:val="006D320F"/>
    <w:pPr>
      <w:shd w:val="clear" w:color="auto" w:fill="FFFFFF"/>
      <w:suppressAutoHyphens/>
      <w:jc w:val="both"/>
    </w:pPr>
    <w:rPr>
      <w:rFonts w:ascii="Arial" w:eastAsia="Times New Roman" w:hAnsi="Arial" w:cs="Times New Roman"/>
      <w:b/>
      <w:sz w:val="18"/>
      <w:lang w:eastAsia="ar-SA"/>
    </w:rPr>
  </w:style>
  <w:style w:type="paragraph" w:styleId="Indirizzodestinatario">
    <w:name w:val="envelope address"/>
    <w:basedOn w:val="Normale"/>
    <w:rsid w:val="006D320F"/>
    <w:pPr>
      <w:framePr w:w="7920" w:h="1980" w:hRule="exact" w:hSpace="141" w:wrap="auto" w:hAnchor="page" w:xAlign="center" w:yAlign="bottom"/>
      <w:ind w:left="2880"/>
      <w:jc w:val="both"/>
    </w:pPr>
    <w:rPr>
      <w:rFonts w:ascii="Arial" w:eastAsia="Times New Roman" w:hAnsi="Arial" w:cs="Times New Roman"/>
      <w:sz w:val="22"/>
      <w:lang w:eastAsia="en-US"/>
    </w:rPr>
  </w:style>
  <w:style w:type="paragraph" w:customStyle="1" w:styleId="font6">
    <w:name w:val="font6"/>
    <w:basedOn w:val="Normale"/>
    <w:rsid w:val="006D320F"/>
    <w:pPr>
      <w:spacing w:before="100" w:beforeAutospacing="1" w:after="100" w:afterAutospacing="1"/>
    </w:pPr>
    <w:rPr>
      <w:rFonts w:ascii="MS Serif" w:eastAsia="Arial Unicode MS" w:hAnsi="MS Serif" w:cs="Arial Unicode MS"/>
    </w:rPr>
  </w:style>
  <w:style w:type="character" w:customStyle="1" w:styleId="quoted21">
    <w:name w:val="quoted21"/>
    <w:rsid w:val="006D320F"/>
    <w:rPr>
      <w:color w:val="007777"/>
    </w:rPr>
  </w:style>
  <w:style w:type="paragraph" w:customStyle="1" w:styleId="CM1">
    <w:name w:val="CM1"/>
    <w:basedOn w:val="Normale"/>
    <w:next w:val="Normale"/>
    <w:rsid w:val="006D320F"/>
    <w:pPr>
      <w:widowControl w:val="0"/>
      <w:autoSpaceDE w:val="0"/>
      <w:autoSpaceDN w:val="0"/>
      <w:adjustRightInd w:val="0"/>
      <w:spacing w:line="416" w:lineRule="atLeast"/>
    </w:pPr>
    <w:rPr>
      <w:rFonts w:ascii="Times New Roman PS" w:eastAsia="Times New Roman" w:hAnsi="Times New Roman PS" w:cs="Times New Roman"/>
      <w:sz w:val="24"/>
      <w:szCs w:val="24"/>
      <w:lang w:val="en-US" w:eastAsia="en-US"/>
    </w:rPr>
  </w:style>
  <w:style w:type="paragraph" w:customStyle="1" w:styleId="contenuto-cornice">
    <w:name w:val="contenuto-cornice"/>
    <w:basedOn w:val="Normale"/>
    <w:rsid w:val="006D320F"/>
    <w:pPr>
      <w:spacing w:before="100" w:beforeAutospacing="1" w:after="115"/>
    </w:pPr>
    <w:rPr>
      <w:rFonts w:ascii="Times New Roman" w:eastAsia="Times New Roman" w:hAnsi="Times New Roman" w:cs="Times New Roman"/>
      <w:sz w:val="24"/>
      <w:szCs w:val="24"/>
    </w:rPr>
  </w:style>
  <w:style w:type="table" w:styleId="Tabellaclassica4">
    <w:name w:val="Table Classic 4"/>
    <w:basedOn w:val="Tabellanormale"/>
    <w:rsid w:val="006D320F"/>
    <w:pPr>
      <w:jc w:val="both"/>
    </w:pPr>
    <w:rPr>
      <w:rFonts w:ascii="Times New Roman" w:eastAsia="Times New Roman" w:hAnsi="Times New Roman"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Rientrocorpodeltesto3">
    <w:name w:val="Body Text Indent 3"/>
    <w:basedOn w:val="Normale"/>
    <w:link w:val="Rientrocorpodeltesto3Carattere"/>
    <w:rsid w:val="006D320F"/>
    <w:pPr>
      <w:spacing w:after="120"/>
      <w:ind w:left="283"/>
    </w:pPr>
    <w:rPr>
      <w:rFonts w:ascii="Times New Roman" w:eastAsia="Times New Roman" w:hAnsi="Times New Roman" w:cs="Times New Roman"/>
      <w:sz w:val="16"/>
      <w:szCs w:val="16"/>
    </w:rPr>
  </w:style>
  <w:style w:type="character" w:customStyle="1" w:styleId="Rientrocorpodeltesto3Carattere">
    <w:name w:val="Rientro corpo del testo 3 Carattere"/>
    <w:basedOn w:val="Carpredefinitoparagrafo"/>
    <w:link w:val="Rientrocorpodeltesto3"/>
    <w:rsid w:val="006D320F"/>
    <w:rPr>
      <w:rFonts w:ascii="Times New Roman" w:eastAsia="Times New Roman" w:hAnsi="Times New Roman" w:cs="Times New Roman"/>
      <w:sz w:val="16"/>
      <w:szCs w:val="16"/>
    </w:rPr>
  </w:style>
  <w:style w:type="paragraph" w:customStyle="1" w:styleId="StileTitolo1TimesNewRoman14pt">
    <w:name w:val="Stile Titolo 1 + Times New Roman 14 pt"/>
    <w:basedOn w:val="Titolo1"/>
    <w:rsid w:val="006D320F"/>
    <w:pPr>
      <w:keepLines/>
      <w:spacing w:after="120" w:line="240" w:lineRule="auto"/>
    </w:pPr>
    <w:rPr>
      <w:rFonts w:ascii="Times New Roman" w:hAnsi="Times New Roman"/>
      <w:bCs/>
      <w:caps w:val="0"/>
      <w:kern w:val="0"/>
      <w:sz w:val="28"/>
      <w:lang w:val="it-IT" w:eastAsia="it-IT"/>
    </w:rPr>
  </w:style>
  <w:style w:type="paragraph" w:customStyle="1" w:styleId="Normaletext">
    <w:name w:val="Normale.text"/>
    <w:rsid w:val="006D320F"/>
    <w:pPr>
      <w:suppressAutoHyphens/>
      <w:spacing w:line="240" w:lineRule="exact"/>
      <w:ind w:firstLine="227"/>
      <w:jc w:val="both"/>
    </w:pPr>
    <w:rPr>
      <w:rFonts w:ascii="Times New Roman" w:eastAsia="Arial" w:hAnsi="Times New Roman" w:cs="Times New Roman"/>
      <w:sz w:val="22"/>
      <w:lang w:val="en-US" w:eastAsia="ar-SA"/>
    </w:rPr>
  </w:style>
  <w:style w:type="character" w:styleId="Titolodellibro">
    <w:name w:val="Book Title"/>
    <w:uiPriority w:val="33"/>
    <w:qFormat/>
    <w:rsid w:val="006D320F"/>
    <w:rPr>
      <w:b/>
      <w:bCs/>
      <w:smallCaps/>
      <w:spacing w:val="5"/>
    </w:rPr>
  </w:style>
  <w:style w:type="paragraph" w:customStyle="1" w:styleId="titolo20">
    <w:name w:val="titolo 2"/>
    <w:basedOn w:val="Normale"/>
    <w:rsid w:val="006D320F"/>
    <w:pPr>
      <w:keepNext/>
      <w:tabs>
        <w:tab w:val="left" w:pos="5670"/>
        <w:tab w:val="left" w:pos="6804"/>
      </w:tabs>
      <w:spacing w:line="360" w:lineRule="auto"/>
      <w:jc w:val="both"/>
      <w:outlineLvl w:val="1"/>
    </w:pPr>
    <w:rPr>
      <w:rFonts w:ascii="Arial" w:eastAsia="Times New Roman" w:hAnsi="Arial" w:cs="Times New Roman"/>
      <w:i/>
      <w:iCs/>
      <w:spacing w:val="20"/>
      <w:sz w:val="22"/>
    </w:rPr>
  </w:style>
  <w:style w:type="paragraph" w:customStyle="1" w:styleId="Default">
    <w:name w:val="Default"/>
    <w:rsid w:val="006D320F"/>
    <w:pPr>
      <w:autoSpaceDE w:val="0"/>
      <w:autoSpaceDN w:val="0"/>
      <w:adjustRightInd w:val="0"/>
    </w:pPr>
    <w:rPr>
      <w:rFonts w:ascii="Verdana" w:eastAsia="Times New Roman" w:hAnsi="Verdana" w:cs="Verdana"/>
      <w:color w:val="000000"/>
      <w:sz w:val="24"/>
      <w:szCs w:val="24"/>
    </w:rPr>
  </w:style>
  <w:style w:type="paragraph" w:styleId="PreformattatoHTML">
    <w:name w:val="HTML Preformatted"/>
    <w:basedOn w:val="Normale"/>
    <w:link w:val="PreformattatoHTMLCarattere"/>
    <w:uiPriority w:val="99"/>
    <w:unhideWhenUsed/>
    <w:rsid w:val="006D32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rPr>
  </w:style>
  <w:style w:type="character" w:customStyle="1" w:styleId="PreformattatoHTMLCarattere">
    <w:name w:val="Preformattato HTML Carattere"/>
    <w:basedOn w:val="Carpredefinitoparagrafo"/>
    <w:link w:val="PreformattatoHTML"/>
    <w:uiPriority w:val="99"/>
    <w:rsid w:val="006D320F"/>
    <w:rPr>
      <w:rFonts w:ascii="Courier New" w:eastAsia="Times New Roman"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index heading" w:uiPriority="0"/>
    <w:lsdException w:name="caption" w:uiPriority="35" w:qFormat="1"/>
    <w:lsdException w:name="table of figures" w:uiPriority="0"/>
    <w:lsdException w:name="envelope address" w:uiPriority="0"/>
    <w:lsdException w:name="annotation reference" w:uiPriority="0"/>
    <w:lsdException w:name="line number" w:uiPriority="0"/>
    <w:lsdException w:name="page number" w:uiPriority="0" w:qFormat="1"/>
    <w:lsdException w:name="List" w:uiPriority="0"/>
    <w:lsdException w:name="List Bullet" w:uiPriority="0" w:qFormat="1"/>
    <w:lsdException w:name="List Number" w:uiPriority="10" w:qFormat="1"/>
    <w:lsdException w:name="List 2" w:uiPriority="0"/>
    <w:lsdException w:name="List Number 2" w:uiPriority="11" w:qFormat="1"/>
    <w:lsdException w:name="List Number 3" w:uiPriority="12" w:qFormat="1"/>
    <w:lsdException w:name="Title" w:semiHidden="0" w:uiPriority="0" w:unhideWhenUsed="0" w:qFormat="1"/>
    <w:lsdException w:name="Default Paragraph Font" w:uiPriority="1"/>
    <w:lsdException w:name="Body Text" w:qFormat="1"/>
    <w:lsdException w:name="Body Text Indent" w:uiPriority="0"/>
    <w:lsdException w:name="List Continue"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Classic 4"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aliases w:val="h1,Titolo 1/gr,Titolo 1 Carattere Carattere,1Rapport,URS,Ch"/>
    <w:basedOn w:val="Normale"/>
    <w:next w:val="Titolo2"/>
    <w:link w:val="Titolo1Carattere"/>
    <w:qFormat/>
    <w:rsid w:val="004E6740"/>
    <w:pPr>
      <w:keepNext/>
      <w:numPr>
        <w:numId w:val="22"/>
      </w:numPr>
      <w:spacing w:before="240" w:after="240" w:line="288" w:lineRule="auto"/>
      <w:jc w:val="both"/>
      <w:outlineLvl w:val="0"/>
    </w:pPr>
    <w:rPr>
      <w:rFonts w:ascii="Arial" w:eastAsia="Times New Roman" w:hAnsi="Arial" w:cs="Times New Roman"/>
      <w:b/>
      <w:caps/>
      <w:kern w:val="28"/>
      <w:lang w:val="en-GB" w:eastAsia="en-US"/>
    </w:rPr>
  </w:style>
  <w:style w:type="paragraph" w:styleId="Titolo2">
    <w:name w:val="heading 2"/>
    <w:aliases w:val="h2,H2,Titolo 2 titolo,2Rapport,RFF-Titre 2,MLM-Titre 2,ü2,Sub Head1,Titolo 2 Carattere1,Titolo 2 Carattere Carattere,Titolo 2 Carattere2 Carattere1 Carattere,Titolo 2 Carattere1 Carattere Carattere1 Carattere,URS2,Se"/>
    <w:basedOn w:val="Normale"/>
    <w:next w:val="Text"/>
    <w:link w:val="Titolo2Carattere"/>
    <w:qFormat/>
    <w:rsid w:val="004E6740"/>
    <w:pPr>
      <w:keepNext/>
      <w:numPr>
        <w:ilvl w:val="1"/>
        <w:numId w:val="22"/>
      </w:numPr>
      <w:spacing w:after="200" w:line="288" w:lineRule="auto"/>
      <w:jc w:val="both"/>
      <w:outlineLvl w:val="1"/>
    </w:pPr>
    <w:rPr>
      <w:rFonts w:ascii="Arial" w:eastAsia="Times New Roman" w:hAnsi="Arial" w:cs="Times New Roman"/>
      <w:b/>
      <w:lang w:eastAsia="en-US"/>
    </w:rPr>
  </w:style>
  <w:style w:type="paragraph" w:styleId="Titolo3">
    <w:name w:val="heading 3"/>
    <w:aliases w:val="h3,titolo 3,ü3,heading 3,Überschrift 3 Char1,Überschrift 3 Char Char,URS1,Re"/>
    <w:basedOn w:val="Normale"/>
    <w:next w:val="Text"/>
    <w:link w:val="Titolo3Carattere"/>
    <w:qFormat/>
    <w:rsid w:val="00173219"/>
    <w:pPr>
      <w:keepNext/>
      <w:spacing w:after="200" w:line="288" w:lineRule="auto"/>
      <w:jc w:val="both"/>
      <w:outlineLvl w:val="2"/>
    </w:pPr>
    <w:rPr>
      <w:rFonts w:ascii="Arial" w:eastAsia="Times New Roman" w:hAnsi="Arial" w:cs="Times New Roman"/>
      <w:b/>
      <w:sz w:val="22"/>
      <w:lang w:val="en-GB" w:eastAsia="en-US"/>
    </w:rPr>
  </w:style>
  <w:style w:type="paragraph" w:styleId="Titolo4">
    <w:name w:val="heading 4"/>
    <w:aliases w:val="h4"/>
    <w:basedOn w:val="Normale"/>
    <w:next w:val="Text"/>
    <w:link w:val="Titolo4Carattere"/>
    <w:qFormat/>
    <w:rsid w:val="00173219"/>
    <w:pPr>
      <w:keepNext/>
      <w:spacing w:after="200" w:line="288" w:lineRule="auto"/>
      <w:jc w:val="both"/>
      <w:outlineLvl w:val="3"/>
    </w:pPr>
    <w:rPr>
      <w:rFonts w:ascii="Arial" w:eastAsia="Times New Roman" w:hAnsi="Arial" w:cs="Times New Roman"/>
      <w:b/>
      <w:lang w:val="en-GB" w:eastAsia="en-US"/>
    </w:rPr>
  </w:style>
  <w:style w:type="paragraph" w:styleId="Titolo5">
    <w:name w:val="heading 5"/>
    <w:basedOn w:val="Normale"/>
    <w:next w:val="Text"/>
    <w:link w:val="Titolo5Carattere"/>
    <w:qFormat/>
    <w:rsid w:val="00173219"/>
    <w:pPr>
      <w:keepNext/>
      <w:spacing w:after="200" w:line="288" w:lineRule="auto"/>
      <w:jc w:val="both"/>
      <w:outlineLvl w:val="4"/>
    </w:pPr>
    <w:rPr>
      <w:rFonts w:ascii="Arial" w:eastAsia="Times New Roman" w:hAnsi="Arial" w:cs="Times New Roman"/>
      <w:b/>
      <w:lang w:val="en-GB" w:eastAsia="en-US"/>
    </w:rPr>
  </w:style>
  <w:style w:type="paragraph" w:styleId="Titolo6">
    <w:name w:val="heading 6"/>
    <w:aliases w:val="Titolo 22"/>
    <w:basedOn w:val="Normale"/>
    <w:next w:val="Text"/>
    <w:link w:val="Titolo6Carattere"/>
    <w:qFormat/>
    <w:rsid w:val="00173219"/>
    <w:pPr>
      <w:keepNext/>
      <w:spacing w:after="200" w:line="288" w:lineRule="auto"/>
      <w:jc w:val="both"/>
      <w:outlineLvl w:val="5"/>
    </w:pPr>
    <w:rPr>
      <w:rFonts w:ascii="Arial" w:eastAsia="Times New Roman" w:hAnsi="Arial" w:cs="Times New Roman"/>
      <w:b/>
      <w:lang w:val="en-GB" w:eastAsia="en-US"/>
    </w:rPr>
  </w:style>
  <w:style w:type="paragraph" w:styleId="Titolo7">
    <w:name w:val="heading 7"/>
    <w:basedOn w:val="Normale"/>
    <w:next w:val="Text"/>
    <w:link w:val="Titolo7Carattere"/>
    <w:qFormat/>
    <w:rsid w:val="00173219"/>
    <w:pPr>
      <w:spacing w:after="200" w:line="288" w:lineRule="auto"/>
      <w:jc w:val="both"/>
      <w:outlineLvl w:val="6"/>
    </w:pPr>
    <w:rPr>
      <w:rFonts w:ascii="Arial" w:eastAsia="Times New Roman" w:hAnsi="Arial" w:cs="Times New Roman"/>
      <w:b/>
      <w:lang w:val="en-GB" w:eastAsia="en-US"/>
    </w:rPr>
  </w:style>
  <w:style w:type="paragraph" w:styleId="Titolo8">
    <w:name w:val="heading 8"/>
    <w:basedOn w:val="Normale"/>
    <w:next w:val="Text"/>
    <w:link w:val="Titolo8Carattere"/>
    <w:qFormat/>
    <w:rsid w:val="00173219"/>
    <w:pPr>
      <w:spacing w:after="200" w:line="288" w:lineRule="auto"/>
      <w:jc w:val="both"/>
      <w:outlineLvl w:val="7"/>
    </w:pPr>
    <w:rPr>
      <w:rFonts w:ascii="Arial" w:eastAsia="Times New Roman" w:hAnsi="Arial" w:cs="Times New Roman"/>
      <w:lang w:val="en-GB" w:eastAsia="en-US"/>
    </w:rPr>
  </w:style>
  <w:style w:type="paragraph" w:styleId="Titolo9">
    <w:name w:val="heading 9"/>
    <w:basedOn w:val="Normale"/>
    <w:next w:val="Text"/>
    <w:link w:val="Titolo9Carattere"/>
    <w:qFormat/>
    <w:rsid w:val="00173219"/>
    <w:pPr>
      <w:spacing w:after="200" w:line="288" w:lineRule="auto"/>
      <w:jc w:val="both"/>
      <w:outlineLvl w:val="8"/>
    </w:pPr>
    <w:rPr>
      <w:rFonts w:ascii="Arial" w:eastAsia="Times New Roman" w:hAnsi="Arial" w:cs="Times New Roman"/>
      <w:lang w:val="en-GB"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Text">
    <w:name w:val="Text"/>
    <w:basedOn w:val="Normale"/>
    <w:link w:val="TextCarattere"/>
    <w:rsid w:val="00173219"/>
    <w:pPr>
      <w:spacing w:after="200" w:line="288" w:lineRule="auto"/>
      <w:ind w:left="3969"/>
      <w:jc w:val="both"/>
    </w:pPr>
    <w:rPr>
      <w:rFonts w:ascii="Arial" w:eastAsia="Times New Roman" w:hAnsi="Arial" w:cs="Times New Roman"/>
      <w:lang w:val="en-GB" w:eastAsia="en-US"/>
    </w:rPr>
  </w:style>
  <w:style w:type="character" w:customStyle="1" w:styleId="TextCarattere">
    <w:name w:val="Text Carattere"/>
    <w:link w:val="Text"/>
    <w:qFormat/>
    <w:locked/>
    <w:rsid w:val="00173219"/>
    <w:rPr>
      <w:rFonts w:ascii="Arial" w:eastAsia="Times New Roman" w:hAnsi="Arial" w:cs="Times New Roman"/>
      <w:lang w:val="en-GB" w:eastAsia="en-US"/>
    </w:rPr>
  </w:style>
  <w:style w:type="character" w:customStyle="1" w:styleId="Titolo2Carattere">
    <w:name w:val="Titolo 2 Carattere"/>
    <w:aliases w:val="h2 Carattere,H2 Carattere,Titolo 2 titolo Carattere,2Rapport Carattere,RFF-Titre 2 Carattere,MLM-Titre 2 Carattere,ü2 Carattere,Sub Head1 Carattere,Titolo 2 Carattere1 Carattere,Titolo 2 Carattere Carattere Carattere,URS2 Carattere"/>
    <w:basedOn w:val="Carpredefinitoparagrafo"/>
    <w:link w:val="Titolo2"/>
    <w:rsid w:val="004E6740"/>
    <w:rPr>
      <w:rFonts w:ascii="Arial" w:eastAsia="Times New Roman" w:hAnsi="Arial" w:cs="Times New Roman"/>
      <w:b/>
      <w:lang w:eastAsia="en-US"/>
    </w:rPr>
  </w:style>
  <w:style w:type="character" w:customStyle="1" w:styleId="Titolo1Carattere">
    <w:name w:val="Titolo 1 Carattere"/>
    <w:aliases w:val="h1 Carattere,Titolo 1/gr Carattere,Titolo 1 Carattere Carattere Carattere,1Rapport Carattere,URS Carattere,Ch Carattere"/>
    <w:basedOn w:val="Carpredefinitoparagrafo"/>
    <w:link w:val="Titolo1"/>
    <w:rsid w:val="004E6740"/>
    <w:rPr>
      <w:rFonts w:ascii="Arial" w:eastAsia="Times New Roman" w:hAnsi="Arial" w:cs="Times New Roman"/>
      <w:b/>
      <w:caps/>
      <w:kern w:val="28"/>
      <w:lang w:val="en-GB" w:eastAsia="en-US"/>
    </w:rPr>
  </w:style>
  <w:style w:type="character" w:customStyle="1" w:styleId="Titolo3Carattere">
    <w:name w:val="Titolo 3 Carattere"/>
    <w:aliases w:val="h3 Carattere,titolo 3 Carattere,ü3 Carattere,heading 3 Carattere,Überschrift 3 Char1 Carattere,Überschrift 3 Char Char Carattere,URS1 Carattere,Re Carattere"/>
    <w:basedOn w:val="Carpredefinitoparagrafo"/>
    <w:link w:val="Titolo3"/>
    <w:rsid w:val="00173219"/>
    <w:rPr>
      <w:rFonts w:ascii="Arial" w:eastAsia="Times New Roman" w:hAnsi="Arial" w:cs="Times New Roman"/>
      <w:b/>
      <w:sz w:val="22"/>
      <w:lang w:val="en-GB" w:eastAsia="en-US"/>
    </w:rPr>
  </w:style>
  <w:style w:type="character" w:customStyle="1" w:styleId="Titolo4Carattere">
    <w:name w:val="Titolo 4 Carattere"/>
    <w:aliases w:val="h4 Carattere"/>
    <w:basedOn w:val="Carpredefinitoparagrafo"/>
    <w:link w:val="Titolo4"/>
    <w:rsid w:val="00173219"/>
    <w:rPr>
      <w:rFonts w:ascii="Arial" w:eastAsia="Times New Roman" w:hAnsi="Arial" w:cs="Times New Roman"/>
      <w:b/>
      <w:lang w:val="en-GB" w:eastAsia="en-US"/>
    </w:rPr>
  </w:style>
  <w:style w:type="character" w:customStyle="1" w:styleId="Titolo5Carattere">
    <w:name w:val="Titolo 5 Carattere"/>
    <w:basedOn w:val="Carpredefinitoparagrafo"/>
    <w:link w:val="Titolo5"/>
    <w:rsid w:val="00173219"/>
    <w:rPr>
      <w:rFonts w:ascii="Arial" w:eastAsia="Times New Roman" w:hAnsi="Arial" w:cs="Times New Roman"/>
      <w:b/>
      <w:lang w:val="en-GB" w:eastAsia="en-US"/>
    </w:rPr>
  </w:style>
  <w:style w:type="character" w:customStyle="1" w:styleId="Titolo6Carattere">
    <w:name w:val="Titolo 6 Carattere"/>
    <w:aliases w:val="Titolo 22 Carattere"/>
    <w:basedOn w:val="Carpredefinitoparagrafo"/>
    <w:link w:val="Titolo6"/>
    <w:rsid w:val="00173219"/>
    <w:rPr>
      <w:rFonts w:ascii="Arial" w:eastAsia="Times New Roman" w:hAnsi="Arial" w:cs="Times New Roman"/>
      <w:b/>
      <w:lang w:val="en-GB" w:eastAsia="en-US"/>
    </w:rPr>
  </w:style>
  <w:style w:type="character" w:customStyle="1" w:styleId="Titolo7Carattere">
    <w:name w:val="Titolo 7 Carattere"/>
    <w:basedOn w:val="Carpredefinitoparagrafo"/>
    <w:link w:val="Titolo7"/>
    <w:rsid w:val="00173219"/>
    <w:rPr>
      <w:rFonts w:ascii="Arial" w:eastAsia="Times New Roman" w:hAnsi="Arial" w:cs="Times New Roman"/>
      <w:b/>
      <w:lang w:val="en-GB" w:eastAsia="en-US"/>
    </w:rPr>
  </w:style>
  <w:style w:type="character" w:customStyle="1" w:styleId="Titolo8Carattere">
    <w:name w:val="Titolo 8 Carattere"/>
    <w:basedOn w:val="Carpredefinitoparagrafo"/>
    <w:link w:val="Titolo8"/>
    <w:rsid w:val="00173219"/>
    <w:rPr>
      <w:rFonts w:ascii="Arial" w:eastAsia="Times New Roman" w:hAnsi="Arial" w:cs="Times New Roman"/>
      <w:lang w:val="en-GB" w:eastAsia="en-US"/>
    </w:rPr>
  </w:style>
  <w:style w:type="character" w:customStyle="1" w:styleId="Titolo9Carattere">
    <w:name w:val="Titolo 9 Carattere"/>
    <w:basedOn w:val="Carpredefinitoparagrafo"/>
    <w:link w:val="Titolo9"/>
    <w:rsid w:val="00173219"/>
    <w:rPr>
      <w:rFonts w:ascii="Arial" w:eastAsia="Times New Roman" w:hAnsi="Arial" w:cs="Times New Roman"/>
      <w:lang w:val="en-GB" w:eastAsia="en-US"/>
    </w:rPr>
  </w:style>
  <w:style w:type="paragraph" w:styleId="Paragrafoelenco">
    <w:name w:val="List Paragraph"/>
    <w:basedOn w:val="Normale"/>
    <w:uiPriority w:val="34"/>
    <w:qFormat/>
    <w:rsid w:val="006479A3"/>
    <w:pPr>
      <w:ind w:left="708"/>
    </w:pPr>
  </w:style>
  <w:style w:type="paragraph" w:styleId="Testofumetto">
    <w:name w:val="Balloon Text"/>
    <w:basedOn w:val="Normale"/>
    <w:link w:val="TestofumettoCarattere"/>
    <w:uiPriority w:val="99"/>
    <w:unhideWhenUsed/>
    <w:rsid w:val="005C4EE8"/>
    <w:rPr>
      <w:rFonts w:ascii="Tahoma" w:hAnsi="Tahoma" w:cs="Tahoma"/>
      <w:sz w:val="16"/>
      <w:szCs w:val="16"/>
    </w:rPr>
  </w:style>
  <w:style w:type="character" w:customStyle="1" w:styleId="TestofumettoCarattere">
    <w:name w:val="Testo fumetto Carattere"/>
    <w:link w:val="Testofumetto"/>
    <w:uiPriority w:val="99"/>
    <w:rsid w:val="005C4EE8"/>
    <w:rPr>
      <w:rFonts w:ascii="Tahoma" w:hAnsi="Tahoma" w:cs="Tahoma"/>
      <w:sz w:val="16"/>
      <w:szCs w:val="16"/>
    </w:rPr>
  </w:style>
  <w:style w:type="paragraph" w:styleId="Intestazione">
    <w:name w:val="header"/>
    <w:aliases w:val="Header 1"/>
    <w:basedOn w:val="Normale"/>
    <w:link w:val="IntestazioneCarattere"/>
    <w:unhideWhenUsed/>
    <w:rsid w:val="003A7E4F"/>
    <w:pPr>
      <w:tabs>
        <w:tab w:val="center" w:pos="4819"/>
        <w:tab w:val="right" w:pos="9638"/>
      </w:tabs>
    </w:pPr>
  </w:style>
  <w:style w:type="character" w:customStyle="1" w:styleId="IntestazioneCarattere">
    <w:name w:val="Intestazione Carattere"/>
    <w:aliases w:val="Header 1 Carattere"/>
    <w:basedOn w:val="Carpredefinitoparagrafo"/>
    <w:link w:val="Intestazione"/>
    <w:uiPriority w:val="99"/>
    <w:qFormat/>
    <w:rsid w:val="003A7E4F"/>
  </w:style>
  <w:style w:type="paragraph" w:styleId="Pidipagina">
    <w:name w:val="footer"/>
    <w:aliases w:val=" Carattere"/>
    <w:basedOn w:val="Normale"/>
    <w:link w:val="PidipaginaCarattere"/>
    <w:uiPriority w:val="99"/>
    <w:unhideWhenUsed/>
    <w:rsid w:val="003A7E4F"/>
    <w:pPr>
      <w:tabs>
        <w:tab w:val="center" w:pos="4819"/>
        <w:tab w:val="right" w:pos="9638"/>
      </w:tabs>
    </w:pPr>
  </w:style>
  <w:style w:type="character" w:customStyle="1" w:styleId="PidipaginaCarattere">
    <w:name w:val="Piè di pagina Carattere"/>
    <w:aliases w:val=" Carattere Carattere"/>
    <w:basedOn w:val="Carpredefinitoparagrafo"/>
    <w:link w:val="Pidipagina"/>
    <w:uiPriority w:val="99"/>
    <w:qFormat/>
    <w:rsid w:val="003A7E4F"/>
  </w:style>
  <w:style w:type="paragraph" w:styleId="Corpotesto">
    <w:name w:val="Body Text"/>
    <w:basedOn w:val="Normale"/>
    <w:link w:val="CorpotestoCarattere"/>
    <w:uiPriority w:val="99"/>
    <w:qFormat/>
    <w:rsid w:val="00EA7088"/>
    <w:pPr>
      <w:spacing w:after="180" w:line="240" w:lineRule="atLeast"/>
    </w:pPr>
    <w:rPr>
      <w:rFonts w:asciiTheme="minorHAnsi" w:eastAsiaTheme="minorHAnsi" w:hAnsiTheme="minorHAnsi" w:cstheme="minorBidi"/>
      <w:kern w:val="18"/>
      <w:sz w:val="18"/>
      <w:szCs w:val="18"/>
      <w:lang w:val="en-US" w:eastAsia="en-US"/>
    </w:rPr>
  </w:style>
  <w:style w:type="character" w:customStyle="1" w:styleId="CorpotestoCarattere">
    <w:name w:val="Corpo testo Carattere"/>
    <w:basedOn w:val="Carpredefinitoparagrafo"/>
    <w:link w:val="Corpotesto"/>
    <w:uiPriority w:val="99"/>
    <w:rsid w:val="00EA7088"/>
    <w:rPr>
      <w:rFonts w:asciiTheme="minorHAnsi" w:eastAsiaTheme="minorHAnsi" w:hAnsiTheme="minorHAnsi" w:cstheme="minorBidi"/>
      <w:kern w:val="18"/>
      <w:sz w:val="18"/>
      <w:szCs w:val="18"/>
      <w:lang w:val="en-US" w:eastAsia="en-US"/>
    </w:rPr>
  </w:style>
  <w:style w:type="table" w:customStyle="1" w:styleId="AECOMtable">
    <w:name w:val="AECOM table"/>
    <w:basedOn w:val="Tabellanormale"/>
    <w:uiPriority w:val="99"/>
    <w:unhideWhenUsed/>
    <w:rsid w:val="00EA7088"/>
    <w:rPr>
      <w:rFonts w:asciiTheme="minorHAnsi" w:eastAsiaTheme="minorHAnsi" w:hAnsiTheme="minorHAnsi" w:cstheme="minorBidi"/>
      <w:sz w:val="16"/>
      <w:szCs w:val="18"/>
      <w:lang w:val="en-GB" w:eastAsia="en-US"/>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4F81BD" w:themeColor="accent1"/>
        <w:sz w:val="16"/>
      </w:rPr>
      <w:tblPr/>
      <w:tcPr>
        <w:tcBorders>
          <w:top w:val="nil"/>
          <w:left w:val="nil"/>
          <w:bottom w:val="single" w:sz="12" w:space="0" w:color="4F81BD" w:themeColor="accent1"/>
          <w:right w:val="nil"/>
          <w:insideH w:val="nil"/>
          <w:insideV w:val="nil"/>
          <w:tl2br w:val="nil"/>
          <w:tr2bl w:val="nil"/>
        </w:tcBorders>
      </w:tcPr>
    </w:tblStylePr>
  </w:style>
  <w:style w:type="paragraph" w:customStyle="1" w:styleId="Heading">
    <w:name w:val="Heading"/>
    <w:basedOn w:val="Corpotesto"/>
    <w:next w:val="Corpotesto"/>
    <w:uiPriority w:val="1"/>
    <w:semiHidden/>
    <w:unhideWhenUsed/>
    <w:rsid w:val="00EA7088"/>
    <w:pPr>
      <w:spacing w:after="120"/>
    </w:pPr>
    <w:rPr>
      <w:rFonts w:asciiTheme="majorHAnsi" w:hAnsiTheme="majorHAnsi" w:cstheme="majorHAnsi"/>
      <w:color w:val="1F497D" w:themeColor="text2"/>
      <w:sz w:val="24"/>
    </w:rPr>
  </w:style>
  <w:style w:type="paragraph" w:customStyle="1" w:styleId="Tabletext">
    <w:name w:val="Table text"/>
    <w:basedOn w:val="Corpotesto"/>
    <w:uiPriority w:val="1"/>
    <w:qFormat/>
    <w:rsid w:val="00EA7088"/>
    <w:pPr>
      <w:spacing w:before="40" w:after="40" w:line="240" w:lineRule="auto"/>
    </w:pPr>
    <w:rPr>
      <w:sz w:val="16"/>
    </w:rPr>
  </w:style>
  <w:style w:type="paragraph" w:styleId="Corpodeltesto2">
    <w:name w:val="Body Text 2"/>
    <w:basedOn w:val="Normale"/>
    <w:link w:val="Corpodeltesto2Carattere"/>
    <w:rsid w:val="00173219"/>
    <w:pPr>
      <w:widowControl w:val="0"/>
      <w:tabs>
        <w:tab w:val="left" w:pos="-1440"/>
        <w:tab w:val="left" w:pos="-720"/>
        <w:tab w:val="left" w:pos="0"/>
      </w:tabs>
      <w:spacing w:after="200" w:line="288" w:lineRule="auto"/>
      <w:ind w:left="720" w:hanging="720"/>
      <w:jc w:val="both"/>
    </w:pPr>
    <w:rPr>
      <w:rFonts w:ascii="Arial" w:eastAsia="Times New Roman" w:hAnsi="Arial" w:cs="Times New Roman"/>
      <w:spacing w:val="-3"/>
      <w:sz w:val="22"/>
      <w:lang w:val="en-GB" w:eastAsia="en-US"/>
    </w:rPr>
  </w:style>
  <w:style w:type="character" w:customStyle="1" w:styleId="Corpodeltesto2Carattere">
    <w:name w:val="Corpo del testo 2 Carattere"/>
    <w:basedOn w:val="Carpredefinitoparagrafo"/>
    <w:link w:val="Corpodeltesto2"/>
    <w:rsid w:val="00173219"/>
    <w:rPr>
      <w:rFonts w:ascii="Arial" w:eastAsia="Times New Roman" w:hAnsi="Arial" w:cs="Times New Roman"/>
      <w:spacing w:val="-3"/>
      <w:sz w:val="22"/>
      <w:lang w:val="en-GB" w:eastAsia="en-US"/>
    </w:rPr>
  </w:style>
  <w:style w:type="paragraph" w:styleId="Didascalia">
    <w:name w:val="caption"/>
    <w:aliases w:val="Map,figura,Didascalia SIA,Didascalia SIA Carattere,Map1,figura1 Carattere Carattere,figura Carattere,Didascalia Calibri,Carattere Carattere Carattere Char,Carattere Carattere Carattere Char Char Carattere,Tabelle,Didascalia1"/>
    <w:basedOn w:val="Normale"/>
    <w:next w:val="Text"/>
    <w:link w:val="DidascaliaCarattere"/>
    <w:uiPriority w:val="35"/>
    <w:qFormat/>
    <w:rsid w:val="00173219"/>
    <w:pPr>
      <w:spacing w:before="200" w:after="200" w:line="288" w:lineRule="auto"/>
      <w:ind w:left="4536"/>
      <w:jc w:val="both"/>
    </w:pPr>
    <w:rPr>
      <w:rFonts w:ascii="Arial" w:eastAsia="Times New Roman" w:hAnsi="Arial" w:cs="Times New Roman"/>
      <w:b/>
      <w:bCs/>
      <w:lang w:val="en-GB" w:eastAsia="en-US"/>
    </w:rPr>
  </w:style>
  <w:style w:type="paragraph" w:styleId="Puntoelenco">
    <w:name w:val="List Bullet"/>
    <w:basedOn w:val="Text"/>
    <w:qFormat/>
    <w:rsid w:val="00173219"/>
    <w:pPr>
      <w:ind w:left="0"/>
    </w:pPr>
  </w:style>
  <w:style w:type="paragraph" w:styleId="Elencocontinua">
    <w:name w:val="List Continue"/>
    <w:aliases w:val="List line"/>
    <w:basedOn w:val="Normale"/>
    <w:next w:val="Text"/>
    <w:autoRedefine/>
    <w:rsid w:val="00173219"/>
    <w:pPr>
      <w:numPr>
        <w:numId w:val="1"/>
      </w:numPr>
      <w:tabs>
        <w:tab w:val="clear" w:pos="357"/>
        <w:tab w:val="left" w:pos="284"/>
      </w:tabs>
      <w:spacing w:after="200" w:line="312" w:lineRule="auto"/>
      <w:ind w:left="568" w:hanging="284"/>
      <w:jc w:val="both"/>
    </w:pPr>
    <w:rPr>
      <w:rFonts w:ascii="Arial" w:eastAsia="Times New Roman" w:hAnsi="Arial" w:cs="Times New Roman"/>
      <w:lang w:val="en-GB" w:eastAsia="en-US"/>
    </w:rPr>
  </w:style>
  <w:style w:type="paragraph" w:styleId="Numeroelenco">
    <w:name w:val="List Number"/>
    <w:basedOn w:val="Normale"/>
    <w:next w:val="Text"/>
    <w:autoRedefine/>
    <w:uiPriority w:val="10"/>
    <w:qFormat/>
    <w:rsid w:val="002E1413"/>
    <w:pPr>
      <w:numPr>
        <w:numId w:val="2"/>
      </w:numPr>
      <w:tabs>
        <w:tab w:val="left" w:pos="284"/>
      </w:tabs>
      <w:spacing w:before="100" w:beforeAutospacing="1" w:after="120" w:line="312" w:lineRule="auto"/>
      <w:jc w:val="both"/>
    </w:pPr>
    <w:rPr>
      <w:rFonts w:ascii="Arial" w:eastAsia="Times New Roman" w:hAnsi="Arial" w:cs="Times New Roman"/>
      <w:i/>
      <w:lang w:eastAsia="en-US"/>
    </w:rPr>
  </w:style>
  <w:style w:type="paragraph" w:customStyle="1" w:styleId="FrontPage">
    <w:name w:val="FrontPage"/>
    <w:basedOn w:val="Text"/>
    <w:rsid w:val="00173219"/>
    <w:pPr>
      <w:spacing w:after="180" w:line="240" w:lineRule="auto"/>
    </w:pPr>
    <w:rPr>
      <w:b/>
      <w:caps/>
    </w:rPr>
  </w:style>
  <w:style w:type="paragraph" w:customStyle="1" w:styleId="CompanyName">
    <w:name w:val="Company Name"/>
    <w:basedOn w:val="Normale"/>
    <w:rsid w:val="00173219"/>
    <w:pPr>
      <w:spacing w:line="360" w:lineRule="auto"/>
      <w:jc w:val="right"/>
    </w:pPr>
    <w:rPr>
      <w:rFonts w:ascii="Arial" w:eastAsia="Times New Roman" w:hAnsi="Arial" w:cs="Times New Roman"/>
      <w:sz w:val="22"/>
      <w:lang w:val="en-GB" w:eastAsia="en-US"/>
    </w:rPr>
  </w:style>
  <w:style w:type="character" w:styleId="Numeropagina">
    <w:name w:val="page number"/>
    <w:qFormat/>
    <w:rsid w:val="00173219"/>
    <w:rPr>
      <w:rFonts w:ascii="Arial Narrow" w:hAnsi="Arial Narrow"/>
      <w:sz w:val="18"/>
    </w:rPr>
  </w:style>
  <w:style w:type="paragraph" w:styleId="Sommario1">
    <w:name w:val="toc 1"/>
    <w:basedOn w:val="Normale"/>
    <w:next w:val="Normale"/>
    <w:uiPriority w:val="39"/>
    <w:qFormat/>
    <w:rsid w:val="00173219"/>
    <w:pPr>
      <w:tabs>
        <w:tab w:val="right" w:leader="dot" w:pos="8505"/>
      </w:tabs>
      <w:spacing w:before="240" w:after="200"/>
      <w:ind w:left="737" w:right="1310" w:hanging="737"/>
    </w:pPr>
    <w:rPr>
      <w:rFonts w:ascii="Arial" w:eastAsia="Times New Roman" w:hAnsi="Arial" w:cs="Times New Roman"/>
      <w:b/>
      <w:caps/>
      <w:noProof/>
      <w:lang w:val="en-GB" w:eastAsia="en-US"/>
    </w:rPr>
  </w:style>
  <w:style w:type="paragraph" w:styleId="Sommario2">
    <w:name w:val="toc 2"/>
    <w:basedOn w:val="Normale"/>
    <w:next w:val="Normale"/>
    <w:uiPriority w:val="39"/>
    <w:qFormat/>
    <w:rsid w:val="00173219"/>
    <w:pPr>
      <w:tabs>
        <w:tab w:val="right" w:leader="dot" w:pos="8505"/>
      </w:tabs>
      <w:ind w:left="737" w:right="1310" w:hanging="737"/>
      <w:jc w:val="both"/>
    </w:pPr>
    <w:rPr>
      <w:rFonts w:ascii="Arial" w:eastAsia="Times New Roman" w:hAnsi="Arial" w:cs="Times New Roman"/>
      <w:lang w:val="en-GB" w:eastAsia="en-US"/>
    </w:rPr>
  </w:style>
  <w:style w:type="paragraph" w:styleId="Sommario3">
    <w:name w:val="toc 3"/>
    <w:basedOn w:val="Normale"/>
    <w:next w:val="Normale"/>
    <w:uiPriority w:val="39"/>
    <w:qFormat/>
    <w:rsid w:val="00173219"/>
    <w:pPr>
      <w:tabs>
        <w:tab w:val="right" w:leader="dot" w:pos="8505"/>
      </w:tabs>
      <w:ind w:left="737" w:right="1310" w:hanging="737"/>
      <w:jc w:val="both"/>
    </w:pPr>
    <w:rPr>
      <w:rFonts w:ascii="Arial" w:eastAsia="Times New Roman" w:hAnsi="Arial" w:cs="Times New Roman"/>
      <w:lang w:val="en-GB" w:eastAsia="en-US"/>
    </w:rPr>
  </w:style>
  <w:style w:type="paragraph" w:customStyle="1" w:styleId="FrontTitle">
    <w:name w:val="Front Title"/>
    <w:basedOn w:val="Normale"/>
    <w:rsid w:val="00173219"/>
    <w:pPr>
      <w:spacing w:after="200" w:line="288" w:lineRule="auto"/>
    </w:pPr>
    <w:rPr>
      <w:rFonts w:ascii="Arial" w:eastAsia="Times New Roman" w:hAnsi="Arial" w:cs="Times New Roman"/>
      <w:b/>
      <w:sz w:val="28"/>
      <w:lang w:val="en-GB" w:eastAsia="en-US"/>
    </w:rPr>
  </w:style>
  <w:style w:type="character" w:customStyle="1" w:styleId="MappadocumentoCarattere">
    <w:name w:val="Mappa documento Carattere"/>
    <w:basedOn w:val="Carpredefinitoparagrafo"/>
    <w:link w:val="Mappadocumento"/>
    <w:rsid w:val="00173219"/>
    <w:rPr>
      <w:rFonts w:ascii="Tahoma" w:eastAsia="Times New Roman" w:hAnsi="Tahoma" w:cs="Times New Roman"/>
      <w:shd w:val="clear" w:color="auto" w:fill="000080"/>
      <w:lang w:val="en-GB" w:eastAsia="en-US"/>
    </w:rPr>
  </w:style>
  <w:style w:type="paragraph" w:styleId="Mappadocumento">
    <w:name w:val="Document Map"/>
    <w:basedOn w:val="Normale"/>
    <w:link w:val="MappadocumentoCarattere"/>
    <w:rsid w:val="00173219"/>
    <w:pPr>
      <w:shd w:val="clear" w:color="auto" w:fill="000080"/>
      <w:spacing w:after="200" w:line="288" w:lineRule="auto"/>
      <w:jc w:val="both"/>
    </w:pPr>
    <w:rPr>
      <w:rFonts w:ascii="Tahoma" w:eastAsia="Times New Roman" w:hAnsi="Tahoma" w:cs="Times New Roman"/>
      <w:lang w:val="en-GB" w:eastAsia="en-US"/>
    </w:rPr>
  </w:style>
  <w:style w:type="paragraph" w:styleId="Rientronormale">
    <w:name w:val="Normal Indent"/>
    <w:basedOn w:val="Normale"/>
    <w:rsid w:val="00173219"/>
    <w:pPr>
      <w:spacing w:after="200" w:line="288" w:lineRule="auto"/>
      <w:ind w:left="720"/>
      <w:jc w:val="both"/>
    </w:pPr>
    <w:rPr>
      <w:rFonts w:ascii="Arial" w:eastAsia="Times New Roman" w:hAnsi="Arial" w:cs="Times New Roman"/>
      <w:lang w:val="en-GB" w:eastAsia="en-US"/>
    </w:rPr>
  </w:style>
  <w:style w:type="paragraph" w:customStyle="1" w:styleId="TableBold">
    <w:name w:val="Table Bold"/>
    <w:basedOn w:val="Intestazione"/>
    <w:rsid w:val="00173219"/>
    <w:pPr>
      <w:tabs>
        <w:tab w:val="clear" w:pos="4819"/>
        <w:tab w:val="clear" w:pos="9638"/>
      </w:tabs>
      <w:spacing w:before="60" w:after="60" w:line="288" w:lineRule="auto"/>
      <w:ind w:right="-113"/>
      <w:jc w:val="both"/>
    </w:pPr>
    <w:rPr>
      <w:rFonts w:ascii="Arial" w:eastAsia="Times New Roman" w:hAnsi="Arial" w:cs="Times New Roman"/>
      <w:b/>
      <w:lang w:val="en-GB" w:eastAsia="en-US"/>
    </w:rPr>
  </w:style>
  <w:style w:type="paragraph" w:customStyle="1" w:styleId="Picture">
    <w:name w:val="Picture"/>
    <w:basedOn w:val="Normale"/>
    <w:rsid w:val="00173219"/>
    <w:pPr>
      <w:spacing w:after="200" w:line="288" w:lineRule="auto"/>
    </w:pPr>
    <w:rPr>
      <w:rFonts w:ascii="Arial" w:eastAsia="Times New Roman" w:hAnsi="Arial" w:cs="Times New Roman"/>
      <w:lang w:val="en-GB" w:eastAsia="en-US"/>
    </w:rPr>
  </w:style>
  <w:style w:type="paragraph" w:customStyle="1" w:styleId="SidebarText">
    <w:name w:val="Sidebar Text"/>
    <w:basedOn w:val="Picture"/>
    <w:link w:val="SidebarTextCarattere"/>
    <w:rsid w:val="00173219"/>
    <w:pPr>
      <w:ind w:left="113" w:right="113"/>
      <w:jc w:val="center"/>
    </w:pPr>
    <w:rPr>
      <w:rFonts w:ascii="Times New Roman" w:hAnsi="Times New Roman"/>
      <w:i/>
      <w:sz w:val="22"/>
    </w:rPr>
  </w:style>
  <w:style w:type="character" w:customStyle="1" w:styleId="SidebarTextCarattere">
    <w:name w:val="Sidebar Text Carattere"/>
    <w:link w:val="SidebarText"/>
    <w:rsid w:val="00173219"/>
    <w:rPr>
      <w:rFonts w:ascii="Times New Roman" w:eastAsia="Times New Roman" w:hAnsi="Times New Roman" w:cs="Times New Roman"/>
      <w:i/>
      <w:sz w:val="22"/>
      <w:lang w:val="en-GB" w:eastAsia="en-US"/>
    </w:rPr>
  </w:style>
  <w:style w:type="paragraph" w:customStyle="1" w:styleId="BulletLevel1">
    <w:name w:val="Bullet Level 1"/>
    <w:basedOn w:val="Text"/>
    <w:link w:val="BulletLevel1Carattere"/>
    <w:rsid w:val="00173219"/>
    <w:pPr>
      <w:numPr>
        <w:numId w:val="4"/>
      </w:numPr>
    </w:pPr>
  </w:style>
  <w:style w:type="character" w:customStyle="1" w:styleId="BulletLevel1Carattere">
    <w:name w:val="Bullet Level 1 Carattere"/>
    <w:basedOn w:val="TextCarattere"/>
    <w:link w:val="BulletLevel1"/>
    <w:rsid w:val="00173219"/>
    <w:rPr>
      <w:rFonts w:ascii="Arial" w:eastAsia="Times New Roman" w:hAnsi="Arial" w:cs="Times New Roman"/>
      <w:lang w:val="en-GB" w:eastAsia="en-US"/>
    </w:rPr>
  </w:style>
  <w:style w:type="paragraph" w:customStyle="1" w:styleId="BulletLevel2">
    <w:name w:val="Bullet Level 2"/>
    <w:basedOn w:val="Text"/>
    <w:rsid w:val="00173219"/>
    <w:pPr>
      <w:numPr>
        <w:numId w:val="5"/>
      </w:numPr>
      <w:tabs>
        <w:tab w:val="clear" w:pos="5443"/>
        <w:tab w:val="num" w:pos="357"/>
      </w:tabs>
      <w:ind w:left="357" w:hanging="357"/>
    </w:pPr>
  </w:style>
  <w:style w:type="paragraph" w:customStyle="1" w:styleId="BulletNumber">
    <w:name w:val="Bullet Number"/>
    <w:basedOn w:val="Text"/>
    <w:rsid w:val="00173219"/>
    <w:pPr>
      <w:numPr>
        <w:numId w:val="6"/>
      </w:numPr>
      <w:tabs>
        <w:tab w:val="clear" w:pos="4990"/>
        <w:tab w:val="num" w:pos="360"/>
      </w:tabs>
      <w:ind w:left="284" w:hanging="284"/>
    </w:pPr>
  </w:style>
  <w:style w:type="paragraph" w:customStyle="1" w:styleId="BulletRoman">
    <w:name w:val="Bullet Roman"/>
    <w:basedOn w:val="Text"/>
    <w:rsid w:val="00173219"/>
    <w:pPr>
      <w:numPr>
        <w:numId w:val="7"/>
      </w:numPr>
      <w:tabs>
        <w:tab w:val="clear" w:pos="5256"/>
        <w:tab w:val="num" w:pos="360"/>
      </w:tabs>
      <w:ind w:left="360" w:hanging="360"/>
    </w:pPr>
  </w:style>
  <w:style w:type="paragraph" w:customStyle="1" w:styleId="Quote1">
    <w:name w:val="Quote1"/>
    <w:basedOn w:val="Text"/>
    <w:rsid w:val="00173219"/>
    <w:pPr>
      <w:ind w:left="5103" w:right="567"/>
    </w:pPr>
    <w:rPr>
      <w:i/>
    </w:rPr>
  </w:style>
  <w:style w:type="paragraph" w:customStyle="1" w:styleId="TableText0">
    <w:name w:val="Table Text"/>
    <w:basedOn w:val="Normale"/>
    <w:rsid w:val="00173219"/>
    <w:pPr>
      <w:spacing w:before="60" w:after="60" w:line="288" w:lineRule="auto"/>
      <w:jc w:val="both"/>
    </w:pPr>
    <w:rPr>
      <w:rFonts w:ascii="Arial" w:eastAsia="Times New Roman" w:hAnsi="Arial" w:cs="Times New Roman"/>
      <w:lang w:val="en-GB" w:eastAsia="en-US"/>
    </w:rPr>
  </w:style>
  <w:style w:type="paragraph" w:customStyle="1" w:styleId="AppendixLevel1">
    <w:name w:val="Appendix Level 1"/>
    <w:basedOn w:val="Normale"/>
    <w:next w:val="AppendixLevel2"/>
    <w:rsid w:val="00173219"/>
    <w:pPr>
      <w:spacing w:before="240" w:after="240" w:line="288" w:lineRule="auto"/>
      <w:jc w:val="right"/>
    </w:pPr>
    <w:rPr>
      <w:rFonts w:ascii="Arial Black" w:eastAsia="Times New Roman" w:hAnsi="Arial Black" w:cs="Times New Roman"/>
      <w:color w:val="000080"/>
      <w:sz w:val="44"/>
      <w:lang w:val="en-GB" w:eastAsia="en-US"/>
    </w:rPr>
  </w:style>
  <w:style w:type="paragraph" w:customStyle="1" w:styleId="AppendixLevel2">
    <w:name w:val="Appendix Level 2"/>
    <w:basedOn w:val="AppendixLevel1"/>
    <w:rsid w:val="00173219"/>
    <w:rPr>
      <w:rFonts w:ascii="Arial" w:hAnsi="Arial"/>
      <w:b/>
      <w:sz w:val="36"/>
    </w:rPr>
  </w:style>
  <w:style w:type="paragraph" w:customStyle="1" w:styleId="Header2">
    <w:name w:val="Header 2"/>
    <w:basedOn w:val="Intestazione"/>
    <w:rsid w:val="00173219"/>
    <w:pPr>
      <w:tabs>
        <w:tab w:val="clear" w:pos="4819"/>
        <w:tab w:val="clear" w:pos="9638"/>
      </w:tabs>
      <w:spacing w:after="6" w:line="288" w:lineRule="auto"/>
      <w:ind w:right="-113"/>
      <w:jc w:val="right"/>
    </w:pPr>
    <w:rPr>
      <w:rFonts w:ascii="Arial" w:eastAsia="Times New Roman" w:hAnsi="Arial" w:cs="Times New Roman"/>
      <w:sz w:val="22"/>
      <w:lang w:val="en-GB" w:eastAsia="en-US"/>
    </w:rPr>
  </w:style>
  <w:style w:type="paragraph" w:customStyle="1" w:styleId="Logo">
    <w:name w:val="Logo"/>
    <w:basedOn w:val="Normale"/>
    <w:qFormat/>
    <w:rsid w:val="00173219"/>
    <w:pPr>
      <w:spacing w:before="120" w:after="40"/>
      <w:ind w:left="-113"/>
    </w:pPr>
    <w:rPr>
      <w:rFonts w:ascii="Arial" w:eastAsia="Times New Roman" w:hAnsi="Arial" w:cs="Times New Roman"/>
      <w:lang w:val="en-GB" w:eastAsia="en-US"/>
    </w:rPr>
  </w:style>
  <w:style w:type="paragraph" w:customStyle="1" w:styleId="LimitationHeading">
    <w:name w:val="Limitation Heading"/>
    <w:basedOn w:val="End"/>
    <w:next w:val="Normale"/>
    <w:rsid w:val="00173219"/>
    <w:pPr>
      <w:spacing w:after="200"/>
    </w:pPr>
    <w:rPr>
      <w:b/>
      <w:caps/>
      <w:sz w:val="20"/>
    </w:rPr>
  </w:style>
  <w:style w:type="paragraph" w:customStyle="1" w:styleId="End">
    <w:name w:val="End"/>
    <w:basedOn w:val="Normale"/>
    <w:rsid w:val="00173219"/>
    <w:pPr>
      <w:numPr>
        <w:ilvl w:val="12"/>
      </w:numPr>
      <w:spacing w:line="288" w:lineRule="auto"/>
      <w:jc w:val="both"/>
    </w:pPr>
    <w:rPr>
      <w:rFonts w:ascii="Arial" w:eastAsia="Times New Roman" w:hAnsi="Arial" w:cs="Times New Roman"/>
      <w:sz w:val="2"/>
      <w:lang w:val="en-GB" w:eastAsia="en-US"/>
    </w:rPr>
  </w:style>
  <w:style w:type="paragraph" w:customStyle="1" w:styleId="LimitationText">
    <w:name w:val="Limitation Text"/>
    <w:basedOn w:val="LimitationHeading"/>
    <w:rsid w:val="00173219"/>
    <w:rPr>
      <w:b w:val="0"/>
      <w:caps w:val="0"/>
    </w:rPr>
  </w:style>
  <w:style w:type="paragraph" w:customStyle="1" w:styleId="TableAddress">
    <w:name w:val="Table Address"/>
    <w:basedOn w:val="Normale"/>
    <w:rsid w:val="00173219"/>
    <w:pPr>
      <w:jc w:val="both"/>
    </w:pPr>
    <w:rPr>
      <w:rFonts w:ascii="Arial" w:eastAsia="Times New Roman" w:hAnsi="Arial" w:cs="Times New Roman"/>
      <w:lang w:val="en-GB" w:eastAsia="en-US"/>
    </w:rPr>
  </w:style>
  <w:style w:type="paragraph" w:customStyle="1" w:styleId="TableSignature">
    <w:name w:val="Table Signature"/>
    <w:basedOn w:val="Normale"/>
    <w:rsid w:val="00173219"/>
    <w:pPr>
      <w:spacing w:before="240" w:after="240" w:line="288" w:lineRule="auto"/>
    </w:pPr>
    <w:rPr>
      <w:rFonts w:ascii="Arial" w:eastAsia="Times New Roman" w:hAnsi="Arial" w:cs="Times New Roman"/>
      <w:lang w:val="en-GB" w:eastAsia="en-US"/>
    </w:rPr>
  </w:style>
  <w:style w:type="paragraph" w:customStyle="1" w:styleId="Page">
    <w:name w:val="Page"/>
    <w:basedOn w:val="Pidipagina"/>
    <w:rsid w:val="00173219"/>
    <w:pPr>
      <w:tabs>
        <w:tab w:val="clear" w:pos="4819"/>
        <w:tab w:val="clear" w:pos="9638"/>
      </w:tabs>
      <w:spacing w:before="60"/>
      <w:ind w:right="-85"/>
      <w:jc w:val="right"/>
    </w:pPr>
    <w:rPr>
      <w:rFonts w:ascii="Arial Narrow" w:eastAsia="Times New Roman" w:hAnsi="Arial Narrow" w:cs="Times New Roman"/>
      <w:sz w:val="18"/>
      <w:lang w:val="en-GB" w:eastAsia="en-US"/>
    </w:rPr>
  </w:style>
  <w:style w:type="paragraph" w:customStyle="1" w:styleId="Dates">
    <w:name w:val="Dates"/>
    <w:basedOn w:val="Normale"/>
    <w:rsid w:val="00173219"/>
    <w:pPr>
      <w:spacing w:before="60" w:line="288" w:lineRule="auto"/>
      <w:ind w:left="-113"/>
      <w:jc w:val="both"/>
    </w:pPr>
    <w:rPr>
      <w:rFonts w:ascii="Arial Narrow" w:eastAsia="Times New Roman" w:hAnsi="Arial Narrow" w:cs="Times New Roman"/>
      <w:sz w:val="16"/>
      <w:lang w:val="en-GB" w:eastAsia="en-US"/>
    </w:rPr>
  </w:style>
  <w:style w:type="character" w:styleId="Collegamentoipertestuale">
    <w:name w:val="Hyperlink"/>
    <w:aliases w:val="Collegamento ipertestuale1"/>
    <w:uiPriority w:val="99"/>
    <w:rsid w:val="00173219"/>
    <w:rPr>
      <w:color w:val="auto"/>
      <w:u w:val="none"/>
    </w:rPr>
  </w:style>
  <w:style w:type="paragraph" w:customStyle="1" w:styleId="Contents">
    <w:name w:val="Contents"/>
    <w:basedOn w:val="Normale"/>
    <w:rsid w:val="00173219"/>
    <w:pPr>
      <w:numPr>
        <w:ilvl w:val="12"/>
      </w:numPr>
      <w:spacing w:before="240" w:after="360" w:line="288" w:lineRule="auto"/>
    </w:pPr>
    <w:rPr>
      <w:rFonts w:ascii="Arial" w:eastAsia="Times New Roman" w:hAnsi="Arial" w:cs="Times New Roman"/>
      <w:b/>
      <w:caps/>
      <w:sz w:val="26"/>
      <w:lang w:val="en-GB" w:eastAsia="en-US"/>
    </w:rPr>
  </w:style>
  <w:style w:type="paragraph" w:styleId="Corpodeltesto3">
    <w:name w:val="Body Text 3"/>
    <w:basedOn w:val="Normale"/>
    <w:link w:val="Corpodeltesto3Carattere"/>
    <w:rsid w:val="00173219"/>
    <w:pPr>
      <w:spacing w:after="200" w:line="288" w:lineRule="auto"/>
      <w:jc w:val="both"/>
    </w:pPr>
    <w:rPr>
      <w:rFonts w:ascii="Arial" w:eastAsia="Times New Roman" w:hAnsi="Arial"/>
      <w:sz w:val="24"/>
      <w:szCs w:val="24"/>
      <w:lang w:val="en-GB" w:eastAsia="en-US"/>
    </w:rPr>
  </w:style>
  <w:style w:type="character" w:customStyle="1" w:styleId="Corpodeltesto3Carattere">
    <w:name w:val="Corpo del testo 3 Carattere"/>
    <w:basedOn w:val="Carpredefinitoparagrafo"/>
    <w:link w:val="Corpodeltesto3"/>
    <w:rsid w:val="00173219"/>
    <w:rPr>
      <w:rFonts w:ascii="Arial" w:eastAsia="Times New Roman" w:hAnsi="Arial"/>
      <w:sz w:val="24"/>
      <w:szCs w:val="24"/>
      <w:lang w:val="en-GB" w:eastAsia="en-US"/>
    </w:rPr>
  </w:style>
  <w:style w:type="paragraph" w:customStyle="1" w:styleId="NumberLevel1">
    <w:name w:val="Number Level 1"/>
    <w:basedOn w:val="Text"/>
    <w:rsid w:val="00173219"/>
    <w:pPr>
      <w:numPr>
        <w:numId w:val="3"/>
      </w:numPr>
      <w:tabs>
        <w:tab w:val="clear" w:pos="1701"/>
      </w:tabs>
      <w:ind w:left="720" w:hanging="360"/>
    </w:pPr>
  </w:style>
  <w:style w:type="character" w:customStyle="1" w:styleId="DocumentType">
    <w:name w:val="Document Type"/>
    <w:rsid w:val="00173219"/>
    <w:rPr>
      <w:rFonts w:ascii="Arial" w:hAnsi="Arial"/>
      <w:b/>
      <w:color w:val="auto"/>
      <w:spacing w:val="20"/>
      <w:w w:val="100"/>
      <w:position w:val="0"/>
      <w:sz w:val="24"/>
      <w:u w:val="none"/>
    </w:rPr>
  </w:style>
  <w:style w:type="paragraph" w:customStyle="1" w:styleId="ContractNo">
    <w:name w:val="Contract No"/>
    <w:basedOn w:val="Normale"/>
    <w:rsid w:val="00173219"/>
    <w:pPr>
      <w:spacing w:line="500" w:lineRule="exact"/>
      <w:jc w:val="both"/>
    </w:pPr>
    <w:rPr>
      <w:rFonts w:ascii="Arial Black" w:eastAsia="Times New Roman" w:hAnsi="Arial Black"/>
      <w:color w:val="999999"/>
      <w:sz w:val="32"/>
      <w:lang w:val="en-GB" w:eastAsia="en-US"/>
    </w:rPr>
  </w:style>
  <w:style w:type="paragraph" w:customStyle="1" w:styleId="MainTitle">
    <w:name w:val="Main Title"/>
    <w:basedOn w:val="Normale"/>
    <w:rsid w:val="00173219"/>
    <w:pPr>
      <w:spacing w:line="540" w:lineRule="exact"/>
    </w:pPr>
    <w:rPr>
      <w:rFonts w:ascii="Arial Black" w:eastAsia="Times New Roman" w:hAnsi="Arial Black"/>
      <w:spacing w:val="-20"/>
      <w:sz w:val="44"/>
      <w:lang w:val="en-GB" w:eastAsia="en-US"/>
    </w:rPr>
  </w:style>
  <w:style w:type="paragraph" w:customStyle="1" w:styleId="PreparedBy">
    <w:name w:val="Prepared By"/>
    <w:basedOn w:val="Normale"/>
    <w:rsid w:val="00173219"/>
    <w:pPr>
      <w:spacing w:line="360" w:lineRule="auto"/>
      <w:jc w:val="right"/>
    </w:pPr>
    <w:rPr>
      <w:rFonts w:ascii="Times New Roman" w:eastAsia="Times New Roman" w:hAnsi="Times New Roman" w:cs="Times New Roman"/>
      <w:i/>
      <w:iCs/>
      <w:sz w:val="18"/>
      <w:lang w:val="en-GB" w:eastAsia="en-US"/>
    </w:rPr>
  </w:style>
  <w:style w:type="paragraph" w:customStyle="1" w:styleId="SubTitle">
    <w:name w:val="Sub Title"/>
    <w:basedOn w:val="Normale"/>
    <w:rsid w:val="00173219"/>
    <w:pPr>
      <w:spacing w:line="540" w:lineRule="exact"/>
      <w:ind w:right="567"/>
    </w:pPr>
    <w:rPr>
      <w:rFonts w:ascii="Arial" w:eastAsia="Times New Roman" w:hAnsi="Arial"/>
      <w:sz w:val="40"/>
      <w:lang w:val="en-GB" w:eastAsia="en-US"/>
    </w:rPr>
  </w:style>
  <w:style w:type="paragraph" w:customStyle="1" w:styleId="ESText">
    <w:name w:val="ES Text"/>
    <w:basedOn w:val="Normale"/>
    <w:rsid w:val="00173219"/>
    <w:pPr>
      <w:spacing w:after="120"/>
      <w:jc w:val="both"/>
    </w:pPr>
    <w:rPr>
      <w:rFonts w:ascii="Arial" w:eastAsia="Times New Roman" w:hAnsi="Arial" w:cs="Times New Roman"/>
      <w:lang w:val="en-GB" w:eastAsia="en-US"/>
    </w:rPr>
  </w:style>
  <w:style w:type="paragraph" w:customStyle="1" w:styleId="AcceptanceTitle">
    <w:name w:val="Acceptance Title"/>
    <w:basedOn w:val="Normale"/>
    <w:rsid w:val="00173219"/>
    <w:pPr>
      <w:spacing w:before="240" w:after="240"/>
      <w:jc w:val="both"/>
    </w:pPr>
    <w:rPr>
      <w:rFonts w:ascii="Arial" w:eastAsia="Times New Roman" w:hAnsi="Arial" w:cs="Times New Roman"/>
      <w:b/>
      <w:caps/>
      <w:sz w:val="26"/>
      <w:lang w:val="en-GB" w:eastAsia="en-US"/>
    </w:rPr>
  </w:style>
  <w:style w:type="paragraph" w:customStyle="1" w:styleId="ProposalNo">
    <w:name w:val="Proposal No"/>
    <w:basedOn w:val="Normale"/>
    <w:rsid w:val="00173219"/>
    <w:pPr>
      <w:spacing w:after="120"/>
    </w:pPr>
    <w:rPr>
      <w:rFonts w:ascii="Arial" w:eastAsia="Times New Roman" w:hAnsi="Arial" w:cs="Times New Roman"/>
      <w:lang w:val="en-GB" w:eastAsia="en-US"/>
    </w:rPr>
  </w:style>
  <w:style w:type="paragraph" w:customStyle="1" w:styleId="ProposalDate">
    <w:name w:val="Proposal Date"/>
    <w:basedOn w:val="Normale"/>
    <w:rsid w:val="00173219"/>
    <w:pPr>
      <w:spacing w:after="120"/>
      <w:jc w:val="right"/>
    </w:pPr>
    <w:rPr>
      <w:rFonts w:ascii="Arial" w:eastAsia="Times New Roman" w:hAnsi="Arial" w:cs="Times New Roman"/>
      <w:lang w:val="en-GB" w:eastAsia="en-US"/>
    </w:rPr>
  </w:style>
  <w:style w:type="character" w:styleId="Collegamentovisitato">
    <w:name w:val="FollowedHyperlink"/>
    <w:aliases w:val="Collegamento visitato1"/>
    <w:rsid w:val="00173219"/>
    <w:rPr>
      <w:color w:val="auto"/>
      <w:u w:val="none"/>
    </w:rPr>
  </w:style>
  <w:style w:type="paragraph" w:customStyle="1" w:styleId="Titolo1nofoto">
    <w:name w:val="Titolo 1 no foto"/>
    <w:basedOn w:val="Titolo1"/>
    <w:qFormat/>
    <w:rsid w:val="00173219"/>
    <w:rPr>
      <w:lang w:val="it-IT"/>
    </w:rPr>
  </w:style>
  <w:style w:type="paragraph" w:customStyle="1" w:styleId="Textnofoto">
    <w:name w:val="Text no foto"/>
    <w:basedOn w:val="Text"/>
    <w:rsid w:val="00173219"/>
    <w:pPr>
      <w:ind w:left="0"/>
    </w:pPr>
    <w:rPr>
      <w:lang w:val="it-IT"/>
    </w:rPr>
  </w:style>
  <w:style w:type="table" w:styleId="Grigliatabella">
    <w:name w:val="Table Grid"/>
    <w:basedOn w:val="Tabellanormale"/>
    <w:rsid w:val="00173219"/>
    <w:pPr>
      <w:spacing w:after="200" w:line="288" w:lineRule="auto"/>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e"/>
    <w:next w:val="Normale"/>
    <w:rsid w:val="00173219"/>
    <w:pPr>
      <w:autoSpaceDE w:val="0"/>
      <w:autoSpaceDN w:val="0"/>
      <w:adjustRightInd w:val="0"/>
      <w:spacing w:line="241" w:lineRule="atLeast"/>
    </w:pPr>
    <w:rPr>
      <w:rFonts w:ascii="Arial" w:eastAsia="Times New Roman" w:hAnsi="Arial" w:cs="Times New Roman"/>
      <w:sz w:val="24"/>
      <w:szCs w:val="24"/>
    </w:rPr>
  </w:style>
  <w:style w:type="character" w:customStyle="1" w:styleId="A2">
    <w:name w:val="A2"/>
    <w:rsid w:val="00173219"/>
    <w:rPr>
      <w:rFonts w:cs="Arial"/>
      <w:color w:val="000000"/>
      <w:sz w:val="20"/>
      <w:szCs w:val="20"/>
    </w:rPr>
  </w:style>
  <w:style w:type="paragraph" w:customStyle="1" w:styleId="CarattereCarattereCarattereCarattere">
    <w:name w:val="Carattere Carattere Carattere Carattere"/>
    <w:basedOn w:val="Normale"/>
    <w:rsid w:val="00173219"/>
    <w:pPr>
      <w:spacing w:after="160" w:line="240" w:lineRule="exact"/>
    </w:pPr>
    <w:rPr>
      <w:rFonts w:ascii="Verdana" w:eastAsia="Times New Roman" w:hAnsi="Verdana"/>
      <w:sz w:val="22"/>
      <w:lang w:val="en-US" w:eastAsia="en-US"/>
    </w:rPr>
  </w:style>
  <w:style w:type="paragraph" w:styleId="Testodelblocco">
    <w:name w:val="Block Text"/>
    <w:basedOn w:val="Normale"/>
    <w:rsid w:val="00173219"/>
    <w:pPr>
      <w:spacing w:before="120"/>
      <w:ind w:left="1701" w:right="567"/>
      <w:jc w:val="both"/>
    </w:pPr>
    <w:rPr>
      <w:rFonts w:ascii="News Gothic MT" w:eastAsia="Times New Roman" w:hAnsi="News Gothic MT" w:cs="Times New Roman"/>
    </w:rPr>
  </w:style>
  <w:style w:type="character" w:customStyle="1" w:styleId="TestocommentoCarattere">
    <w:name w:val="Testo commento Carattere"/>
    <w:basedOn w:val="Carpredefinitoparagrafo"/>
    <w:link w:val="Testocommento"/>
    <w:semiHidden/>
    <w:rsid w:val="00173219"/>
    <w:rPr>
      <w:rFonts w:ascii="Arial" w:eastAsia="Times New Roman" w:hAnsi="Arial" w:cs="Times New Roman"/>
      <w:lang w:val="en-GB" w:eastAsia="en-US"/>
    </w:rPr>
  </w:style>
  <w:style w:type="paragraph" w:styleId="Testocommento">
    <w:name w:val="annotation text"/>
    <w:basedOn w:val="Normale"/>
    <w:link w:val="TestocommentoCarattere"/>
    <w:semiHidden/>
    <w:rsid w:val="00173219"/>
    <w:pPr>
      <w:spacing w:after="200" w:line="288" w:lineRule="auto"/>
      <w:jc w:val="both"/>
    </w:pPr>
    <w:rPr>
      <w:rFonts w:ascii="Arial" w:eastAsia="Times New Roman" w:hAnsi="Arial" w:cs="Times New Roman"/>
      <w:lang w:val="en-GB" w:eastAsia="en-US"/>
    </w:rPr>
  </w:style>
  <w:style w:type="character" w:customStyle="1" w:styleId="SoggettocommentoCarattere">
    <w:name w:val="Soggetto commento Carattere"/>
    <w:basedOn w:val="TestocommentoCarattere"/>
    <w:link w:val="Soggettocommento"/>
    <w:semiHidden/>
    <w:rsid w:val="00173219"/>
    <w:rPr>
      <w:rFonts w:ascii="Arial" w:eastAsia="Times New Roman" w:hAnsi="Arial" w:cs="Times New Roman"/>
      <w:b/>
      <w:bCs/>
      <w:lang w:val="en-GB" w:eastAsia="en-US"/>
    </w:rPr>
  </w:style>
  <w:style w:type="paragraph" w:styleId="Soggettocommento">
    <w:name w:val="annotation subject"/>
    <w:basedOn w:val="Testocommento"/>
    <w:next w:val="Testocommento"/>
    <w:link w:val="SoggettocommentoCarattere"/>
    <w:semiHidden/>
    <w:rsid w:val="00173219"/>
    <w:rPr>
      <w:b/>
      <w:bCs/>
    </w:rPr>
  </w:style>
  <w:style w:type="character" w:customStyle="1" w:styleId="blueten1">
    <w:name w:val="blueten1"/>
    <w:rsid w:val="00173219"/>
    <w:rPr>
      <w:rFonts w:ascii="Tahoma" w:hAnsi="Tahoma" w:cs="Tahoma" w:hint="default"/>
      <w:color w:val="000000"/>
      <w:sz w:val="19"/>
      <w:szCs w:val="19"/>
    </w:rPr>
  </w:style>
  <w:style w:type="paragraph" w:customStyle="1" w:styleId="elenco0">
    <w:name w:val="elenco"/>
    <w:basedOn w:val="Normale"/>
    <w:link w:val="elencoCarattere"/>
    <w:uiPriority w:val="99"/>
    <w:qFormat/>
    <w:rsid w:val="00173219"/>
    <w:pPr>
      <w:numPr>
        <w:numId w:val="8"/>
      </w:numPr>
      <w:tabs>
        <w:tab w:val="left" w:pos="993"/>
      </w:tabs>
      <w:spacing w:line="360" w:lineRule="auto"/>
      <w:jc w:val="both"/>
    </w:pPr>
    <w:rPr>
      <w:rFonts w:ascii="Tahoma" w:eastAsia="Times New Roman" w:hAnsi="Tahoma" w:cs="Times New Roman"/>
      <w:sz w:val="22"/>
    </w:rPr>
  </w:style>
  <w:style w:type="character" w:customStyle="1" w:styleId="elencoCarattere">
    <w:name w:val="elenco Carattere"/>
    <w:basedOn w:val="Carpredefinitoparagrafo"/>
    <w:link w:val="elenco0"/>
    <w:uiPriority w:val="99"/>
    <w:locked/>
    <w:rsid w:val="00173219"/>
    <w:rPr>
      <w:rFonts w:ascii="Tahoma" w:eastAsia="Times New Roman" w:hAnsi="Tahoma" w:cs="Times New Roman"/>
      <w:sz w:val="22"/>
    </w:rPr>
  </w:style>
  <w:style w:type="paragraph" w:styleId="Elenco">
    <w:name w:val="List"/>
    <w:basedOn w:val="Normale"/>
    <w:rsid w:val="00173219"/>
    <w:pPr>
      <w:numPr>
        <w:numId w:val="9"/>
      </w:numPr>
      <w:spacing w:after="120" w:line="288" w:lineRule="auto"/>
      <w:jc w:val="both"/>
    </w:pPr>
    <w:rPr>
      <w:rFonts w:ascii="Times New Roman" w:eastAsia="Times New Roman" w:hAnsi="Times New Roman"/>
      <w:sz w:val="24"/>
      <w:szCs w:val="24"/>
    </w:rPr>
  </w:style>
  <w:style w:type="paragraph" w:styleId="Puntoelenco2">
    <w:name w:val="List Bullet 2"/>
    <w:basedOn w:val="Normale"/>
    <w:uiPriority w:val="99"/>
    <w:unhideWhenUsed/>
    <w:rsid w:val="00FA30C9"/>
    <w:pPr>
      <w:numPr>
        <w:numId w:val="10"/>
      </w:numPr>
      <w:contextualSpacing/>
    </w:pPr>
  </w:style>
  <w:style w:type="paragraph" w:styleId="Puntoelenco3">
    <w:name w:val="List Bullet 3"/>
    <w:basedOn w:val="Normale"/>
    <w:uiPriority w:val="99"/>
    <w:unhideWhenUsed/>
    <w:rsid w:val="00FA30C9"/>
    <w:pPr>
      <w:numPr>
        <w:numId w:val="11"/>
      </w:numPr>
      <w:contextualSpacing/>
    </w:pPr>
  </w:style>
  <w:style w:type="paragraph" w:styleId="Numeroelenco2">
    <w:name w:val="List Number 2"/>
    <w:basedOn w:val="Normale"/>
    <w:uiPriority w:val="11"/>
    <w:unhideWhenUsed/>
    <w:qFormat/>
    <w:rsid w:val="00B973BB"/>
    <w:pPr>
      <w:numPr>
        <w:numId w:val="12"/>
      </w:numPr>
      <w:contextualSpacing/>
    </w:pPr>
  </w:style>
  <w:style w:type="paragraph" w:styleId="Numeroelenco3">
    <w:name w:val="List Number 3"/>
    <w:basedOn w:val="Normale"/>
    <w:uiPriority w:val="12"/>
    <w:unhideWhenUsed/>
    <w:qFormat/>
    <w:rsid w:val="00B973BB"/>
    <w:pPr>
      <w:numPr>
        <w:numId w:val="13"/>
      </w:numPr>
      <w:contextualSpacing/>
    </w:pPr>
  </w:style>
  <w:style w:type="paragraph" w:styleId="Testonotaapidipagina">
    <w:name w:val="footnote text"/>
    <w:basedOn w:val="Normale"/>
    <w:link w:val="TestonotaapidipaginaCarattere"/>
    <w:uiPriority w:val="99"/>
    <w:unhideWhenUsed/>
    <w:rsid w:val="00853316"/>
  </w:style>
  <w:style w:type="character" w:customStyle="1" w:styleId="TestonotaapidipaginaCarattere">
    <w:name w:val="Testo nota a piè di pagina Carattere"/>
    <w:basedOn w:val="Carpredefinitoparagrafo"/>
    <w:link w:val="Testonotaapidipagina"/>
    <w:uiPriority w:val="99"/>
    <w:rsid w:val="00853316"/>
  </w:style>
  <w:style w:type="character" w:styleId="Rimandonotaapidipagina">
    <w:name w:val="footnote reference"/>
    <w:basedOn w:val="Carpredefinitoparagrafo"/>
    <w:uiPriority w:val="99"/>
    <w:unhideWhenUsed/>
    <w:rsid w:val="00853316"/>
    <w:rPr>
      <w:vertAlign w:val="superscript"/>
    </w:rPr>
  </w:style>
  <w:style w:type="paragraph" w:customStyle="1" w:styleId="URSNormalBodyText">
    <w:name w:val="URS Normal Body Text"/>
    <w:basedOn w:val="Normale"/>
    <w:link w:val="URSNormalBodyTextChar"/>
    <w:rsid w:val="00765460"/>
    <w:pPr>
      <w:spacing w:before="60" w:after="60"/>
      <w:ind w:left="1276"/>
    </w:pPr>
    <w:rPr>
      <w:rFonts w:ascii="Arial" w:eastAsia="Times New Roman" w:hAnsi="Arial" w:cs="Times New Roman"/>
      <w:szCs w:val="24"/>
      <w:lang w:val="en-US" w:eastAsia="en-US"/>
    </w:rPr>
  </w:style>
  <w:style w:type="character" w:customStyle="1" w:styleId="URSNormalBodyTextChar">
    <w:name w:val="URS Normal Body Text Char"/>
    <w:link w:val="URSNormalBodyText"/>
    <w:locked/>
    <w:rsid w:val="00765460"/>
    <w:rPr>
      <w:rFonts w:ascii="Arial" w:eastAsia="Times New Roman" w:hAnsi="Arial" w:cs="Times New Roman"/>
      <w:szCs w:val="24"/>
      <w:lang w:val="en-US" w:eastAsia="en-US"/>
    </w:rPr>
  </w:style>
  <w:style w:type="paragraph" w:customStyle="1" w:styleId="n6">
    <w:name w:val="n6"/>
    <w:basedOn w:val="Normale"/>
    <w:rsid w:val="00532C36"/>
    <w:pPr>
      <w:tabs>
        <w:tab w:val="left" w:pos="340"/>
      </w:tabs>
      <w:spacing w:before="120"/>
      <w:jc w:val="both"/>
    </w:pPr>
    <w:rPr>
      <w:rFonts w:ascii="Times New Roman" w:eastAsia="Times New Roman" w:hAnsi="Times New Roman" w:cs="Times New Roman"/>
      <w:sz w:val="24"/>
    </w:rPr>
  </w:style>
  <w:style w:type="paragraph" w:customStyle="1" w:styleId="western">
    <w:name w:val="western"/>
    <w:basedOn w:val="Normale"/>
    <w:rsid w:val="00A625C5"/>
    <w:pPr>
      <w:spacing w:before="100" w:beforeAutospacing="1" w:after="100" w:afterAutospacing="1"/>
    </w:pPr>
    <w:rPr>
      <w:rFonts w:ascii="Arial Unicode MS" w:eastAsia="Arial Unicode MS" w:hAnsi="Arial Unicode MS" w:cs="Arial Unicode MS"/>
      <w:color w:val="000000"/>
      <w:sz w:val="24"/>
      <w:szCs w:val="24"/>
    </w:rPr>
  </w:style>
  <w:style w:type="character" w:styleId="Enfasicorsivo">
    <w:name w:val="Emphasis"/>
    <w:basedOn w:val="Carpredefinitoparagrafo"/>
    <w:uiPriority w:val="20"/>
    <w:qFormat/>
    <w:rsid w:val="006D320F"/>
    <w:rPr>
      <w:i/>
      <w:iCs/>
    </w:rPr>
  </w:style>
  <w:style w:type="paragraph" w:customStyle="1" w:styleId="p1">
    <w:name w:val="p1"/>
    <w:basedOn w:val="Normale"/>
    <w:rsid w:val="006D320F"/>
    <w:pPr>
      <w:spacing w:before="100" w:beforeAutospacing="1" w:after="420" w:line="360" w:lineRule="atLeast"/>
    </w:pPr>
    <w:rPr>
      <w:rFonts w:ascii="Times New Roman" w:eastAsia="Times New Roman" w:hAnsi="Times New Roman" w:cs="Times New Roman"/>
      <w:sz w:val="24"/>
      <w:szCs w:val="24"/>
    </w:rPr>
  </w:style>
  <w:style w:type="character" w:customStyle="1" w:styleId="s1">
    <w:name w:val="s1"/>
    <w:basedOn w:val="Carpredefinitoparagrafo"/>
    <w:rsid w:val="006D320F"/>
  </w:style>
  <w:style w:type="character" w:customStyle="1" w:styleId="s2">
    <w:name w:val="s2"/>
    <w:basedOn w:val="Carpredefinitoparagrafo"/>
    <w:rsid w:val="006D320F"/>
  </w:style>
  <w:style w:type="character" w:styleId="Enfasigrassetto">
    <w:name w:val="Strong"/>
    <w:basedOn w:val="Carpredefinitoparagrafo"/>
    <w:uiPriority w:val="22"/>
    <w:qFormat/>
    <w:rsid w:val="006D320F"/>
    <w:rPr>
      <w:b/>
      <w:bCs/>
    </w:rPr>
  </w:style>
  <w:style w:type="paragraph" w:customStyle="1" w:styleId="p2">
    <w:name w:val="p2"/>
    <w:basedOn w:val="Normale"/>
    <w:rsid w:val="006D320F"/>
    <w:pPr>
      <w:spacing w:before="100" w:beforeAutospacing="1" w:after="420" w:line="360" w:lineRule="atLeast"/>
    </w:pPr>
    <w:rPr>
      <w:rFonts w:ascii="Times New Roman" w:eastAsia="Times New Roman" w:hAnsi="Times New Roman" w:cs="Times New Roman"/>
      <w:sz w:val="24"/>
      <w:szCs w:val="24"/>
    </w:rPr>
  </w:style>
  <w:style w:type="paragraph" w:customStyle="1" w:styleId="p3">
    <w:name w:val="p3"/>
    <w:basedOn w:val="Normale"/>
    <w:rsid w:val="006D320F"/>
    <w:pPr>
      <w:spacing w:before="100" w:beforeAutospacing="1" w:after="420" w:line="360" w:lineRule="atLeast"/>
    </w:pPr>
    <w:rPr>
      <w:rFonts w:ascii="Times New Roman" w:eastAsia="Times New Roman" w:hAnsi="Times New Roman" w:cs="Times New Roman"/>
      <w:sz w:val="24"/>
      <w:szCs w:val="24"/>
    </w:rPr>
  </w:style>
  <w:style w:type="paragraph" w:customStyle="1" w:styleId="p4">
    <w:name w:val="p4"/>
    <w:basedOn w:val="Normale"/>
    <w:rsid w:val="006D320F"/>
    <w:pPr>
      <w:spacing w:before="100" w:beforeAutospacing="1" w:after="420" w:line="360" w:lineRule="atLeast"/>
    </w:pPr>
    <w:rPr>
      <w:rFonts w:ascii="Times New Roman" w:eastAsia="Times New Roman" w:hAnsi="Times New Roman" w:cs="Times New Roman"/>
      <w:sz w:val="24"/>
      <w:szCs w:val="24"/>
    </w:rPr>
  </w:style>
  <w:style w:type="character" w:customStyle="1" w:styleId="s3">
    <w:name w:val="s3"/>
    <w:basedOn w:val="Carpredefinitoparagrafo"/>
    <w:rsid w:val="006D320F"/>
  </w:style>
  <w:style w:type="character" w:styleId="Rimandocommento">
    <w:name w:val="annotation reference"/>
    <w:basedOn w:val="Carpredefinitoparagrafo"/>
    <w:semiHidden/>
    <w:unhideWhenUsed/>
    <w:rsid w:val="006D320F"/>
    <w:rPr>
      <w:sz w:val="16"/>
      <w:szCs w:val="16"/>
    </w:rPr>
  </w:style>
  <w:style w:type="paragraph" w:customStyle="1" w:styleId="puce2">
    <w:name w:val="puce2"/>
    <w:basedOn w:val="Normale"/>
    <w:rsid w:val="006D320F"/>
    <w:pPr>
      <w:numPr>
        <w:numId w:val="14"/>
      </w:numPr>
      <w:autoSpaceDE w:val="0"/>
      <w:autoSpaceDN w:val="0"/>
      <w:adjustRightInd w:val="0"/>
      <w:spacing w:before="60" w:after="60"/>
      <w:jc w:val="both"/>
    </w:pPr>
    <w:rPr>
      <w:rFonts w:ascii="Helvetica" w:eastAsia="Times New Roman" w:hAnsi="Helvetica" w:cs="Times New Roman"/>
      <w:sz w:val="22"/>
      <w:szCs w:val="22"/>
      <w:lang w:val="fr-FR" w:eastAsia="fr-FR"/>
    </w:rPr>
  </w:style>
  <w:style w:type="table" w:styleId="Elencochiaro">
    <w:name w:val="Light List"/>
    <w:basedOn w:val="Tabellanormale"/>
    <w:uiPriority w:val="61"/>
    <w:rsid w:val="006D320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esto">
    <w:name w:val="Testo"/>
    <w:basedOn w:val="Normale"/>
    <w:qFormat/>
    <w:rsid w:val="006D320F"/>
    <w:pPr>
      <w:spacing w:after="200" w:line="288" w:lineRule="auto"/>
      <w:ind w:left="3969"/>
      <w:jc w:val="both"/>
    </w:pPr>
    <w:rPr>
      <w:rFonts w:ascii="Arial" w:eastAsia="Times New Roman" w:hAnsi="Arial" w:cs="Times New Roman"/>
      <w:color w:val="00000A"/>
      <w:lang w:val="en-GB" w:eastAsia="en-US"/>
    </w:rPr>
  </w:style>
  <w:style w:type="paragraph" w:styleId="Revisione">
    <w:name w:val="Revision"/>
    <w:hidden/>
    <w:uiPriority w:val="99"/>
    <w:semiHidden/>
    <w:rsid w:val="006D320F"/>
  </w:style>
  <w:style w:type="paragraph" w:customStyle="1" w:styleId="Appendix">
    <w:name w:val="Appendix"/>
    <w:basedOn w:val="Titolo1"/>
    <w:next w:val="Corpotesto"/>
    <w:uiPriority w:val="7"/>
    <w:qFormat/>
    <w:rsid w:val="006D320F"/>
    <w:pPr>
      <w:keepLines/>
      <w:pageBreakBefore/>
      <w:numPr>
        <w:numId w:val="15"/>
      </w:numPr>
      <w:spacing w:before="480" w:line="540" w:lineRule="atLeast"/>
      <w:jc w:val="left"/>
    </w:pPr>
    <w:rPr>
      <w:rFonts w:asciiTheme="majorHAnsi" w:eastAsiaTheme="majorEastAsia" w:hAnsiTheme="majorHAnsi" w:cstheme="majorBidi"/>
      <w:bCs/>
      <w:caps w:val="0"/>
      <w:color w:val="4F81BD" w:themeColor="accent1"/>
      <w:kern w:val="18"/>
      <w:sz w:val="30"/>
      <w:szCs w:val="28"/>
      <w:lang w:val="en-US"/>
    </w:rPr>
  </w:style>
  <w:style w:type="paragraph" w:styleId="Sommario4">
    <w:name w:val="toc 4"/>
    <w:basedOn w:val="Normale"/>
    <w:next w:val="Normale"/>
    <w:autoRedefine/>
    <w:uiPriority w:val="39"/>
    <w:unhideWhenUsed/>
    <w:rsid w:val="006D320F"/>
    <w:pPr>
      <w:spacing w:after="100" w:line="276" w:lineRule="auto"/>
      <w:ind w:left="660"/>
    </w:pPr>
    <w:rPr>
      <w:rFonts w:asciiTheme="minorHAnsi" w:eastAsiaTheme="minorEastAsia" w:hAnsiTheme="minorHAnsi" w:cstheme="minorBidi"/>
      <w:sz w:val="22"/>
      <w:szCs w:val="22"/>
    </w:rPr>
  </w:style>
  <w:style w:type="paragraph" w:styleId="Sommario5">
    <w:name w:val="toc 5"/>
    <w:basedOn w:val="Normale"/>
    <w:next w:val="Normale"/>
    <w:autoRedefine/>
    <w:uiPriority w:val="39"/>
    <w:unhideWhenUsed/>
    <w:rsid w:val="006D320F"/>
    <w:pPr>
      <w:spacing w:after="100" w:line="276" w:lineRule="auto"/>
      <w:ind w:left="880"/>
    </w:pPr>
    <w:rPr>
      <w:rFonts w:asciiTheme="minorHAnsi" w:eastAsiaTheme="minorEastAsia" w:hAnsiTheme="minorHAnsi" w:cstheme="minorBidi"/>
      <w:sz w:val="22"/>
      <w:szCs w:val="22"/>
    </w:rPr>
  </w:style>
  <w:style w:type="paragraph" w:styleId="Sommario6">
    <w:name w:val="toc 6"/>
    <w:basedOn w:val="Normale"/>
    <w:next w:val="Normale"/>
    <w:autoRedefine/>
    <w:uiPriority w:val="39"/>
    <w:unhideWhenUsed/>
    <w:rsid w:val="006D320F"/>
    <w:pPr>
      <w:spacing w:after="100" w:line="276" w:lineRule="auto"/>
      <w:ind w:left="1100"/>
    </w:pPr>
    <w:rPr>
      <w:rFonts w:asciiTheme="minorHAnsi" w:eastAsiaTheme="minorEastAsia" w:hAnsiTheme="minorHAnsi" w:cstheme="minorBidi"/>
      <w:sz w:val="22"/>
      <w:szCs w:val="22"/>
    </w:rPr>
  </w:style>
  <w:style w:type="paragraph" w:styleId="Sommario7">
    <w:name w:val="toc 7"/>
    <w:basedOn w:val="Normale"/>
    <w:next w:val="Normale"/>
    <w:autoRedefine/>
    <w:uiPriority w:val="39"/>
    <w:unhideWhenUsed/>
    <w:rsid w:val="006D320F"/>
    <w:pPr>
      <w:spacing w:after="100" w:line="276" w:lineRule="auto"/>
      <w:ind w:left="1320"/>
    </w:pPr>
    <w:rPr>
      <w:rFonts w:asciiTheme="minorHAnsi" w:eastAsiaTheme="minorEastAsia" w:hAnsiTheme="minorHAnsi" w:cstheme="minorBidi"/>
      <w:sz w:val="22"/>
      <w:szCs w:val="22"/>
    </w:rPr>
  </w:style>
  <w:style w:type="paragraph" w:styleId="Sommario8">
    <w:name w:val="toc 8"/>
    <w:basedOn w:val="Normale"/>
    <w:next w:val="Normale"/>
    <w:autoRedefine/>
    <w:uiPriority w:val="39"/>
    <w:unhideWhenUsed/>
    <w:rsid w:val="006D320F"/>
    <w:pPr>
      <w:spacing w:after="100" w:line="276" w:lineRule="auto"/>
      <w:ind w:left="1540"/>
    </w:pPr>
    <w:rPr>
      <w:rFonts w:asciiTheme="minorHAnsi" w:eastAsiaTheme="minorEastAsia" w:hAnsiTheme="minorHAnsi" w:cstheme="minorBidi"/>
      <w:sz w:val="22"/>
      <w:szCs w:val="22"/>
    </w:rPr>
  </w:style>
  <w:style w:type="paragraph" w:styleId="Sommario9">
    <w:name w:val="toc 9"/>
    <w:basedOn w:val="Normale"/>
    <w:next w:val="Normale"/>
    <w:autoRedefine/>
    <w:uiPriority w:val="39"/>
    <w:unhideWhenUsed/>
    <w:rsid w:val="006D320F"/>
    <w:pPr>
      <w:spacing w:after="100" w:line="276" w:lineRule="auto"/>
      <w:ind w:left="1760"/>
    </w:pPr>
    <w:rPr>
      <w:rFonts w:asciiTheme="minorHAnsi" w:eastAsiaTheme="minorEastAsia" w:hAnsiTheme="minorHAnsi" w:cstheme="minorBidi"/>
      <w:sz w:val="22"/>
      <w:szCs w:val="22"/>
    </w:rPr>
  </w:style>
  <w:style w:type="paragraph" w:styleId="Titolo">
    <w:name w:val="Title"/>
    <w:aliases w:val="Titolo2 Carattere"/>
    <w:basedOn w:val="Normale"/>
    <w:link w:val="TitoloCarattere"/>
    <w:qFormat/>
    <w:rsid w:val="006D320F"/>
    <w:pPr>
      <w:jc w:val="center"/>
    </w:pPr>
    <w:rPr>
      <w:rFonts w:ascii="Times New Roman" w:eastAsia="Times New Roman" w:hAnsi="Times New Roman" w:cs="Times New Roman"/>
      <w:sz w:val="48"/>
      <w:szCs w:val="24"/>
    </w:rPr>
  </w:style>
  <w:style w:type="character" w:customStyle="1" w:styleId="TitoloCarattere">
    <w:name w:val="Titolo Carattere"/>
    <w:aliases w:val="Titolo2 Carattere Carattere"/>
    <w:basedOn w:val="Carpredefinitoparagrafo"/>
    <w:link w:val="Titolo"/>
    <w:rsid w:val="006D320F"/>
    <w:rPr>
      <w:rFonts w:ascii="Times New Roman" w:eastAsia="Times New Roman" w:hAnsi="Times New Roman" w:cs="Times New Roman"/>
      <w:sz w:val="48"/>
      <w:szCs w:val="24"/>
    </w:rPr>
  </w:style>
  <w:style w:type="character" w:customStyle="1" w:styleId="DidascaliaCarattere">
    <w:name w:val="Didascalia Carattere"/>
    <w:aliases w:val="Map Carattere,figura Carattere1,Didascalia SIA Carattere1,Didascalia SIA Carattere Carattere,Map1 Carattere,figura1 Carattere Carattere Carattere,figura Carattere Carattere,Didascalia Calibri Carattere,Tabelle Carattere"/>
    <w:link w:val="Didascalia"/>
    <w:rsid w:val="006D320F"/>
    <w:rPr>
      <w:rFonts w:ascii="Arial" w:eastAsia="Times New Roman" w:hAnsi="Arial" w:cs="Times New Roman"/>
      <w:b/>
      <w:bCs/>
      <w:lang w:val="en-GB" w:eastAsia="en-US"/>
    </w:rPr>
  </w:style>
  <w:style w:type="paragraph" w:customStyle="1" w:styleId="AECOMBodyText">
    <w:name w:val="AECOM Body Text"/>
    <w:qFormat/>
    <w:rsid w:val="006D320F"/>
    <w:pPr>
      <w:spacing w:before="180" w:line="276" w:lineRule="auto"/>
      <w:jc w:val="both"/>
    </w:pPr>
    <w:rPr>
      <w:rFonts w:ascii="Arial" w:eastAsia="Arial" w:hAnsi="Arial" w:cs="Times New Roman"/>
      <w:color w:val="00000A"/>
      <w:sz w:val="18"/>
      <w:szCs w:val="22"/>
      <w:lang w:val="en-US"/>
    </w:rPr>
  </w:style>
  <w:style w:type="numbering" w:customStyle="1" w:styleId="AECOMNumbering">
    <w:name w:val="AECOM Numbering"/>
    <w:basedOn w:val="Nessunelenco"/>
    <w:uiPriority w:val="99"/>
    <w:semiHidden/>
    <w:unhideWhenUsed/>
    <w:rsid w:val="006D320F"/>
    <w:pPr>
      <w:numPr>
        <w:numId w:val="16"/>
      </w:numPr>
    </w:pPr>
  </w:style>
  <w:style w:type="paragraph" w:customStyle="1" w:styleId="TableCell">
    <w:name w:val="Table Cell"/>
    <w:rsid w:val="006D320F"/>
    <w:rPr>
      <w:rFonts w:asciiTheme="minorHAnsi" w:eastAsiaTheme="minorHAnsi" w:hAnsiTheme="minorHAnsi"/>
      <w:sz w:val="16"/>
      <w:szCs w:val="18"/>
      <w:lang w:val="en-US" w:eastAsia="en-US"/>
    </w:rPr>
  </w:style>
  <w:style w:type="paragraph" w:customStyle="1" w:styleId="TableHeader">
    <w:name w:val="Table Header"/>
    <w:rsid w:val="006D320F"/>
    <w:rPr>
      <w:rFonts w:asciiTheme="majorHAnsi" w:eastAsiaTheme="minorHAnsi" w:hAnsiTheme="majorHAnsi"/>
      <w:b/>
      <w:sz w:val="16"/>
      <w:szCs w:val="18"/>
      <w:lang w:val="en-US" w:eastAsia="en-US"/>
    </w:rPr>
  </w:style>
  <w:style w:type="table" w:customStyle="1" w:styleId="TableStyleOptionB">
    <w:name w:val="Table Style Option B"/>
    <w:basedOn w:val="Tabellanormale"/>
    <w:uiPriority w:val="99"/>
    <w:rsid w:val="006D320F"/>
    <w:rPr>
      <w:rFonts w:asciiTheme="minorHAnsi" w:eastAsiaTheme="minorHAnsi" w:hAnsiTheme="minorHAnsi" w:cstheme="minorBidi"/>
      <w:sz w:val="16"/>
      <w:szCs w:val="22"/>
      <w:lang w:val="en-US" w:eastAsia="en-US"/>
    </w:rPr>
    <w:tblPr>
      <w:tblStyleRowBandSize w:val="1"/>
      <w:tblInd w:w="115" w:type="dxa"/>
      <w:tblBorders>
        <w:bottom w:val="single" w:sz="12" w:space="0" w:color="auto"/>
      </w:tblBorders>
      <w:tblCellMar>
        <w:top w:w="72" w:type="dxa"/>
        <w:left w:w="115" w:type="dxa"/>
        <w:bottom w:w="43" w:type="dxa"/>
        <w:right w:w="115" w:type="dxa"/>
      </w:tblCellMar>
    </w:tblPr>
    <w:tblStylePr w:type="firstRow">
      <w:tblPr/>
      <w:tcPr>
        <w:tcBorders>
          <w:bottom w:val="single" w:sz="18" w:space="0" w:color="auto"/>
        </w:tcBorders>
      </w:tcPr>
    </w:tblStylePr>
    <w:tblStylePr w:type="band2Horz">
      <w:tblPr/>
      <w:tcPr>
        <w:shd w:val="clear" w:color="auto" w:fill="E6E6E6"/>
      </w:tcPr>
    </w:tblStylePr>
  </w:style>
  <w:style w:type="character" w:customStyle="1" w:styleId="UnresolvedMention1">
    <w:name w:val="Unresolved Mention1"/>
    <w:basedOn w:val="Carpredefinitoparagrafo"/>
    <w:uiPriority w:val="99"/>
    <w:semiHidden/>
    <w:unhideWhenUsed/>
    <w:rsid w:val="006D320F"/>
    <w:rPr>
      <w:color w:val="605E5C"/>
      <w:shd w:val="clear" w:color="auto" w:fill="E1DFDD"/>
    </w:rPr>
  </w:style>
  <w:style w:type="numbering" w:customStyle="1" w:styleId="AECOMBullets">
    <w:name w:val="AECOM_Bullets"/>
    <w:basedOn w:val="Nessunelenco"/>
    <w:uiPriority w:val="99"/>
    <w:semiHidden/>
    <w:unhideWhenUsed/>
    <w:rsid w:val="006D320F"/>
    <w:pPr>
      <w:numPr>
        <w:numId w:val="17"/>
      </w:numPr>
    </w:pPr>
  </w:style>
  <w:style w:type="table" w:customStyle="1" w:styleId="TableStyleOptionA">
    <w:name w:val="Table Style Option A"/>
    <w:basedOn w:val="Tabellanormale"/>
    <w:uiPriority w:val="99"/>
    <w:rsid w:val="006D320F"/>
    <w:rPr>
      <w:rFonts w:asciiTheme="minorHAnsi" w:eastAsiaTheme="minorHAnsi" w:hAnsiTheme="minorHAnsi" w:cstheme="minorBidi"/>
      <w:sz w:val="16"/>
      <w:szCs w:val="22"/>
      <w:lang w:eastAsia="en-US"/>
    </w:rPr>
    <w:tblPr>
      <w:tblInd w:w="115" w:type="dxa"/>
      <w:tblBorders>
        <w:bottom w:val="single" w:sz="12" w:space="0" w:color="auto"/>
        <w:insideH w:val="single" w:sz="2" w:space="0" w:color="auto"/>
      </w:tblBorders>
      <w:tblCellMar>
        <w:top w:w="72" w:type="dxa"/>
        <w:left w:w="115" w:type="dxa"/>
        <w:bottom w:w="43" w:type="dxa"/>
        <w:right w:w="115" w:type="dxa"/>
      </w:tblCellMar>
    </w:tblPr>
    <w:tcPr>
      <w:vAlign w:val="center"/>
    </w:tcPr>
    <w:tblStylePr w:type="firstRow">
      <w:pPr>
        <w:jc w:val="left"/>
      </w:pPr>
      <w:tblPr/>
      <w:tcPr>
        <w:tcBorders>
          <w:bottom w:val="single" w:sz="18" w:space="0" w:color="auto"/>
        </w:tcBorders>
      </w:tcPr>
    </w:tblStylePr>
  </w:style>
  <w:style w:type="table" w:customStyle="1" w:styleId="TableStyleOptionA1">
    <w:name w:val="Table Style Option A1"/>
    <w:basedOn w:val="Tabellanormale"/>
    <w:uiPriority w:val="99"/>
    <w:rsid w:val="006D320F"/>
    <w:rPr>
      <w:rFonts w:asciiTheme="minorHAnsi" w:eastAsiaTheme="minorHAnsi" w:hAnsiTheme="minorHAnsi" w:cstheme="minorBidi"/>
      <w:sz w:val="16"/>
      <w:szCs w:val="22"/>
      <w:lang w:eastAsia="en-US"/>
    </w:rPr>
    <w:tblPr>
      <w:tblInd w:w="115" w:type="dxa"/>
      <w:tblBorders>
        <w:bottom w:val="single" w:sz="12" w:space="0" w:color="auto"/>
        <w:insideH w:val="single" w:sz="2" w:space="0" w:color="auto"/>
      </w:tblBorders>
      <w:tblCellMar>
        <w:top w:w="72" w:type="dxa"/>
        <w:left w:w="115" w:type="dxa"/>
        <w:bottom w:w="43" w:type="dxa"/>
        <w:right w:w="115" w:type="dxa"/>
      </w:tblCellMar>
    </w:tblPr>
    <w:tcPr>
      <w:vAlign w:val="center"/>
    </w:tcPr>
    <w:tblStylePr w:type="firstRow">
      <w:pPr>
        <w:jc w:val="left"/>
      </w:pPr>
      <w:tblPr/>
      <w:tcPr>
        <w:tcBorders>
          <w:bottom w:val="single" w:sz="18" w:space="0" w:color="auto"/>
        </w:tcBorders>
      </w:tcPr>
    </w:tblStylePr>
  </w:style>
  <w:style w:type="paragraph" w:styleId="Elenco2">
    <w:name w:val="List 2"/>
    <w:basedOn w:val="Normale"/>
    <w:rsid w:val="006D320F"/>
    <w:pPr>
      <w:spacing w:line="360" w:lineRule="auto"/>
      <w:ind w:left="566" w:hanging="283"/>
      <w:jc w:val="both"/>
    </w:pPr>
    <w:rPr>
      <w:rFonts w:ascii="Times New Roman" w:eastAsia="Times New Roman" w:hAnsi="Times New Roman" w:cs="Times New Roman"/>
      <w:sz w:val="24"/>
    </w:rPr>
  </w:style>
  <w:style w:type="paragraph" w:styleId="Rientrocorpodeltesto">
    <w:name w:val="Body Text Indent"/>
    <w:basedOn w:val="Normale"/>
    <w:link w:val="RientrocorpodeltestoCarattere"/>
    <w:rsid w:val="006D320F"/>
    <w:pPr>
      <w:spacing w:after="120" w:line="360" w:lineRule="auto"/>
      <w:ind w:left="283"/>
      <w:jc w:val="both"/>
    </w:pPr>
    <w:rPr>
      <w:rFonts w:ascii="Times New Roman" w:eastAsia="Times New Roman" w:hAnsi="Times New Roman" w:cs="Times New Roman"/>
      <w:sz w:val="24"/>
    </w:rPr>
  </w:style>
  <w:style w:type="character" w:customStyle="1" w:styleId="RientrocorpodeltestoCarattere">
    <w:name w:val="Rientro corpo del testo Carattere"/>
    <w:basedOn w:val="Carpredefinitoparagrafo"/>
    <w:link w:val="Rientrocorpodeltesto"/>
    <w:rsid w:val="006D320F"/>
    <w:rPr>
      <w:rFonts w:ascii="Times New Roman" w:eastAsia="Times New Roman" w:hAnsi="Times New Roman" w:cs="Times New Roman"/>
      <w:sz w:val="24"/>
    </w:rPr>
  </w:style>
  <w:style w:type="paragraph" w:styleId="Sottotitolo">
    <w:name w:val="Subtitle"/>
    <w:basedOn w:val="Normale"/>
    <w:link w:val="SottotitoloCarattere"/>
    <w:qFormat/>
    <w:rsid w:val="006D320F"/>
    <w:pPr>
      <w:spacing w:after="60" w:line="360" w:lineRule="auto"/>
      <w:jc w:val="center"/>
    </w:pPr>
    <w:rPr>
      <w:rFonts w:ascii="Arial" w:eastAsia="Times New Roman" w:hAnsi="Arial" w:cs="Times New Roman"/>
      <w:i/>
      <w:sz w:val="24"/>
    </w:rPr>
  </w:style>
  <w:style w:type="character" w:customStyle="1" w:styleId="SottotitoloCarattere">
    <w:name w:val="Sottotitolo Carattere"/>
    <w:basedOn w:val="Carpredefinitoparagrafo"/>
    <w:link w:val="Sottotitolo"/>
    <w:rsid w:val="006D320F"/>
    <w:rPr>
      <w:rFonts w:ascii="Arial" w:eastAsia="Times New Roman" w:hAnsi="Arial" w:cs="Times New Roman"/>
      <w:i/>
      <w:sz w:val="24"/>
    </w:rPr>
  </w:style>
  <w:style w:type="paragraph" w:styleId="Indice7">
    <w:name w:val="index 7"/>
    <w:basedOn w:val="Normale"/>
    <w:next w:val="Normale"/>
    <w:semiHidden/>
    <w:rsid w:val="006D320F"/>
    <w:pPr>
      <w:spacing w:line="360" w:lineRule="auto"/>
      <w:ind w:left="1698"/>
      <w:jc w:val="both"/>
    </w:pPr>
    <w:rPr>
      <w:rFonts w:ascii="Times New Roman" w:eastAsia="Times New Roman" w:hAnsi="Times New Roman" w:cs="Times New Roman"/>
      <w:sz w:val="24"/>
    </w:rPr>
  </w:style>
  <w:style w:type="paragraph" w:styleId="Indice6">
    <w:name w:val="index 6"/>
    <w:basedOn w:val="Normale"/>
    <w:next w:val="Normale"/>
    <w:semiHidden/>
    <w:rsid w:val="006D320F"/>
    <w:pPr>
      <w:spacing w:line="360" w:lineRule="auto"/>
      <w:ind w:left="1415"/>
      <w:jc w:val="both"/>
    </w:pPr>
    <w:rPr>
      <w:rFonts w:ascii="Times New Roman" w:eastAsia="Times New Roman" w:hAnsi="Times New Roman" w:cs="Times New Roman"/>
      <w:sz w:val="24"/>
    </w:rPr>
  </w:style>
  <w:style w:type="paragraph" w:styleId="Indice5">
    <w:name w:val="index 5"/>
    <w:basedOn w:val="Normale"/>
    <w:next w:val="Normale"/>
    <w:semiHidden/>
    <w:rsid w:val="006D320F"/>
    <w:pPr>
      <w:spacing w:line="360" w:lineRule="auto"/>
      <w:ind w:left="1132"/>
      <w:jc w:val="both"/>
    </w:pPr>
    <w:rPr>
      <w:rFonts w:ascii="Times New Roman" w:eastAsia="Times New Roman" w:hAnsi="Times New Roman" w:cs="Times New Roman"/>
      <w:sz w:val="24"/>
    </w:rPr>
  </w:style>
  <w:style w:type="paragraph" w:styleId="Indice4">
    <w:name w:val="index 4"/>
    <w:basedOn w:val="Normale"/>
    <w:next w:val="Normale"/>
    <w:semiHidden/>
    <w:rsid w:val="006D320F"/>
    <w:pPr>
      <w:spacing w:line="360" w:lineRule="auto"/>
      <w:ind w:left="849"/>
      <w:jc w:val="both"/>
    </w:pPr>
    <w:rPr>
      <w:rFonts w:ascii="Times New Roman" w:eastAsia="Times New Roman" w:hAnsi="Times New Roman" w:cs="Times New Roman"/>
      <w:sz w:val="24"/>
    </w:rPr>
  </w:style>
  <w:style w:type="paragraph" w:styleId="Indice3">
    <w:name w:val="index 3"/>
    <w:basedOn w:val="Normale"/>
    <w:next w:val="Normale"/>
    <w:semiHidden/>
    <w:rsid w:val="006D320F"/>
    <w:pPr>
      <w:spacing w:line="360" w:lineRule="auto"/>
      <w:ind w:left="566"/>
      <w:jc w:val="both"/>
    </w:pPr>
    <w:rPr>
      <w:rFonts w:ascii="Times New Roman" w:eastAsia="Times New Roman" w:hAnsi="Times New Roman" w:cs="Times New Roman"/>
      <w:sz w:val="24"/>
    </w:rPr>
  </w:style>
  <w:style w:type="paragraph" w:styleId="Indice2">
    <w:name w:val="index 2"/>
    <w:basedOn w:val="Normale"/>
    <w:next w:val="Normale"/>
    <w:semiHidden/>
    <w:rsid w:val="006D320F"/>
    <w:pPr>
      <w:spacing w:line="360" w:lineRule="auto"/>
      <w:ind w:left="283"/>
      <w:jc w:val="both"/>
    </w:pPr>
    <w:rPr>
      <w:rFonts w:ascii="Times New Roman" w:eastAsia="Times New Roman" w:hAnsi="Times New Roman" w:cs="Times New Roman"/>
      <w:sz w:val="24"/>
    </w:rPr>
  </w:style>
  <w:style w:type="paragraph" w:styleId="Indice1">
    <w:name w:val="index 1"/>
    <w:basedOn w:val="Normale"/>
    <w:next w:val="Normale"/>
    <w:semiHidden/>
    <w:rsid w:val="006D320F"/>
    <w:pPr>
      <w:spacing w:line="360" w:lineRule="auto"/>
      <w:jc w:val="both"/>
    </w:pPr>
    <w:rPr>
      <w:rFonts w:ascii="Times New Roman" w:eastAsia="Times New Roman" w:hAnsi="Times New Roman" w:cs="Times New Roman"/>
      <w:sz w:val="24"/>
    </w:rPr>
  </w:style>
  <w:style w:type="character" w:styleId="Numeroriga">
    <w:name w:val="line number"/>
    <w:basedOn w:val="Carpredefinitoparagrafo"/>
    <w:rsid w:val="006D320F"/>
  </w:style>
  <w:style w:type="paragraph" w:styleId="Titoloindice">
    <w:name w:val="index heading"/>
    <w:basedOn w:val="Normale"/>
    <w:next w:val="Indice1"/>
    <w:semiHidden/>
    <w:rsid w:val="006D320F"/>
    <w:pPr>
      <w:numPr>
        <w:numId w:val="21"/>
      </w:numPr>
      <w:spacing w:line="360" w:lineRule="auto"/>
      <w:ind w:left="0" w:firstLine="0"/>
      <w:jc w:val="both"/>
    </w:pPr>
    <w:rPr>
      <w:rFonts w:ascii="Times New Roman" w:eastAsia="Times New Roman" w:hAnsi="Times New Roman" w:cs="Times New Roman"/>
      <w:sz w:val="24"/>
    </w:rPr>
  </w:style>
  <w:style w:type="paragraph" w:styleId="Data">
    <w:name w:val="Date"/>
    <w:basedOn w:val="Normale"/>
    <w:next w:val="Normale"/>
    <w:link w:val="DataCarattere"/>
    <w:rsid w:val="006D320F"/>
    <w:pPr>
      <w:tabs>
        <w:tab w:val="left" w:pos="3969"/>
      </w:tabs>
      <w:spacing w:before="720" w:after="720" w:line="360" w:lineRule="auto"/>
      <w:jc w:val="both"/>
    </w:pPr>
    <w:rPr>
      <w:rFonts w:ascii="Times New Roman" w:eastAsia="Times New Roman" w:hAnsi="Times New Roman" w:cs="Times New Roman"/>
      <w:sz w:val="24"/>
    </w:rPr>
  </w:style>
  <w:style w:type="character" w:customStyle="1" w:styleId="DataCarattere">
    <w:name w:val="Data Carattere"/>
    <w:basedOn w:val="Carpredefinitoparagrafo"/>
    <w:link w:val="Data"/>
    <w:rsid w:val="006D320F"/>
    <w:rPr>
      <w:rFonts w:ascii="Times New Roman" w:eastAsia="Times New Roman" w:hAnsi="Times New Roman" w:cs="Times New Roman"/>
      <w:sz w:val="24"/>
    </w:rPr>
  </w:style>
  <w:style w:type="paragraph" w:customStyle="1" w:styleId="Pi">
    <w:name w:val="Piè"/>
    <w:aliases w:val="di,pagina"/>
    <w:basedOn w:val="Normale"/>
    <w:rsid w:val="006D320F"/>
    <w:pPr>
      <w:tabs>
        <w:tab w:val="center" w:pos="4819"/>
        <w:tab w:val="right" w:pos="9638"/>
      </w:tabs>
      <w:spacing w:line="360" w:lineRule="auto"/>
      <w:jc w:val="both"/>
    </w:pPr>
    <w:rPr>
      <w:rFonts w:ascii="Arial" w:eastAsia="Times New Roman" w:hAnsi="Arial" w:cs="Times New Roman"/>
      <w:color w:val="000000"/>
      <w:sz w:val="24"/>
    </w:rPr>
  </w:style>
  <w:style w:type="paragraph" w:styleId="NormaleWeb">
    <w:name w:val="Normal (Web)"/>
    <w:basedOn w:val="Normale"/>
    <w:rsid w:val="006D320F"/>
    <w:pPr>
      <w:spacing w:before="100" w:beforeAutospacing="1" w:after="100" w:afterAutospacing="1"/>
    </w:pPr>
    <w:rPr>
      <w:rFonts w:ascii="Times New Roman" w:eastAsia="Times New Roman" w:hAnsi="Times New Roman" w:cs="Times New Roman"/>
      <w:sz w:val="24"/>
      <w:szCs w:val="24"/>
    </w:rPr>
  </w:style>
  <w:style w:type="paragraph" w:customStyle="1" w:styleId="StileTitolo2NonCorsivo">
    <w:name w:val="Stile Titolo 2 + Non Corsivo"/>
    <w:basedOn w:val="Titolo2"/>
    <w:rsid w:val="006D320F"/>
    <w:pPr>
      <w:keepNext w:val="0"/>
      <w:numPr>
        <w:numId w:val="19"/>
      </w:numPr>
      <w:tabs>
        <w:tab w:val="left" w:pos="709"/>
      </w:tabs>
      <w:spacing w:before="120" w:after="0" w:line="360" w:lineRule="auto"/>
    </w:pPr>
    <w:rPr>
      <w:rFonts w:ascii="Calibri" w:hAnsi="Calibri"/>
      <w:bCs/>
      <w:lang w:eastAsia="it-IT"/>
    </w:rPr>
  </w:style>
  <w:style w:type="paragraph" w:customStyle="1" w:styleId="StileTitolo3Corsivo">
    <w:name w:val="Stile Titolo 3 + Corsivo"/>
    <w:basedOn w:val="Titolo3"/>
    <w:rsid w:val="006D320F"/>
    <w:pPr>
      <w:keepNext w:val="0"/>
      <w:numPr>
        <w:ilvl w:val="2"/>
        <w:numId w:val="18"/>
      </w:numPr>
      <w:spacing w:after="0" w:line="360" w:lineRule="auto"/>
    </w:pPr>
    <w:rPr>
      <w:rFonts w:ascii="Calibri" w:hAnsi="Calibri"/>
      <w:b w:val="0"/>
      <w:bCs/>
      <w:iCs/>
      <w:sz w:val="24"/>
      <w:lang w:val="it-IT" w:eastAsia="it-IT"/>
    </w:rPr>
  </w:style>
  <w:style w:type="paragraph" w:customStyle="1" w:styleId="StileTitolo3Sinistro0cmSporgente125cm">
    <w:name w:val="Stile Titolo 3 + Sinistro:  0 cm Sporgente  125 cm"/>
    <w:basedOn w:val="Titolo3"/>
    <w:rsid w:val="006D320F"/>
    <w:pPr>
      <w:keepNext w:val="0"/>
      <w:numPr>
        <w:ilvl w:val="2"/>
        <w:numId w:val="19"/>
      </w:numPr>
      <w:spacing w:after="0" w:line="360" w:lineRule="auto"/>
    </w:pPr>
    <w:rPr>
      <w:rFonts w:ascii="Calibri" w:hAnsi="Calibri"/>
      <w:b w:val="0"/>
      <w:bCs/>
      <w:i/>
      <w:sz w:val="24"/>
      <w:lang w:val="it-IT" w:eastAsia="it-IT"/>
    </w:rPr>
  </w:style>
  <w:style w:type="paragraph" w:customStyle="1" w:styleId="StileTitolo4Nessunasottolineatura">
    <w:name w:val="Stile Titolo 4 + Nessuna sottolineatura"/>
    <w:basedOn w:val="Titolo4"/>
    <w:rsid w:val="006D320F"/>
    <w:pPr>
      <w:keepNext w:val="0"/>
      <w:numPr>
        <w:ilvl w:val="3"/>
        <w:numId w:val="20"/>
      </w:numPr>
      <w:spacing w:after="0" w:line="360" w:lineRule="auto"/>
    </w:pPr>
    <w:rPr>
      <w:rFonts w:ascii="Times New Roman" w:hAnsi="Times New Roman"/>
      <w:bCs/>
      <w:i/>
      <w:iCs/>
      <w:sz w:val="24"/>
      <w:szCs w:val="24"/>
      <w:lang w:val="it-IT" w:eastAsia="it-IT"/>
    </w:rPr>
  </w:style>
  <w:style w:type="paragraph" w:customStyle="1" w:styleId="articoli">
    <w:name w:val="articoli"/>
    <w:basedOn w:val="Normale"/>
    <w:next w:val="paragrafi"/>
    <w:rsid w:val="006D320F"/>
    <w:rPr>
      <w:rFonts w:ascii="Arial" w:eastAsia="Times New Roman" w:hAnsi="Arial"/>
      <w:b/>
      <w:bCs/>
      <w:smallCaps/>
      <w:lang w:eastAsia="zh-CN"/>
    </w:rPr>
  </w:style>
  <w:style w:type="paragraph" w:customStyle="1" w:styleId="paragrafi">
    <w:name w:val="paragrafi"/>
    <w:basedOn w:val="Normale"/>
    <w:rsid w:val="006D320F"/>
    <w:pPr>
      <w:spacing w:before="60"/>
      <w:ind w:firstLine="284"/>
    </w:pPr>
    <w:rPr>
      <w:rFonts w:ascii="Arial" w:eastAsia="Times New Roman" w:hAnsi="Arial"/>
      <w:lang w:eastAsia="zh-CN"/>
    </w:rPr>
  </w:style>
  <w:style w:type="paragraph" w:styleId="Rientrocorpodeltesto2">
    <w:name w:val="Body Text Indent 2"/>
    <w:basedOn w:val="Normale"/>
    <w:link w:val="Rientrocorpodeltesto2Carattere"/>
    <w:rsid w:val="006D320F"/>
    <w:pPr>
      <w:spacing w:line="360" w:lineRule="auto"/>
      <w:ind w:left="3969"/>
      <w:jc w:val="both"/>
    </w:pPr>
    <w:rPr>
      <w:rFonts w:ascii="Times New Roman" w:eastAsia="Times New Roman" w:hAnsi="Times New Roman" w:cs="Times New Roman"/>
      <w:sz w:val="24"/>
    </w:rPr>
  </w:style>
  <w:style w:type="character" w:customStyle="1" w:styleId="Rientrocorpodeltesto2Carattere">
    <w:name w:val="Rientro corpo del testo 2 Carattere"/>
    <w:basedOn w:val="Carpredefinitoparagrafo"/>
    <w:link w:val="Rientrocorpodeltesto2"/>
    <w:rsid w:val="006D320F"/>
    <w:rPr>
      <w:rFonts w:ascii="Times New Roman" w:eastAsia="Times New Roman" w:hAnsi="Times New Roman" w:cs="Times New Roman"/>
      <w:sz w:val="24"/>
    </w:rPr>
  </w:style>
  <w:style w:type="paragraph" w:customStyle="1" w:styleId="edilscritto">
    <w:name w:val="edilscritto"/>
    <w:basedOn w:val="Normale"/>
    <w:rsid w:val="006D320F"/>
    <w:pPr>
      <w:spacing w:before="100" w:beforeAutospacing="1" w:after="100" w:afterAutospacing="1"/>
    </w:pPr>
    <w:rPr>
      <w:rFonts w:ascii="Times New Roman" w:eastAsia="Times New Roman" w:hAnsi="Times New Roman" w:cs="Times New Roman"/>
      <w:sz w:val="24"/>
      <w:szCs w:val="24"/>
    </w:rPr>
  </w:style>
  <w:style w:type="paragraph" w:styleId="Titolosommario">
    <w:name w:val="TOC Heading"/>
    <w:basedOn w:val="Titolo1"/>
    <w:next w:val="Normale"/>
    <w:uiPriority w:val="39"/>
    <w:unhideWhenUsed/>
    <w:qFormat/>
    <w:rsid w:val="006D320F"/>
    <w:pPr>
      <w:keepLines/>
      <w:spacing w:after="0" w:line="259" w:lineRule="auto"/>
      <w:jc w:val="left"/>
      <w:outlineLvl w:val="9"/>
    </w:pPr>
    <w:rPr>
      <w:rFonts w:ascii="Calibri Light" w:hAnsi="Calibri Light"/>
      <w:b w:val="0"/>
      <w:caps w:val="0"/>
      <w:color w:val="2E74B5"/>
      <w:kern w:val="0"/>
      <w:sz w:val="32"/>
      <w:szCs w:val="32"/>
      <w:lang w:val="it-IT" w:eastAsia="it-IT"/>
    </w:rPr>
  </w:style>
  <w:style w:type="paragraph" w:styleId="Nessunaspaziatura">
    <w:name w:val="No Spacing"/>
    <w:link w:val="NessunaspaziaturaCarattere"/>
    <w:uiPriority w:val="1"/>
    <w:qFormat/>
    <w:rsid w:val="006D320F"/>
    <w:rPr>
      <w:rFonts w:eastAsia="Times New Roman" w:cs="Times New Roman"/>
      <w:sz w:val="22"/>
      <w:szCs w:val="22"/>
      <w:lang w:eastAsia="en-US"/>
    </w:rPr>
  </w:style>
  <w:style w:type="character" w:customStyle="1" w:styleId="NessunaspaziaturaCarattere">
    <w:name w:val="Nessuna spaziatura Carattere"/>
    <w:link w:val="Nessunaspaziatura"/>
    <w:uiPriority w:val="1"/>
    <w:rsid w:val="006D320F"/>
    <w:rPr>
      <w:rFonts w:eastAsia="Times New Roman" w:cs="Times New Roman"/>
      <w:sz w:val="22"/>
      <w:szCs w:val="22"/>
      <w:lang w:eastAsia="en-US"/>
    </w:rPr>
  </w:style>
  <w:style w:type="paragraph" w:customStyle="1" w:styleId="Normale7">
    <w:name w:val="Normale+7"/>
    <w:basedOn w:val="Normale"/>
    <w:next w:val="Normale"/>
    <w:rsid w:val="006D320F"/>
    <w:pPr>
      <w:autoSpaceDE w:val="0"/>
      <w:autoSpaceDN w:val="0"/>
      <w:adjustRightInd w:val="0"/>
    </w:pPr>
    <w:rPr>
      <w:rFonts w:ascii="Verdana" w:eastAsia="Times New Roman" w:hAnsi="Verdana" w:cs="Times New Roman"/>
      <w:sz w:val="24"/>
      <w:szCs w:val="24"/>
    </w:rPr>
  </w:style>
  <w:style w:type="character" w:customStyle="1" w:styleId="CarattereCarattere7">
    <w:name w:val="Carattere Carattere7"/>
    <w:rsid w:val="006D320F"/>
    <w:rPr>
      <w:rFonts w:ascii="Times New Roman" w:eastAsia="Times New Roman" w:hAnsi="Times New Roman" w:cs="Times New Roman"/>
      <w:b/>
      <w:bCs/>
      <w:color w:val="000000"/>
      <w:sz w:val="28"/>
      <w:szCs w:val="28"/>
    </w:rPr>
  </w:style>
  <w:style w:type="character" w:styleId="Testosegnaposto">
    <w:name w:val="Placeholder Text"/>
    <w:uiPriority w:val="99"/>
    <w:semiHidden/>
    <w:rsid w:val="006D320F"/>
    <w:rPr>
      <w:color w:val="808080"/>
    </w:rPr>
  </w:style>
  <w:style w:type="character" w:customStyle="1" w:styleId="apple-converted-space">
    <w:name w:val="apple-converted-space"/>
    <w:rsid w:val="006D320F"/>
  </w:style>
  <w:style w:type="paragraph" w:customStyle="1" w:styleId="Specifica1colore">
    <w:name w:val="Specifica1 colore"/>
    <w:basedOn w:val="Normale"/>
    <w:rsid w:val="006D320F"/>
    <w:pPr>
      <w:shd w:val="clear" w:color="auto" w:fill="FFFFFF"/>
      <w:suppressAutoHyphens/>
      <w:jc w:val="both"/>
    </w:pPr>
    <w:rPr>
      <w:rFonts w:ascii="Arial" w:eastAsia="Times New Roman" w:hAnsi="Arial" w:cs="Times New Roman"/>
      <w:b/>
      <w:color w:val="003F6E"/>
      <w:sz w:val="18"/>
      <w:lang w:eastAsia="ar-SA"/>
    </w:rPr>
  </w:style>
  <w:style w:type="paragraph" w:customStyle="1" w:styleId="Specifica2nero">
    <w:name w:val="Specifica2 nero"/>
    <w:basedOn w:val="Normale"/>
    <w:rsid w:val="006D320F"/>
    <w:pPr>
      <w:shd w:val="clear" w:color="auto" w:fill="FFFFFF"/>
      <w:suppressAutoHyphens/>
      <w:jc w:val="both"/>
    </w:pPr>
    <w:rPr>
      <w:rFonts w:ascii="Arial" w:eastAsia="Times New Roman" w:hAnsi="Arial" w:cs="Times New Roman"/>
      <w:b/>
      <w:sz w:val="18"/>
      <w:lang w:eastAsia="ar-SA"/>
    </w:rPr>
  </w:style>
  <w:style w:type="paragraph" w:styleId="Indirizzodestinatario">
    <w:name w:val="envelope address"/>
    <w:basedOn w:val="Normale"/>
    <w:rsid w:val="006D320F"/>
    <w:pPr>
      <w:framePr w:w="7920" w:h="1980" w:hRule="exact" w:hSpace="141" w:wrap="auto" w:hAnchor="page" w:xAlign="center" w:yAlign="bottom"/>
      <w:ind w:left="2880"/>
      <w:jc w:val="both"/>
    </w:pPr>
    <w:rPr>
      <w:rFonts w:ascii="Arial" w:eastAsia="Times New Roman" w:hAnsi="Arial" w:cs="Times New Roman"/>
      <w:sz w:val="22"/>
      <w:lang w:eastAsia="en-US"/>
    </w:rPr>
  </w:style>
  <w:style w:type="paragraph" w:customStyle="1" w:styleId="font6">
    <w:name w:val="font6"/>
    <w:basedOn w:val="Normale"/>
    <w:rsid w:val="006D320F"/>
    <w:pPr>
      <w:spacing w:before="100" w:beforeAutospacing="1" w:after="100" w:afterAutospacing="1"/>
    </w:pPr>
    <w:rPr>
      <w:rFonts w:ascii="MS Serif" w:eastAsia="Arial Unicode MS" w:hAnsi="MS Serif" w:cs="Arial Unicode MS"/>
    </w:rPr>
  </w:style>
  <w:style w:type="character" w:customStyle="1" w:styleId="quoted21">
    <w:name w:val="quoted21"/>
    <w:rsid w:val="006D320F"/>
    <w:rPr>
      <w:color w:val="007777"/>
    </w:rPr>
  </w:style>
  <w:style w:type="paragraph" w:customStyle="1" w:styleId="CM1">
    <w:name w:val="CM1"/>
    <w:basedOn w:val="Normale"/>
    <w:next w:val="Normale"/>
    <w:rsid w:val="006D320F"/>
    <w:pPr>
      <w:widowControl w:val="0"/>
      <w:autoSpaceDE w:val="0"/>
      <w:autoSpaceDN w:val="0"/>
      <w:adjustRightInd w:val="0"/>
      <w:spacing w:line="416" w:lineRule="atLeast"/>
    </w:pPr>
    <w:rPr>
      <w:rFonts w:ascii="Times New Roman PS" w:eastAsia="Times New Roman" w:hAnsi="Times New Roman PS" w:cs="Times New Roman"/>
      <w:sz w:val="24"/>
      <w:szCs w:val="24"/>
      <w:lang w:val="en-US" w:eastAsia="en-US"/>
    </w:rPr>
  </w:style>
  <w:style w:type="paragraph" w:customStyle="1" w:styleId="contenuto-cornice">
    <w:name w:val="contenuto-cornice"/>
    <w:basedOn w:val="Normale"/>
    <w:rsid w:val="006D320F"/>
    <w:pPr>
      <w:spacing w:before="100" w:beforeAutospacing="1" w:after="115"/>
    </w:pPr>
    <w:rPr>
      <w:rFonts w:ascii="Times New Roman" w:eastAsia="Times New Roman" w:hAnsi="Times New Roman" w:cs="Times New Roman"/>
      <w:sz w:val="24"/>
      <w:szCs w:val="24"/>
    </w:rPr>
  </w:style>
  <w:style w:type="table" w:styleId="Tabellaclassica4">
    <w:name w:val="Table Classic 4"/>
    <w:basedOn w:val="Tabellanormale"/>
    <w:rsid w:val="006D320F"/>
    <w:pPr>
      <w:jc w:val="both"/>
    </w:pPr>
    <w:rPr>
      <w:rFonts w:ascii="Times New Roman" w:eastAsia="Times New Roman" w:hAnsi="Times New Roman"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Rientrocorpodeltesto3">
    <w:name w:val="Body Text Indent 3"/>
    <w:basedOn w:val="Normale"/>
    <w:link w:val="Rientrocorpodeltesto3Carattere"/>
    <w:rsid w:val="006D320F"/>
    <w:pPr>
      <w:spacing w:after="120"/>
      <w:ind w:left="283"/>
    </w:pPr>
    <w:rPr>
      <w:rFonts w:ascii="Times New Roman" w:eastAsia="Times New Roman" w:hAnsi="Times New Roman" w:cs="Times New Roman"/>
      <w:sz w:val="16"/>
      <w:szCs w:val="16"/>
    </w:rPr>
  </w:style>
  <w:style w:type="character" w:customStyle="1" w:styleId="Rientrocorpodeltesto3Carattere">
    <w:name w:val="Rientro corpo del testo 3 Carattere"/>
    <w:basedOn w:val="Carpredefinitoparagrafo"/>
    <w:link w:val="Rientrocorpodeltesto3"/>
    <w:rsid w:val="006D320F"/>
    <w:rPr>
      <w:rFonts w:ascii="Times New Roman" w:eastAsia="Times New Roman" w:hAnsi="Times New Roman" w:cs="Times New Roman"/>
      <w:sz w:val="16"/>
      <w:szCs w:val="16"/>
    </w:rPr>
  </w:style>
  <w:style w:type="paragraph" w:customStyle="1" w:styleId="StileTitolo1TimesNewRoman14pt">
    <w:name w:val="Stile Titolo 1 + Times New Roman 14 pt"/>
    <w:basedOn w:val="Titolo1"/>
    <w:rsid w:val="006D320F"/>
    <w:pPr>
      <w:keepLines/>
      <w:spacing w:after="120" w:line="240" w:lineRule="auto"/>
    </w:pPr>
    <w:rPr>
      <w:rFonts w:ascii="Times New Roman" w:hAnsi="Times New Roman"/>
      <w:bCs/>
      <w:caps w:val="0"/>
      <w:kern w:val="0"/>
      <w:sz w:val="28"/>
      <w:lang w:val="it-IT" w:eastAsia="it-IT"/>
    </w:rPr>
  </w:style>
  <w:style w:type="paragraph" w:customStyle="1" w:styleId="Normaletext">
    <w:name w:val="Normale.text"/>
    <w:rsid w:val="006D320F"/>
    <w:pPr>
      <w:suppressAutoHyphens/>
      <w:spacing w:line="240" w:lineRule="exact"/>
      <w:ind w:firstLine="227"/>
      <w:jc w:val="both"/>
    </w:pPr>
    <w:rPr>
      <w:rFonts w:ascii="Times New Roman" w:eastAsia="Arial" w:hAnsi="Times New Roman" w:cs="Times New Roman"/>
      <w:sz w:val="22"/>
      <w:lang w:val="en-US" w:eastAsia="ar-SA"/>
    </w:rPr>
  </w:style>
  <w:style w:type="character" w:styleId="Titolodellibro">
    <w:name w:val="Book Title"/>
    <w:uiPriority w:val="33"/>
    <w:qFormat/>
    <w:rsid w:val="006D320F"/>
    <w:rPr>
      <w:b/>
      <w:bCs/>
      <w:smallCaps/>
      <w:spacing w:val="5"/>
    </w:rPr>
  </w:style>
  <w:style w:type="paragraph" w:customStyle="1" w:styleId="titolo20">
    <w:name w:val="titolo 2"/>
    <w:basedOn w:val="Normale"/>
    <w:rsid w:val="006D320F"/>
    <w:pPr>
      <w:keepNext/>
      <w:tabs>
        <w:tab w:val="left" w:pos="5670"/>
        <w:tab w:val="left" w:pos="6804"/>
      </w:tabs>
      <w:spacing w:line="360" w:lineRule="auto"/>
      <w:jc w:val="both"/>
      <w:outlineLvl w:val="1"/>
    </w:pPr>
    <w:rPr>
      <w:rFonts w:ascii="Arial" w:eastAsia="Times New Roman" w:hAnsi="Arial" w:cs="Times New Roman"/>
      <w:i/>
      <w:iCs/>
      <w:spacing w:val="20"/>
      <w:sz w:val="22"/>
    </w:rPr>
  </w:style>
  <w:style w:type="paragraph" w:customStyle="1" w:styleId="Default">
    <w:name w:val="Default"/>
    <w:rsid w:val="006D320F"/>
    <w:pPr>
      <w:autoSpaceDE w:val="0"/>
      <w:autoSpaceDN w:val="0"/>
      <w:adjustRightInd w:val="0"/>
    </w:pPr>
    <w:rPr>
      <w:rFonts w:ascii="Verdana" w:eastAsia="Times New Roman" w:hAnsi="Verdana" w:cs="Verdana"/>
      <w:color w:val="000000"/>
      <w:sz w:val="24"/>
      <w:szCs w:val="24"/>
    </w:rPr>
  </w:style>
  <w:style w:type="paragraph" w:styleId="PreformattatoHTML">
    <w:name w:val="HTML Preformatted"/>
    <w:basedOn w:val="Normale"/>
    <w:link w:val="PreformattatoHTMLCarattere"/>
    <w:uiPriority w:val="99"/>
    <w:unhideWhenUsed/>
    <w:rsid w:val="006D32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rPr>
  </w:style>
  <w:style w:type="character" w:customStyle="1" w:styleId="PreformattatoHTMLCarattere">
    <w:name w:val="Preformattato HTML Carattere"/>
    <w:basedOn w:val="Carpredefinitoparagrafo"/>
    <w:link w:val="PreformattatoHTML"/>
    <w:uiPriority w:val="99"/>
    <w:rsid w:val="006D320F"/>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827348">
      <w:bodyDiv w:val="1"/>
      <w:marLeft w:val="0"/>
      <w:marRight w:val="0"/>
      <w:marTop w:val="0"/>
      <w:marBottom w:val="0"/>
      <w:divBdr>
        <w:top w:val="none" w:sz="0" w:space="0" w:color="auto"/>
        <w:left w:val="none" w:sz="0" w:space="0" w:color="auto"/>
        <w:bottom w:val="none" w:sz="0" w:space="0" w:color="auto"/>
        <w:right w:val="none" w:sz="0" w:space="0" w:color="auto"/>
      </w:divBdr>
    </w:div>
    <w:div w:id="178277078">
      <w:bodyDiv w:val="1"/>
      <w:marLeft w:val="0"/>
      <w:marRight w:val="0"/>
      <w:marTop w:val="0"/>
      <w:marBottom w:val="0"/>
      <w:divBdr>
        <w:top w:val="none" w:sz="0" w:space="0" w:color="auto"/>
        <w:left w:val="none" w:sz="0" w:space="0" w:color="auto"/>
        <w:bottom w:val="none" w:sz="0" w:space="0" w:color="auto"/>
        <w:right w:val="none" w:sz="0" w:space="0" w:color="auto"/>
      </w:divBdr>
    </w:div>
    <w:div w:id="205987878">
      <w:bodyDiv w:val="1"/>
      <w:marLeft w:val="0"/>
      <w:marRight w:val="0"/>
      <w:marTop w:val="0"/>
      <w:marBottom w:val="0"/>
      <w:divBdr>
        <w:top w:val="none" w:sz="0" w:space="0" w:color="auto"/>
        <w:left w:val="none" w:sz="0" w:space="0" w:color="auto"/>
        <w:bottom w:val="none" w:sz="0" w:space="0" w:color="auto"/>
        <w:right w:val="none" w:sz="0" w:space="0" w:color="auto"/>
      </w:divBdr>
    </w:div>
    <w:div w:id="298000365">
      <w:bodyDiv w:val="1"/>
      <w:marLeft w:val="0"/>
      <w:marRight w:val="0"/>
      <w:marTop w:val="0"/>
      <w:marBottom w:val="0"/>
      <w:divBdr>
        <w:top w:val="none" w:sz="0" w:space="0" w:color="auto"/>
        <w:left w:val="none" w:sz="0" w:space="0" w:color="auto"/>
        <w:bottom w:val="none" w:sz="0" w:space="0" w:color="auto"/>
        <w:right w:val="none" w:sz="0" w:space="0" w:color="auto"/>
      </w:divBdr>
    </w:div>
    <w:div w:id="594945778">
      <w:bodyDiv w:val="1"/>
      <w:marLeft w:val="0"/>
      <w:marRight w:val="0"/>
      <w:marTop w:val="0"/>
      <w:marBottom w:val="0"/>
      <w:divBdr>
        <w:top w:val="none" w:sz="0" w:space="0" w:color="auto"/>
        <w:left w:val="none" w:sz="0" w:space="0" w:color="auto"/>
        <w:bottom w:val="none" w:sz="0" w:space="0" w:color="auto"/>
        <w:right w:val="none" w:sz="0" w:space="0" w:color="auto"/>
      </w:divBdr>
    </w:div>
    <w:div w:id="614559166">
      <w:bodyDiv w:val="1"/>
      <w:marLeft w:val="0"/>
      <w:marRight w:val="0"/>
      <w:marTop w:val="0"/>
      <w:marBottom w:val="0"/>
      <w:divBdr>
        <w:top w:val="none" w:sz="0" w:space="0" w:color="auto"/>
        <w:left w:val="none" w:sz="0" w:space="0" w:color="auto"/>
        <w:bottom w:val="none" w:sz="0" w:space="0" w:color="auto"/>
        <w:right w:val="none" w:sz="0" w:space="0" w:color="auto"/>
      </w:divBdr>
    </w:div>
    <w:div w:id="712580575">
      <w:bodyDiv w:val="1"/>
      <w:marLeft w:val="0"/>
      <w:marRight w:val="0"/>
      <w:marTop w:val="0"/>
      <w:marBottom w:val="0"/>
      <w:divBdr>
        <w:top w:val="none" w:sz="0" w:space="0" w:color="auto"/>
        <w:left w:val="none" w:sz="0" w:space="0" w:color="auto"/>
        <w:bottom w:val="none" w:sz="0" w:space="0" w:color="auto"/>
        <w:right w:val="none" w:sz="0" w:space="0" w:color="auto"/>
      </w:divBdr>
    </w:div>
    <w:div w:id="739182856">
      <w:bodyDiv w:val="1"/>
      <w:marLeft w:val="0"/>
      <w:marRight w:val="0"/>
      <w:marTop w:val="0"/>
      <w:marBottom w:val="0"/>
      <w:divBdr>
        <w:top w:val="none" w:sz="0" w:space="0" w:color="auto"/>
        <w:left w:val="none" w:sz="0" w:space="0" w:color="auto"/>
        <w:bottom w:val="none" w:sz="0" w:space="0" w:color="auto"/>
        <w:right w:val="none" w:sz="0" w:space="0" w:color="auto"/>
      </w:divBdr>
    </w:div>
    <w:div w:id="1050154079">
      <w:bodyDiv w:val="1"/>
      <w:marLeft w:val="0"/>
      <w:marRight w:val="0"/>
      <w:marTop w:val="0"/>
      <w:marBottom w:val="0"/>
      <w:divBdr>
        <w:top w:val="none" w:sz="0" w:space="0" w:color="auto"/>
        <w:left w:val="none" w:sz="0" w:space="0" w:color="auto"/>
        <w:bottom w:val="none" w:sz="0" w:space="0" w:color="auto"/>
        <w:right w:val="none" w:sz="0" w:space="0" w:color="auto"/>
      </w:divBdr>
    </w:div>
    <w:div w:id="1052146826">
      <w:bodyDiv w:val="1"/>
      <w:marLeft w:val="0"/>
      <w:marRight w:val="0"/>
      <w:marTop w:val="0"/>
      <w:marBottom w:val="0"/>
      <w:divBdr>
        <w:top w:val="none" w:sz="0" w:space="0" w:color="auto"/>
        <w:left w:val="none" w:sz="0" w:space="0" w:color="auto"/>
        <w:bottom w:val="none" w:sz="0" w:space="0" w:color="auto"/>
        <w:right w:val="none" w:sz="0" w:space="0" w:color="auto"/>
      </w:divBdr>
    </w:div>
    <w:div w:id="1235047266">
      <w:bodyDiv w:val="1"/>
      <w:marLeft w:val="0"/>
      <w:marRight w:val="0"/>
      <w:marTop w:val="0"/>
      <w:marBottom w:val="0"/>
      <w:divBdr>
        <w:top w:val="none" w:sz="0" w:space="0" w:color="auto"/>
        <w:left w:val="none" w:sz="0" w:space="0" w:color="auto"/>
        <w:bottom w:val="none" w:sz="0" w:space="0" w:color="auto"/>
        <w:right w:val="none" w:sz="0" w:space="0" w:color="auto"/>
      </w:divBdr>
    </w:div>
    <w:div w:id="1425228722">
      <w:bodyDiv w:val="1"/>
      <w:marLeft w:val="0"/>
      <w:marRight w:val="0"/>
      <w:marTop w:val="0"/>
      <w:marBottom w:val="0"/>
      <w:divBdr>
        <w:top w:val="none" w:sz="0" w:space="0" w:color="auto"/>
        <w:left w:val="none" w:sz="0" w:space="0" w:color="auto"/>
        <w:bottom w:val="none" w:sz="0" w:space="0" w:color="auto"/>
        <w:right w:val="none" w:sz="0" w:space="0" w:color="auto"/>
      </w:divBdr>
    </w:div>
    <w:div w:id="1630671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5.emf"/><Relationship Id="rId21" Type="http://schemas.openxmlformats.org/officeDocument/2006/relationships/image" Target="media/image9.emf"/><Relationship Id="rId34" Type="http://schemas.openxmlformats.org/officeDocument/2006/relationships/image" Target="media/image22.jpeg"/><Relationship Id="rId42" Type="http://schemas.openxmlformats.org/officeDocument/2006/relationships/image" Target="media/image28.emf"/><Relationship Id="rId47" Type="http://schemas.openxmlformats.org/officeDocument/2006/relationships/image" Target="media/image33.jpeg"/><Relationship Id="rId50" Type="http://schemas.openxmlformats.org/officeDocument/2006/relationships/image" Target="media/image38.jpeg"/><Relationship Id="rId55" Type="http://schemas.openxmlformats.org/officeDocument/2006/relationships/image" Target="media/image37.emf"/><Relationship Id="rId63" Type="http://schemas.openxmlformats.org/officeDocument/2006/relationships/footer" Target="footer2.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image" Target="media/image27.emf"/><Relationship Id="rId54" Type="http://schemas.openxmlformats.org/officeDocument/2006/relationships/image" Target="media/image36.png"/><Relationship Id="rId62"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jpeg"/><Relationship Id="rId53" Type="http://schemas.openxmlformats.org/officeDocument/2006/relationships/image" Target="media/image35.png"/><Relationship Id="rId58" Type="http://schemas.openxmlformats.org/officeDocument/2006/relationships/hyperlink" Target="http://www.winmasw.com" TargetMode="Externa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hyperlink" Target="http://www.geopsy.org" TargetMode="External"/><Relationship Id="rId61" Type="http://schemas.openxmlformats.org/officeDocument/2006/relationships/image" Target="media/image41.jpeg"/><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40.jpeg"/><Relationship Id="rId60" Type="http://schemas.openxmlformats.org/officeDocument/2006/relationships/image" Target="media/image39.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jpeg"/><Relationship Id="rId43" Type="http://schemas.openxmlformats.org/officeDocument/2006/relationships/image" Target="media/image29.emf"/><Relationship Id="rId48" Type="http://schemas.openxmlformats.org/officeDocument/2006/relationships/image" Target="media/image34.jpeg"/><Relationship Id="rId56" Type="http://schemas.openxmlformats.org/officeDocument/2006/relationships/hyperlink" Target="http://sesame-fp5.obs.ujf-grenoble.fr/Papers/HV_User_Guidelines.pdf" TargetMode="External"/><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9.jpe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image" Target="media/image21.jpeg"/><Relationship Id="rId38" Type="http://schemas.openxmlformats.org/officeDocument/2006/relationships/image" Target="media/image24.emf"/><Relationship Id="rId46" Type="http://schemas.openxmlformats.org/officeDocument/2006/relationships/image" Target="media/image32.jpeg"/><Relationship Id="rId59" Type="http://schemas.openxmlformats.org/officeDocument/2006/relationships/image" Target="media/image38.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CBA60DFFDA8BC478C676094050B8592" ma:contentTypeVersion="3" ma:contentTypeDescription="Create a new document." ma:contentTypeScope="" ma:versionID="f3ceac48f06e7f4fc7bd97e1d1adf30a">
  <xsd:schema xmlns:xsd="http://www.w3.org/2001/XMLSchema" xmlns:xs="http://www.w3.org/2001/XMLSchema" xmlns:p="http://schemas.microsoft.com/office/2006/metadata/properties" xmlns:ns2="38bfce0a-cf1b-481c-ac1f-99481f890242" targetNamespace="http://schemas.microsoft.com/office/2006/metadata/properties" ma:root="true" ma:fieldsID="33a948ffb71425740cee4273f3a6839f" ns2:_="">
    <xsd:import namespace="38bfce0a-cf1b-481c-ac1f-99481f890242"/>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bfce0a-cf1b-481c-ac1f-99481f8902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AC455B-8C39-464A-ADE6-69E6104C3AB0}"/>
</file>

<file path=customXml/itemProps2.xml><?xml version="1.0" encoding="utf-8"?>
<ds:datastoreItem xmlns:ds="http://schemas.openxmlformats.org/officeDocument/2006/customXml" ds:itemID="{C10CBC57-9446-4F31-8C46-FF9882A0808B}">
  <ds:schemaRefs>
    <ds:schemaRef ds:uri="http://purl.org/dc/dcmitype/"/>
    <ds:schemaRef ds:uri="http://schemas.microsoft.com/office/2006/documentManagement/types"/>
    <ds:schemaRef ds:uri="http://schemas.microsoft.com/office/infopath/2007/PartnerControls"/>
    <ds:schemaRef ds:uri="http://www.w3.org/XML/1998/namespace"/>
    <ds:schemaRef ds:uri="http://schemas.microsoft.com/office/2006/metadata/properties"/>
    <ds:schemaRef ds:uri="http://schemas.openxmlformats.org/package/2006/metadata/core-properties"/>
    <ds:schemaRef ds:uri="http://purl.org/dc/elements/1.1/"/>
    <ds:schemaRef ds:uri="http://purl.org/dc/terms/"/>
  </ds:schemaRefs>
</ds:datastoreItem>
</file>

<file path=customXml/itemProps3.xml><?xml version="1.0" encoding="utf-8"?>
<ds:datastoreItem xmlns:ds="http://schemas.openxmlformats.org/officeDocument/2006/customXml" ds:itemID="{97075D62-F9F2-4D50-9462-292DD2F61784}">
  <ds:schemaRefs>
    <ds:schemaRef ds:uri="http://schemas.microsoft.com/sharepoint/v3/contenttype/forms"/>
  </ds:schemaRefs>
</ds:datastoreItem>
</file>

<file path=customXml/itemProps4.xml><?xml version="1.0" encoding="utf-8"?>
<ds:datastoreItem xmlns:ds="http://schemas.openxmlformats.org/officeDocument/2006/customXml" ds:itemID="{43209B1D-C2C6-48DC-A0C5-5149E0966A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1151</TotalTime>
  <Pages>27</Pages>
  <Words>4841</Words>
  <Characters>27599</Characters>
  <Application>Microsoft Office Word</Application>
  <DocSecurity>0</DocSecurity>
  <Lines>229</Lines>
  <Paragraphs>64</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URS Corporation Ltd</Company>
  <LinksUpToDate>false</LinksUpToDate>
  <CharactersWithSpaces>32376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Giuliani, Alberto</dc:creator>
  <cp:lastModifiedBy>Musacchio, Claudia</cp:lastModifiedBy>
  <cp:revision>68</cp:revision>
  <cp:lastPrinted>2018-04-10T07:43:00Z</cp:lastPrinted>
  <dcterms:created xsi:type="dcterms:W3CDTF">2018-05-30T09:50:00Z</dcterms:created>
  <dcterms:modified xsi:type="dcterms:W3CDTF">2019-04-10T14:59:00Z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0x0101007CBA60DFFDA8BC478C676094050B8592</vt:lpwstr>
  </property>
  <property fmtid="{D5CDD505-2E9C-101B-9397-08002B2CF9AE}" pid="3" name="Order">
    <vt:r8>12400</vt:r8>
  </property>
</Properties>
</file>